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D699" w14:textId="77777777" w:rsidR="00FF6836" w:rsidRPr="000B5CB1" w:rsidRDefault="00452DA5" w:rsidP="000D4BAF">
      <w:pPr>
        <w:spacing w:line="312" w:lineRule="auto"/>
        <w:rPr>
          <w:sz w:val="22"/>
          <w:szCs w:val="22"/>
        </w:rPr>
      </w:pPr>
      <w:r w:rsidRPr="000B5CB1">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07408979" w14:textId="77777777" w:rsidR="00FF6836" w:rsidRPr="000B5CB1" w:rsidRDefault="00FF6836" w:rsidP="000D4BAF">
      <w:pPr>
        <w:spacing w:line="312" w:lineRule="auto"/>
        <w:rPr>
          <w:b/>
          <w:sz w:val="22"/>
          <w:szCs w:val="22"/>
        </w:rPr>
      </w:pPr>
      <w:r w:rsidRPr="000B5CB1">
        <w:rPr>
          <w:b/>
          <w:sz w:val="22"/>
          <w:szCs w:val="22"/>
        </w:rPr>
        <w:t>Oblakova ulica 5</w:t>
      </w:r>
    </w:p>
    <w:p w14:paraId="51E68AEC" w14:textId="77777777" w:rsidR="00FF6836" w:rsidRPr="000B5CB1" w:rsidRDefault="00FF6836" w:rsidP="000D4BAF">
      <w:pPr>
        <w:spacing w:line="312" w:lineRule="auto"/>
        <w:rPr>
          <w:b/>
          <w:sz w:val="22"/>
          <w:szCs w:val="22"/>
        </w:rPr>
      </w:pPr>
      <w:r w:rsidRPr="000B5CB1">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570CE6F0" w14:textId="2D9D737F" w:rsidR="000D3B55" w:rsidRDefault="000D3B55" w:rsidP="000D4BAF">
      <w:pPr>
        <w:spacing w:line="312" w:lineRule="auto"/>
        <w:rPr>
          <w:sz w:val="22"/>
          <w:szCs w:val="22"/>
        </w:rPr>
      </w:pPr>
    </w:p>
    <w:p w14:paraId="25045823" w14:textId="77777777" w:rsidR="000D3B55" w:rsidRPr="000B5CB1" w:rsidRDefault="000D3B55" w:rsidP="000D4BAF">
      <w:pPr>
        <w:spacing w:line="312" w:lineRule="auto"/>
        <w:rPr>
          <w:sz w:val="22"/>
          <w:szCs w:val="22"/>
        </w:rPr>
      </w:pPr>
    </w:p>
    <w:p w14:paraId="45B44E77" w14:textId="77777777" w:rsidR="000D3B55" w:rsidRPr="000B5CB1" w:rsidRDefault="000D3B55" w:rsidP="000D4BAF">
      <w:pPr>
        <w:spacing w:line="312" w:lineRule="auto"/>
        <w:rPr>
          <w:sz w:val="22"/>
          <w:szCs w:val="22"/>
        </w:rPr>
      </w:pPr>
    </w:p>
    <w:p w14:paraId="3133072B"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0DA6D198" w14:textId="77777777" w:rsidR="00FF6836" w:rsidRPr="000B5CB1" w:rsidRDefault="00FF6836" w:rsidP="000D4BAF">
      <w:pPr>
        <w:pStyle w:val="Naslov"/>
        <w:spacing w:line="312" w:lineRule="auto"/>
        <w:rPr>
          <w:sz w:val="22"/>
          <w:szCs w:val="22"/>
        </w:rPr>
      </w:pPr>
      <w:r w:rsidRPr="000B5CB1">
        <w:rPr>
          <w:sz w:val="22"/>
          <w:szCs w:val="22"/>
        </w:rPr>
        <w:t>RAZPISNA DOKUMENTACIJA</w:t>
      </w:r>
    </w:p>
    <w:p w14:paraId="53C366F2" w14:textId="77777777" w:rsidR="00FF6836" w:rsidRPr="000B5CB1" w:rsidRDefault="00FF6836" w:rsidP="000D4BAF">
      <w:pPr>
        <w:pStyle w:val="Naslov"/>
        <w:spacing w:line="312" w:lineRule="auto"/>
        <w:rPr>
          <w:sz w:val="22"/>
          <w:szCs w:val="22"/>
        </w:rPr>
      </w:pPr>
      <w:r w:rsidRPr="000B5CB1">
        <w:rPr>
          <w:sz w:val="22"/>
          <w:szCs w:val="22"/>
        </w:rPr>
        <w:t>za oddajo javnega naročila</w:t>
      </w:r>
    </w:p>
    <w:p w14:paraId="0A512AA2" w14:textId="77777777" w:rsidR="00FF6836" w:rsidRPr="000B5CB1" w:rsidRDefault="00FF6836" w:rsidP="000D4BAF">
      <w:pPr>
        <w:pStyle w:val="Naslov"/>
        <w:spacing w:line="312" w:lineRule="auto"/>
        <w:rPr>
          <w:sz w:val="22"/>
          <w:szCs w:val="22"/>
        </w:rPr>
      </w:pPr>
    </w:p>
    <w:p w14:paraId="66DD3EB9" w14:textId="77777777" w:rsidR="00FF6836" w:rsidRPr="000B5CB1" w:rsidRDefault="00FF6836" w:rsidP="000D4BAF">
      <w:pPr>
        <w:pStyle w:val="Naslov"/>
        <w:spacing w:line="312" w:lineRule="auto"/>
        <w:rPr>
          <w:sz w:val="22"/>
          <w:szCs w:val="22"/>
        </w:rPr>
      </w:pPr>
    </w:p>
    <w:p w14:paraId="50BC300C" w14:textId="77777777" w:rsidR="00FF6836" w:rsidRPr="000B5CB1" w:rsidRDefault="00FF6836" w:rsidP="000D4BAF">
      <w:pPr>
        <w:pStyle w:val="Naslov"/>
        <w:spacing w:line="312" w:lineRule="auto"/>
        <w:jc w:val="left"/>
        <w:rPr>
          <w:sz w:val="22"/>
          <w:szCs w:val="22"/>
        </w:rPr>
      </w:pPr>
    </w:p>
    <w:p w14:paraId="5E8C2B54" w14:textId="0D53BCF7" w:rsidR="00A74734" w:rsidRPr="000B5CB1" w:rsidRDefault="00382A6F" w:rsidP="0041404B">
      <w:pPr>
        <w:pStyle w:val="Brezrazmikov"/>
        <w:spacing w:line="312" w:lineRule="auto"/>
        <w:ind w:left="709"/>
        <w:rPr>
          <w:b/>
          <w:sz w:val="22"/>
          <w:szCs w:val="22"/>
        </w:rPr>
      </w:pPr>
      <w:r>
        <w:rPr>
          <w:b/>
          <w:sz w:val="22"/>
          <w:szCs w:val="22"/>
        </w:rPr>
        <w:t xml:space="preserve">       </w:t>
      </w:r>
      <w:r w:rsidR="00390075">
        <w:rPr>
          <w:b/>
          <w:sz w:val="22"/>
          <w:szCs w:val="22"/>
        </w:rPr>
        <w:tab/>
      </w:r>
      <w:r w:rsidR="00390075">
        <w:rPr>
          <w:b/>
          <w:sz w:val="22"/>
          <w:szCs w:val="22"/>
        </w:rPr>
        <w:tab/>
      </w:r>
      <w:r>
        <w:rPr>
          <w:b/>
          <w:sz w:val="22"/>
          <w:szCs w:val="22"/>
        </w:rPr>
        <w:t xml:space="preserve">     </w:t>
      </w:r>
      <w:r w:rsidR="00EF738D">
        <w:rPr>
          <w:b/>
          <w:sz w:val="22"/>
          <w:szCs w:val="22"/>
        </w:rPr>
        <w:t xml:space="preserve">» DOBAVA </w:t>
      </w:r>
      <w:r w:rsidR="00390075">
        <w:rPr>
          <w:b/>
          <w:sz w:val="22"/>
          <w:szCs w:val="22"/>
        </w:rPr>
        <w:t xml:space="preserve">DIAGNOSTIKE </w:t>
      </w:r>
      <w:r w:rsidR="00EF738D">
        <w:rPr>
          <w:b/>
          <w:sz w:val="22"/>
          <w:szCs w:val="22"/>
        </w:rPr>
        <w:t>za obdobje 4 let «</w:t>
      </w:r>
    </w:p>
    <w:p w14:paraId="42670FBB" w14:textId="77777777" w:rsidR="00FF6836" w:rsidRPr="000B5CB1" w:rsidRDefault="00FF6836" w:rsidP="000D4BAF">
      <w:pPr>
        <w:pStyle w:val="Brezrazmikov"/>
        <w:spacing w:line="312" w:lineRule="auto"/>
        <w:jc w:val="center"/>
        <w:rPr>
          <w:b/>
          <w:sz w:val="22"/>
          <w:szCs w:val="22"/>
        </w:rPr>
      </w:pPr>
    </w:p>
    <w:p w14:paraId="06D34716" w14:textId="77777777" w:rsidR="00FF6836" w:rsidRPr="000B5CB1" w:rsidRDefault="00FF6836" w:rsidP="000D4BAF">
      <w:pPr>
        <w:pStyle w:val="Naslov"/>
        <w:spacing w:line="312" w:lineRule="auto"/>
        <w:rPr>
          <w:sz w:val="22"/>
          <w:szCs w:val="22"/>
        </w:rPr>
      </w:pPr>
    </w:p>
    <w:p w14:paraId="725ADBC6" w14:textId="77777777" w:rsidR="00452DA5" w:rsidRPr="000B5CB1" w:rsidRDefault="0070470D" w:rsidP="000D4BAF">
      <w:pPr>
        <w:spacing w:line="312" w:lineRule="auto"/>
        <w:ind w:left="709" w:firstLine="709"/>
        <w:rPr>
          <w:sz w:val="22"/>
          <w:szCs w:val="22"/>
        </w:rPr>
      </w:pPr>
      <w:r w:rsidRPr="000B5CB1">
        <w:rPr>
          <w:sz w:val="22"/>
          <w:szCs w:val="22"/>
        </w:rPr>
        <w:t xml:space="preserve">Javno naročilo </w:t>
      </w:r>
      <w:r w:rsidR="00A564C6" w:rsidRPr="000B5CB1">
        <w:rPr>
          <w:sz w:val="22"/>
          <w:szCs w:val="22"/>
        </w:rPr>
        <w:t xml:space="preserve">po </w:t>
      </w:r>
      <w:r w:rsidR="00F837CC" w:rsidRPr="000B5CB1">
        <w:rPr>
          <w:sz w:val="22"/>
          <w:szCs w:val="22"/>
        </w:rPr>
        <w:t xml:space="preserve">odprtem postopku </w:t>
      </w:r>
      <w:r w:rsidR="001C2027" w:rsidRPr="000B5CB1">
        <w:rPr>
          <w:sz w:val="22"/>
          <w:szCs w:val="22"/>
        </w:rPr>
        <w:t>s sklenitvijo okvirnega sporazuma</w:t>
      </w:r>
    </w:p>
    <w:p w14:paraId="0FA9A9EA" w14:textId="77777777" w:rsidR="00090AF6" w:rsidRPr="000B5CB1" w:rsidRDefault="00090AF6" w:rsidP="000D4BAF">
      <w:pPr>
        <w:pStyle w:val="Naslov"/>
        <w:spacing w:line="312" w:lineRule="auto"/>
        <w:jc w:val="left"/>
        <w:rPr>
          <w:sz w:val="22"/>
          <w:szCs w:val="22"/>
        </w:rPr>
      </w:pPr>
    </w:p>
    <w:p w14:paraId="7AE82EA6" w14:textId="77777777" w:rsidR="00A64C53" w:rsidRPr="000B5CB1" w:rsidRDefault="00A64C53" w:rsidP="000D4BAF">
      <w:pPr>
        <w:pStyle w:val="Naslov"/>
        <w:spacing w:line="312" w:lineRule="auto"/>
        <w:rPr>
          <w:sz w:val="22"/>
          <w:szCs w:val="22"/>
        </w:rPr>
      </w:pPr>
    </w:p>
    <w:p w14:paraId="3852A2CC" w14:textId="77777777" w:rsidR="00A64C53" w:rsidRPr="000B5CB1" w:rsidRDefault="00A64C53" w:rsidP="000D4BAF">
      <w:pPr>
        <w:pStyle w:val="Naslov"/>
        <w:spacing w:line="312" w:lineRule="auto"/>
        <w:rPr>
          <w:sz w:val="22"/>
          <w:szCs w:val="22"/>
        </w:rPr>
      </w:pPr>
      <w:r w:rsidRPr="000B5CB1">
        <w:rPr>
          <w:sz w:val="22"/>
          <w:szCs w:val="22"/>
        </w:rPr>
        <w:t>Vsebina:</w:t>
      </w:r>
    </w:p>
    <w:p w14:paraId="553C35C3" w14:textId="77777777" w:rsidR="00A64C53" w:rsidRPr="000B5CB1" w:rsidRDefault="00A64C53" w:rsidP="000D4BAF">
      <w:pPr>
        <w:pStyle w:val="Naslov"/>
        <w:spacing w:line="312" w:lineRule="auto"/>
        <w:rPr>
          <w:sz w:val="22"/>
          <w:szCs w:val="22"/>
        </w:rPr>
      </w:pPr>
    </w:p>
    <w:p w14:paraId="01E768E3" w14:textId="77777777" w:rsidR="00A64C53" w:rsidRPr="000B5CB1" w:rsidRDefault="00A64C53" w:rsidP="00B9629D">
      <w:pPr>
        <w:numPr>
          <w:ilvl w:val="0"/>
          <w:numId w:val="16"/>
        </w:numPr>
        <w:spacing w:line="312" w:lineRule="auto"/>
        <w:jc w:val="both"/>
        <w:rPr>
          <w:sz w:val="22"/>
          <w:szCs w:val="22"/>
        </w:rPr>
      </w:pPr>
      <w:r w:rsidRPr="000B5CB1">
        <w:rPr>
          <w:sz w:val="22"/>
          <w:szCs w:val="22"/>
        </w:rPr>
        <w:t>Navodila ponudnikom za izdelavo ponudbe ( OBR-1)</w:t>
      </w:r>
      <w:r w:rsidR="00090AF6" w:rsidRPr="000B5CB1">
        <w:rPr>
          <w:sz w:val="22"/>
          <w:szCs w:val="22"/>
        </w:rPr>
        <w:t>,</w:t>
      </w:r>
    </w:p>
    <w:p w14:paraId="25AF8749" w14:textId="77777777" w:rsidR="00A64C53" w:rsidRPr="000B5CB1" w:rsidRDefault="00A64C53" w:rsidP="00B9629D">
      <w:pPr>
        <w:numPr>
          <w:ilvl w:val="0"/>
          <w:numId w:val="16"/>
        </w:numPr>
        <w:spacing w:line="312" w:lineRule="auto"/>
        <w:jc w:val="both"/>
        <w:rPr>
          <w:sz w:val="22"/>
          <w:szCs w:val="22"/>
        </w:rPr>
      </w:pPr>
      <w:r w:rsidRPr="000B5CB1">
        <w:rPr>
          <w:sz w:val="22"/>
          <w:szCs w:val="22"/>
        </w:rPr>
        <w:t>Vzor</w:t>
      </w:r>
      <w:r w:rsidR="001007D1" w:rsidRPr="000B5CB1">
        <w:rPr>
          <w:sz w:val="22"/>
          <w:szCs w:val="22"/>
        </w:rPr>
        <w:t xml:space="preserve">ec </w:t>
      </w:r>
      <w:r w:rsidR="000B5B96" w:rsidRPr="000B5CB1">
        <w:rPr>
          <w:sz w:val="22"/>
          <w:szCs w:val="22"/>
        </w:rPr>
        <w:t>okvirnega sporazuma (OBR-2</w:t>
      </w:r>
      <w:r w:rsidR="00452DA5" w:rsidRPr="000B5CB1">
        <w:rPr>
          <w:sz w:val="22"/>
          <w:szCs w:val="22"/>
        </w:rPr>
        <w:t>)</w:t>
      </w:r>
    </w:p>
    <w:p w14:paraId="59E5C58D" w14:textId="77777777" w:rsidR="008A4626" w:rsidRPr="000B5CB1" w:rsidRDefault="004B2C19" w:rsidP="00B9629D">
      <w:pPr>
        <w:numPr>
          <w:ilvl w:val="0"/>
          <w:numId w:val="16"/>
        </w:numPr>
        <w:spacing w:line="312" w:lineRule="auto"/>
        <w:jc w:val="both"/>
        <w:rPr>
          <w:sz w:val="22"/>
          <w:szCs w:val="22"/>
        </w:rPr>
      </w:pPr>
      <w:r w:rsidRPr="000B5CB1">
        <w:rPr>
          <w:sz w:val="22"/>
          <w:szCs w:val="22"/>
        </w:rPr>
        <w:t xml:space="preserve">Izjava o udeležbi fizičnih in pravnih oseb </w:t>
      </w:r>
      <w:r w:rsidR="008A4626" w:rsidRPr="000B5CB1">
        <w:rPr>
          <w:sz w:val="22"/>
          <w:szCs w:val="22"/>
        </w:rPr>
        <w:t>(OBR-</w:t>
      </w:r>
      <w:r w:rsidR="00197308" w:rsidRPr="000B5CB1">
        <w:rPr>
          <w:sz w:val="22"/>
          <w:szCs w:val="22"/>
        </w:rPr>
        <w:t>3</w:t>
      </w:r>
      <w:r w:rsidR="008A4626" w:rsidRPr="000B5CB1">
        <w:rPr>
          <w:sz w:val="22"/>
          <w:szCs w:val="22"/>
        </w:rPr>
        <w:t>)</w:t>
      </w:r>
    </w:p>
    <w:p w14:paraId="5ED88E62" w14:textId="77777777" w:rsidR="002B7902" w:rsidRPr="000B5CB1" w:rsidRDefault="002B7902" w:rsidP="00B9629D">
      <w:pPr>
        <w:numPr>
          <w:ilvl w:val="0"/>
          <w:numId w:val="16"/>
        </w:numPr>
        <w:spacing w:line="312" w:lineRule="auto"/>
        <w:jc w:val="both"/>
        <w:rPr>
          <w:sz w:val="22"/>
          <w:szCs w:val="22"/>
        </w:rPr>
      </w:pPr>
      <w:r w:rsidRPr="000B5CB1">
        <w:rPr>
          <w:sz w:val="22"/>
          <w:szCs w:val="22"/>
        </w:rPr>
        <w:t>Ponudbeni predračun (OBR-</w:t>
      </w:r>
      <w:r w:rsidR="00197308" w:rsidRPr="000B5CB1">
        <w:rPr>
          <w:sz w:val="22"/>
          <w:szCs w:val="22"/>
        </w:rPr>
        <w:t>4</w:t>
      </w:r>
      <w:r w:rsidRPr="000B5CB1">
        <w:rPr>
          <w:sz w:val="22"/>
          <w:szCs w:val="22"/>
        </w:rPr>
        <w:t>)</w:t>
      </w:r>
    </w:p>
    <w:p w14:paraId="34DB2F7A" w14:textId="77777777" w:rsidR="003A7388" w:rsidRPr="000B5CB1" w:rsidRDefault="003A7388" w:rsidP="00B9629D">
      <w:pPr>
        <w:numPr>
          <w:ilvl w:val="0"/>
          <w:numId w:val="16"/>
        </w:numPr>
        <w:spacing w:line="312" w:lineRule="auto"/>
        <w:jc w:val="both"/>
        <w:rPr>
          <w:sz w:val="22"/>
          <w:szCs w:val="22"/>
        </w:rPr>
      </w:pPr>
      <w:r w:rsidRPr="000B5CB1">
        <w:rPr>
          <w:sz w:val="22"/>
          <w:szCs w:val="22"/>
        </w:rPr>
        <w:t>Izjava o predložitvi menične izjave za dobro izvedbo pogodbenih obveznosti (OBR-</w:t>
      </w:r>
      <w:r w:rsidR="00197308" w:rsidRPr="000B5CB1">
        <w:rPr>
          <w:sz w:val="22"/>
          <w:szCs w:val="22"/>
        </w:rPr>
        <w:t>5</w:t>
      </w:r>
      <w:r w:rsidRPr="000B5CB1">
        <w:rPr>
          <w:sz w:val="22"/>
          <w:szCs w:val="22"/>
        </w:rPr>
        <w:t>)</w:t>
      </w:r>
    </w:p>
    <w:p w14:paraId="57B9280C" w14:textId="77777777" w:rsidR="003A7388" w:rsidRPr="000B5CB1" w:rsidRDefault="003A7388" w:rsidP="00B9629D">
      <w:pPr>
        <w:numPr>
          <w:ilvl w:val="0"/>
          <w:numId w:val="16"/>
        </w:numPr>
        <w:spacing w:line="312" w:lineRule="auto"/>
        <w:jc w:val="both"/>
        <w:rPr>
          <w:sz w:val="22"/>
          <w:szCs w:val="22"/>
        </w:rPr>
      </w:pPr>
      <w:r w:rsidRPr="000B5CB1">
        <w:rPr>
          <w:sz w:val="22"/>
          <w:szCs w:val="22"/>
        </w:rPr>
        <w:t>Menična izjava za dobro izvedbo pogodbenih obveznosti (OBR-</w:t>
      </w:r>
      <w:r w:rsidR="00197308" w:rsidRPr="000B5CB1">
        <w:rPr>
          <w:sz w:val="22"/>
          <w:szCs w:val="22"/>
        </w:rPr>
        <w:t>6</w:t>
      </w:r>
      <w:r w:rsidRPr="000B5CB1">
        <w:rPr>
          <w:sz w:val="22"/>
          <w:szCs w:val="22"/>
        </w:rPr>
        <w:t>)</w:t>
      </w:r>
    </w:p>
    <w:p w14:paraId="75422E32" w14:textId="4AC723F6" w:rsidR="00197308" w:rsidRDefault="0022398B" w:rsidP="00B9629D">
      <w:pPr>
        <w:numPr>
          <w:ilvl w:val="0"/>
          <w:numId w:val="16"/>
        </w:numPr>
        <w:spacing w:line="312" w:lineRule="auto"/>
        <w:jc w:val="both"/>
        <w:rPr>
          <w:sz w:val="22"/>
          <w:szCs w:val="22"/>
        </w:rPr>
      </w:pPr>
      <w:r w:rsidRPr="000B5CB1">
        <w:rPr>
          <w:sz w:val="22"/>
          <w:szCs w:val="22"/>
        </w:rPr>
        <w:t>Izjava o izpolnjeva</w:t>
      </w:r>
      <w:r w:rsidR="004B2C19" w:rsidRPr="000B5CB1">
        <w:rPr>
          <w:sz w:val="22"/>
          <w:szCs w:val="22"/>
        </w:rPr>
        <w:t>nju tehnične specifikacije (OBR-7</w:t>
      </w:r>
      <w:r w:rsidR="00197308" w:rsidRPr="000B5CB1">
        <w:rPr>
          <w:sz w:val="22"/>
          <w:szCs w:val="22"/>
        </w:rPr>
        <w:t>)</w:t>
      </w:r>
    </w:p>
    <w:p w14:paraId="54BB7F37" w14:textId="677780E9" w:rsidR="00BA5890" w:rsidRPr="00BA5890" w:rsidRDefault="00BA5890" w:rsidP="00B9629D">
      <w:pPr>
        <w:numPr>
          <w:ilvl w:val="0"/>
          <w:numId w:val="16"/>
        </w:numPr>
        <w:spacing w:line="312" w:lineRule="auto"/>
        <w:jc w:val="both"/>
        <w:rPr>
          <w:sz w:val="22"/>
          <w:szCs w:val="22"/>
        </w:rPr>
      </w:pPr>
      <w:r>
        <w:rPr>
          <w:sz w:val="22"/>
          <w:szCs w:val="22"/>
        </w:rPr>
        <w:t>Menična izjava za zavarovanje resnosti ponudbe (OBR-8)</w:t>
      </w:r>
    </w:p>
    <w:p w14:paraId="06F32C34" w14:textId="77777777" w:rsidR="00D978A6" w:rsidRPr="000B5CB1" w:rsidRDefault="00D978A6" w:rsidP="00B9629D">
      <w:pPr>
        <w:numPr>
          <w:ilvl w:val="0"/>
          <w:numId w:val="16"/>
        </w:numPr>
        <w:spacing w:line="312" w:lineRule="auto"/>
        <w:jc w:val="both"/>
        <w:rPr>
          <w:sz w:val="22"/>
          <w:szCs w:val="22"/>
        </w:rPr>
      </w:pPr>
      <w:r w:rsidRPr="000B5CB1">
        <w:rPr>
          <w:sz w:val="22"/>
          <w:szCs w:val="22"/>
        </w:rPr>
        <w:t>Podatki o ponudniku (OBR-9)</w:t>
      </w:r>
    </w:p>
    <w:p w14:paraId="39F37A11" w14:textId="77777777" w:rsidR="003A7388" w:rsidRDefault="003A7388" w:rsidP="00B9629D">
      <w:pPr>
        <w:numPr>
          <w:ilvl w:val="0"/>
          <w:numId w:val="16"/>
        </w:numPr>
        <w:spacing w:line="312" w:lineRule="auto"/>
        <w:jc w:val="both"/>
        <w:rPr>
          <w:sz w:val="22"/>
          <w:szCs w:val="22"/>
        </w:rPr>
      </w:pPr>
      <w:r w:rsidRPr="000B5CB1">
        <w:rPr>
          <w:sz w:val="22"/>
          <w:szCs w:val="22"/>
        </w:rPr>
        <w:t>Predračun (OBR-</w:t>
      </w:r>
      <w:r w:rsidR="00D978A6" w:rsidRPr="000B5CB1">
        <w:rPr>
          <w:sz w:val="22"/>
          <w:szCs w:val="22"/>
        </w:rPr>
        <w:t>10</w:t>
      </w:r>
      <w:r w:rsidRPr="000B5CB1">
        <w:rPr>
          <w:sz w:val="22"/>
          <w:szCs w:val="22"/>
        </w:rPr>
        <w:t>)</w:t>
      </w:r>
    </w:p>
    <w:p w14:paraId="39EC48CA" w14:textId="77777777" w:rsidR="00FF6836" w:rsidRPr="000B5CB1" w:rsidRDefault="00FF6836" w:rsidP="000D4BAF">
      <w:pPr>
        <w:pStyle w:val="Naslov"/>
        <w:spacing w:line="312" w:lineRule="auto"/>
        <w:rPr>
          <w:sz w:val="22"/>
          <w:szCs w:val="22"/>
        </w:rPr>
      </w:pPr>
    </w:p>
    <w:p w14:paraId="38B141FA" w14:textId="77777777" w:rsidR="00FF6836" w:rsidRPr="000B5CB1" w:rsidRDefault="00FF6836" w:rsidP="000D4BAF">
      <w:pPr>
        <w:pStyle w:val="Naslov"/>
        <w:spacing w:line="312" w:lineRule="auto"/>
        <w:rPr>
          <w:sz w:val="22"/>
          <w:szCs w:val="22"/>
        </w:rPr>
      </w:pPr>
    </w:p>
    <w:p w14:paraId="033CF070" w14:textId="77777777" w:rsidR="00FF6836" w:rsidRPr="000B5CB1" w:rsidRDefault="00FF6836" w:rsidP="000D4BAF">
      <w:pPr>
        <w:spacing w:line="312" w:lineRule="auto"/>
        <w:jc w:val="both"/>
        <w:rPr>
          <w:b/>
          <w:sz w:val="22"/>
          <w:szCs w:val="22"/>
        </w:rPr>
      </w:pPr>
    </w:p>
    <w:tbl>
      <w:tblPr>
        <w:tblW w:w="0" w:type="auto"/>
        <w:tblLook w:val="04A0" w:firstRow="1" w:lastRow="0" w:firstColumn="1" w:lastColumn="0" w:noHBand="0" w:noVBand="1"/>
      </w:tblPr>
      <w:tblGrid>
        <w:gridCol w:w="4464"/>
        <w:gridCol w:w="4464"/>
      </w:tblGrid>
      <w:tr w:rsidR="000B5CB1" w:rsidRPr="000B5CB1" w14:paraId="613081B6" w14:textId="77777777" w:rsidTr="00936C99">
        <w:tc>
          <w:tcPr>
            <w:tcW w:w="4464" w:type="dxa"/>
          </w:tcPr>
          <w:p w14:paraId="53E09948" w14:textId="77777777" w:rsidR="000D3B55" w:rsidRPr="000B5CB1" w:rsidRDefault="000D3B55" w:rsidP="000D4BAF">
            <w:pPr>
              <w:spacing w:line="312" w:lineRule="auto"/>
              <w:jc w:val="both"/>
              <w:rPr>
                <w:sz w:val="22"/>
                <w:szCs w:val="22"/>
                <w:lang w:eastAsia="en-US"/>
              </w:rPr>
            </w:pPr>
          </w:p>
        </w:tc>
        <w:tc>
          <w:tcPr>
            <w:tcW w:w="4464" w:type="dxa"/>
          </w:tcPr>
          <w:p w14:paraId="6A653985"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68D290D4" w14:textId="77777777" w:rsidR="00EE5F41" w:rsidRDefault="00EE5F41" w:rsidP="000D4BAF">
            <w:pPr>
              <w:spacing w:line="312" w:lineRule="auto"/>
              <w:jc w:val="both"/>
              <w:rPr>
                <w:sz w:val="22"/>
                <w:szCs w:val="22"/>
                <w:lang w:eastAsia="en-US"/>
              </w:rPr>
            </w:pPr>
            <w:r>
              <w:rPr>
                <w:sz w:val="22"/>
                <w:szCs w:val="22"/>
                <w:lang w:eastAsia="en-US"/>
              </w:rPr>
              <w:t>Direktor:</w:t>
            </w:r>
          </w:p>
          <w:p w14:paraId="34A8FE0F" w14:textId="606A4B2B" w:rsidR="002246CC" w:rsidRDefault="008D38A8" w:rsidP="000D4BAF">
            <w:pPr>
              <w:spacing w:line="312" w:lineRule="auto"/>
              <w:jc w:val="both"/>
              <w:rPr>
                <w:sz w:val="22"/>
                <w:szCs w:val="22"/>
                <w:lang w:eastAsia="en-US"/>
              </w:rPr>
            </w:pPr>
            <w:r>
              <w:rPr>
                <w:sz w:val="22"/>
                <w:szCs w:val="22"/>
                <w:lang w:eastAsia="en-US"/>
              </w:rPr>
              <w:t>dr. Dragan Kovačić, dr. med.</w:t>
            </w:r>
          </w:p>
          <w:p w14:paraId="4262BE6F" w14:textId="533BB559" w:rsidR="008D38A8" w:rsidRPr="000B5CB1" w:rsidRDefault="008D38A8" w:rsidP="000D4BAF">
            <w:pPr>
              <w:spacing w:line="312" w:lineRule="auto"/>
              <w:jc w:val="both"/>
              <w:rPr>
                <w:sz w:val="22"/>
                <w:szCs w:val="22"/>
                <w:lang w:eastAsia="en-US"/>
              </w:rPr>
            </w:pPr>
          </w:p>
        </w:tc>
      </w:tr>
      <w:tr w:rsidR="000D3B55" w:rsidRPr="000B5CB1" w14:paraId="4EA4B534" w14:textId="77777777" w:rsidTr="00936C99">
        <w:tc>
          <w:tcPr>
            <w:tcW w:w="4464" w:type="dxa"/>
          </w:tcPr>
          <w:p w14:paraId="1CED17B5" w14:textId="77777777" w:rsidR="000D3B55" w:rsidRPr="000B5CB1" w:rsidRDefault="000D3B55" w:rsidP="000D4BAF">
            <w:pPr>
              <w:spacing w:line="312" w:lineRule="auto"/>
              <w:jc w:val="both"/>
              <w:rPr>
                <w:sz w:val="22"/>
                <w:szCs w:val="22"/>
                <w:lang w:eastAsia="en-US"/>
              </w:rPr>
            </w:pPr>
          </w:p>
        </w:tc>
        <w:tc>
          <w:tcPr>
            <w:tcW w:w="4464" w:type="dxa"/>
          </w:tcPr>
          <w:p w14:paraId="4EB34681" w14:textId="0D72978C" w:rsidR="000D3B55" w:rsidRPr="000B5CB1" w:rsidRDefault="000D3B55" w:rsidP="000D4BAF">
            <w:pPr>
              <w:spacing w:line="312" w:lineRule="auto"/>
              <w:jc w:val="both"/>
              <w:rPr>
                <w:sz w:val="22"/>
                <w:szCs w:val="22"/>
                <w:lang w:eastAsia="en-US"/>
              </w:rPr>
            </w:pPr>
          </w:p>
        </w:tc>
      </w:tr>
    </w:tbl>
    <w:p w14:paraId="1FC86CC6" w14:textId="77777777" w:rsidR="00452DA5" w:rsidRPr="000B5CB1" w:rsidRDefault="00452DA5" w:rsidP="000D4BAF">
      <w:pPr>
        <w:spacing w:line="312" w:lineRule="auto"/>
        <w:jc w:val="both"/>
        <w:rPr>
          <w:b/>
          <w:sz w:val="22"/>
          <w:szCs w:val="22"/>
        </w:rPr>
      </w:pPr>
    </w:p>
    <w:p w14:paraId="6701BC72" w14:textId="77777777" w:rsidR="00452DA5" w:rsidRPr="000B5CB1" w:rsidRDefault="00452DA5" w:rsidP="000D4BAF">
      <w:pPr>
        <w:spacing w:line="312" w:lineRule="auto"/>
        <w:jc w:val="both"/>
        <w:rPr>
          <w:b/>
          <w:sz w:val="22"/>
          <w:szCs w:val="22"/>
        </w:rPr>
      </w:pPr>
    </w:p>
    <w:p w14:paraId="7607E806" w14:textId="64E13A85" w:rsidR="00FF6836" w:rsidRDefault="00FF6836" w:rsidP="000D4BAF">
      <w:pPr>
        <w:pStyle w:val="Brezrazmikov"/>
        <w:spacing w:line="312" w:lineRule="auto"/>
        <w:jc w:val="center"/>
        <w:rPr>
          <w:rStyle w:val="Krepko"/>
          <w:bCs/>
          <w:sz w:val="22"/>
          <w:szCs w:val="22"/>
        </w:rPr>
      </w:pPr>
      <w:r w:rsidRPr="000B5CB1">
        <w:rPr>
          <w:rStyle w:val="Krepko"/>
          <w:bCs/>
          <w:sz w:val="22"/>
          <w:szCs w:val="22"/>
        </w:rPr>
        <w:t xml:space="preserve">Celje, </w:t>
      </w:r>
      <w:r w:rsidR="00EF738D">
        <w:rPr>
          <w:rStyle w:val="Krepko"/>
          <w:bCs/>
          <w:sz w:val="22"/>
          <w:szCs w:val="22"/>
        </w:rPr>
        <w:t>april</w:t>
      </w:r>
      <w:r w:rsidR="00764BF5">
        <w:rPr>
          <w:rStyle w:val="Krepko"/>
          <w:bCs/>
          <w:sz w:val="22"/>
          <w:szCs w:val="22"/>
        </w:rPr>
        <w:t xml:space="preserve"> 202</w:t>
      </w:r>
      <w:r w:rsidR="002166FF">
        <w:rPr>
          <w:rStyle w:val="Krepko"/>
          <w:bCs/>
          <w:sz w:val="22"/>
          <w:szCs w:val="22"/>
        </w:rPr>
        <w:t>5</w:t>
      </w:r>
    </w:p>
    <w:p w14:paraId="7C8BA802" w14:textId="77777777" w:rsidR="001252EA" w:rsidRPr="000B5CB1" w:rsidRDefault="001252EA" w:rsidP="000D4BAF">
      <w:pPr>
        <w:pStyle w:val="Brezrazmikov"/>
        <w:spacing w:line="312" w:lineRule="auto"/>
        <w:jc w:val="center"/>
        <w:rPr>
          <w:rStyle w:val="Krepko"/>
          <w:bCs/>
          <w:sz w:val="22"/>
          <w:szCs w:val="22"/>
        </w:rPr>
      </w:pPr>
    </w:p>
    <w:p w14:paraId="285D1DAD" w14:textId="77777777" w:rsidR="005065A5" w:rsidRPr="000B5CB1" w:rsidRDefault="0016438C" w:rsidP="000D4BAF">
      <w:pPr>
        <w:spacing w:line="312" w:lineRule="auto"/>
        <w:rPr>
          <w:b/>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1748341E" w14:textId="77777777" w:rsidR="00002262" w:rsidRPr="000B5CB1" w:rsidRDefault="00002262" w:rsidP="000D4BAF">
      <w:pPr>
        <w:widowControl w:val="0"/>
        <w:autoSpaceDE w:val="0"/>
        <w:autoSpaceDN w:val="0"/>
        <w:adjustRightInd w:val="0"/>
        <w:spacing w:line="312" w:lineRule="auto"/>
        <w:rPr>
          <w:b/>
          <w:bCs/>
          <w:sz w:val="22"/>
          <w:szCs w:val="22"/>
        </w:rPr>
      </w:pPr>
    </w:p>
    <w:p w14:paraId="48041433" w14:textId="77777777" w:rsidR="007C5017" w:rsidRPr="000B5CB1" w:rsidRDefault="007C5017" w:rsidP="000D4BAF">
      <w:pPr>
        <w:widowControl w:val="0"/>
        <w:autoSpaceDE w:val="0"/>
        <w:autoSpaceDN w:val="0"/>
        <w:adjustRightInd w:val="0"/>
        <w:spacing w:line="312" w:lineRule="auto"/>
        <w:rPr>
          <w:sz w:val="22"/>
          <w:szCs w:val="22"/>
        </w:rPr>
      </w:pPr>
      <w:r w:rsidRPr="000B5CB1">
        <w:rPr>
          <w:b/>
          <w:bCs/>
          <w:sz w:val="22"/>
          <w:szCs w:val="22"/>
        </w:rPr>
        <w:t>NAVODILA PONUDNIKOM ZA IZDELAVO PONUDBE</w:t>
      </w:r>
    </w:p>
    <w:p w14:paraId="5F87D64C" w14:textId="77777777" w:rsidR="007C5017" w:rsidRPr="00DE0A7C" w:rsidRDefault="007C5017" w:rsidP="000D4BAF">
      <w:pPr>
        <w:widowControl w:val="0"/>
        <w:autoSpaceDE w:val="0"/>
        <w:autoSpaceDN w:val="0"/>
        <w:adjustRightInd w:val="0"/>
        <w:spacing w:line="312" w:lineRule="auto"/>
        <w:rPr>
          <w:b/>
          <w:bCs/>
          <w:sz w:val="22"/>
          <w:szCs w:val="22"/>
          <w:u w:val="single"/>
        </w:rPr>
      </w:pPr>
    </w:p>
    <w:p w14:paraId="7934FF6B" w14:textId="038DB9CE" w:rsidR="00F77B35" w:rsidRPr="00DE0A7C" w:rsidRDefault="00DE0A7C" w:rsidP="000D4BAF">
      <w:pPr>
        <w:widowControl w:val="0"/>
        <w:autoSpaceDE w:val="0"/>
        <w:autoSpaceDN w:val="0"/>
        <w:adjustRightInd w:val="0"/>
        <w:spacing w:line="312" w:lineRule="auto"/>
        <w:rPr>
          <w:b/>
          <w:bCs/>
          <w:color w:val="FF0000"/>
          <w:sz w:val="22"/>
          <w:szCs w:val="22"/>
          <w:u w:val="single"/>
        </w:rPr>
      </w:pPr>
      <w:r>
        <w:rPr>
          <w:b/>
          <w:bCs/>
          <w:sz w:val="22"/>
          <w:szCs w:val="22"/>
          <w:u w:val="single"/>
        </w:rPr>
        <w:t>Š</w:t>
      </w:r>
      <w:r w:rsidR="00F77B35" w:rsidRPr="00DE0A7C">
        <w:rPr>
          <w:b/>
          <w:bCs/>
          <w:sz w:val="22"/>
          <w:szCs w:val="22"/>
          <w:u w:val="single"/>
        </w:rPr>
        <w:t>tevilka sklepa:</w:t>
      </w:r>
      <w:r w:rsidR="00A77D9F" w:rsidRPr="00DE0A7C">
        <w:rPr>
          <w:b/>
          <w:bCs/>
          <w:sz w:val="22"/>
          <w:szCs w:val="22"/>
          <w:u w:val="single"/>
        </w:rPr>
        <w:t xml:space="preserve"> </w:t>
      </w:r>
      <w:r w:rsidR="00390075">
        <w:rPr>
          <w:b/>
          <w:bCs/>
          <w:u w:val="single"/>
        </w:rPr>
        <w:t>22</w:t>
      </w:r>
      <w:r w:rsidRPr="00DE0A7C">
        <w:rPr>
          <w:b/>
          <w:bCs/>
          <w:u w:val="single"/>
        </w:rPr>
        <w:t>/JN-202</w:t>
      </w:r>
      <w:r w:rsidR="001C7C6E">
        <w:rPr>
          <w:b/>
          <w:bCs/>
          <w:u w:val="single"/>
        </w:rPr>
        <w:t>5</w:t>
      </w:r>
    </w:p>
    <w:p w14:paraId="01379599" w14:textId="77777777" w:rsidR="007C5017" w:rsidRPr="000B5CB1" w:rsidRDefault="007C5017" w:rsidP="000D4BAF">
      <w:pPr>
        <w:widowControl w:val="0"/>
        <w:autoSpaceDE w:val="0"/>
        <w:autoSpaceDN w:val="0"/>
        <w:adjustRightInd w:val="0"/>
        <w:spacing w:line="312" w:lineRule="auto"/>
        <w:rPr>
          <w:sz w:val="22"/>
          <w:szCs w:val="22"/>
        </w:rPr>
      </w:pPr>
    </w:p>
    <w:p w14:paraId="4C72CD72" w14:textId="77777777" w:rsidR="0093748F" w:rsidRPr="000B5CB1" w:rsidRDefault="0093748F" w:rsidP="000D4BAF">
      <w:pPr>
        <w:widowControl w:val="0"/>
        <w:autoSpaceDE w:val="0"/>
        <w:autoSpaceDN w:val="0"/>
        <w:adjustRightInd w:val="0"/>
        <w:spacing w:line="312" w:lineRule="auto"/>
        <w:rPr>
          <w:sz w:val="22"/>
          <w:szCs w:val="22"/>
        </w:rPr>
      </w:pPr>
    </w:p>
    <w:p w14:paraId="6B407776" w14:textId="77777777" w:rsidR="007C5017" w:rsidRPr="000B5CB1" w:rsidRDefault="007C5017" w:rsidP="000D4BAF">
      <w:pPr>
        <w:widowControl w:val="0"/>
        <w:numPr>
          <w:ilvl w:val="1"/>
          <w:numId w:val="5"/>
        </w:numPr>
        <w:tabs>
          <w:tab w:val="clear" w:pos="1440"/>
          <w:tab w:val="num" w:pos="920"/>
        </w:tabs>
        <w:overflowPunct w:val="0"/>
        <w:autoSpaceDE w:val="0"/>
        <w:autoSpaceDN w:val="0"/>
        <w:adjustRightInd w:val="0"/>
        <w:spacing w:line="312" w:lineRule="auto"/>
        <w:ind w:left="640" w:hanging="497"/>
        <w:jc w:val="both"/>
        <w:rPr>
          <w:b/>
          <w:bCs/>
          <w:sz w:val="22"/>
          <w:szCs w:val="22"/>
        </w:rPr>
      </w:pPr>
      <w:r w:rsidRPr="000B5CB1">
        <w:rPr>
          <w:b/>
          <w:bCs/>
          <w:sz w:val="22"/>
          <w:szCs w:val="22"/>
        </w:rPr>
        <w:t xml:space="preserve">SPLOŠNO </w:t>
      </w:r>
    </w:p>
    <w:p w14:paraId="2333E880" w14:textId="77777777" w:rsidR="007C5017" w:rsidRPr="000B5CB1" w:rsidRDefault="007C5017" w:rsidP="000D4BAF">
      <w:pPr>
        <w:widowControl w:val="0"/>
        <w:overflowPunct w:val="0"/>
        <w:autoSpaceDE w:val="0"/>
        <w:autoSpaceDN w:val="0"/>
        <w:adjustRightInd w:val="0"/>
        <w:spacing w:line="312" w:lineRule="auto"/>
        <w:ind w:left="640"/>
        <w:jc w:val="both"/>
        <w:rPr>
          <w:b/>
          <w:bCs/>
          <w:sz w:val="22"/>
          <w:szCs w:val="22"/>
        </w:rPr>
      </w:pPr>
    </w:p>
    <w:p w14:paraId="196B2914" w14:textId="77777777" w:rsidR="007C5017" w:rsidRPr="000B5CB1" w:rsidRDefault="007C5017" w:rsidP="000D4BAF">
      <w:pPr>
        <w:widowControl w:val="0"/>
        <w:numPr>
          <w:ilvl w:val="0"/>
          <w:numId w:val="6"/>
        </w:numPr>
        <w:tabs>
          <w:tab w:val="clear" w:pos="720"/>
          <w:tab w:val="num" w:pos="240"/>
        </w:tabs>
        <w:overflowPunct w:val="0"/>
        <w:autoSpaceDE w:val="0"/>
        <w:autoSpaceDN w:val="0"/>
        <w:adjustRightInd w:val="0"/>
        <w:spacing w:line="312" w:lineRule="auto"/>
        <w:ind w:left="240" w:hanging="240"/>
        <w:jc w:val="both"/>
        <w:rPr>
          <w:b/>
          <w:bCs/>
          <w:sz w:val="22"/>
          <w:szCs w:val="22"/>
        </w:rPr>
      </w:pPr>
      <w:r w:rsidRPr="000B5CB1">
        <w:rPr>
          <w:b/>
          <w:bCs/>
          <w:sz w:val="22"/>
          <w:szCs w:val="22"/>
        </w:rPr>
        <w:t xml:space="preserve">Podatki o naročniku </w:t>
      </w:r>
    </w:p>
    <w:p w14:paraId="3F13AF0B" w14:textId="77777777" w:rsidR="007C5017" w:rsidRPr="000B5CB1" w:rsidRDefault="007C5017" w:rsidP="000D4BAF">
      <w:pPr>
        <w:widowControl w:val="0"/>
        <w:autoSpaceDE w:val="0"/>
        <w:autoSpaceDN w:val="0"/>
        <w:adjustRightInd w:val="0"/>
        <w:spacing w:line="312" w:lineRule="auto"/>
        <w:rPr>
          <w:sz w:val="22"/>
          <w:szCs w:val="22"/>
        </w:rPr>
      </w:pPr>
    </w:p>
    <w:p w14:paraId="712F1D79" w14:textId="77777777" w:rsidR="007C5017" w:rsidRPr="000B5CB1" w:rsidRDefault="007C5017" w:rsidP="000D4BAF">
      <w:pPr>
        <w:spacing w:line="312" w:lineRule="auto"/>
        <w:rPr>
          <w:b/>
          <w:sz w:val="22"/>
          <w:szCs w:val="22"/>
        </w:rPr>
      </w:pPr>
    </w:p>
    <w:p w14:paraId="378A9B0D" w14:textId="77777777" w:rsidR="007C5017" w:rsidRPr="000B5CB1" w:rsidRDefault="007C5017" w:rsidP="000D4BAF">
      <w:pPr>
        <w:spacing w:line="312" w:lineRule="auto"/>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5B6B115F" w14:textId="77777777" w:rsidR="007C5017" w:rsidRPr="000B5CB1" w:rsidRDefault="007C5017" w:rsidP="000D4BAF">
      <w:pPr>
        <w:spacing w:line="312" w:lineRule="auto"/>
        <w:jc w:val="both"/>
        <w:rPr>
          <w:b/>
          <w:sz w:val="22"/>
          <w:szCs w:val="22"/>
        </w:rPr>
      </w:pPr>
    </w:p>
    <w:p w14:paraId="35864693"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r w:rsidRPr="000B5CB1">
        <w:rPr>
          <w:b/>
          <w:bCs/>
          <w:sz w:val="22"/>
          <w:szCs w:val="22"/>
        </w:rPr>
        <w:t xml:space="preserve">Dostop do razpisne dokumentacije </w:t>
      </w:r>
    </w:p>
    <w:p w14:paraId="7B4E3FCE"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p>
    <w:p w14:paraId="03F2A9D7" w14:textId="77777777" w:rsidR="007C5017" w:rsidRPr="000B5CB1" w:rsidRDefault="00C14C12" w:rsidP="000D4BAF">
      <w:pPr>
        <w:spacing w:line="312" w:lineRule="auto"/>
        <w:jc w:val="both"/>
        <w:rPr>
          <w:sz w:val="22"/>
          <w:szCs w:val="22"/>
        </w:rPr>
      </w:pPr>
      <w:r w:rsidRPr="000B5CB1">
        <w:rPr>
          <w:sz w:val="22"/>
          <w:szCs w:val="22"/>
        </w:rPr>
        <w:t>Razpisno dokumentacija je dostopna na Portalu javnih naročil.</w:t>
      </w:r>
    </w:p>
    <w:p w14:paraId="0F6A5515" w14:textId="77777777" w:rsidR="007C5017" w:rsidRPr="000B5CB1" w:rsidRDefault="007C5017" w:rsidP="000D4BAF">
      <w:pPr>
        <w:pStyle w:val="Brezrazmikov"/>
        <w:spacing w:line="312" w:lineRule="auto"/>
        <w:rPr>
          <w:sz w:val="22"/>
          <w:szCs w:val="22"/>
        </w:rPr>
      </w:pPr>
    </w:p>
    <w:p w14:paraId="7D4EAE0A" w14:textId="77777777" w:rsidR="00313E3C" w:rsidRPr="000B5CB1" w:rsidRDefault="00313E3C" w:rsidP="000D4BAF">
      <w:pPr>
        <w:spacing w:line="312" w:lineRule="auto"/>
        <w:jc w:val="both"/>
        <w:rPr>
          <w:sz w:val="22"/>
          <w:szCs w:val="22"/>
        </w:rPr>
      </w:pPr>
    </w:p>
    <w:p w14:paraId="4E77A44D" w14:textId="77777777" w:rsidR="00F41F91" w:rsidRPr="000B5CB1" w:rsidRDefault="00F41F91" w:rsidP="000D4BAF">
      <w:pPr>
        <w:widowControl w:val="0"/>
        <w:autoSpaceDE w:val="0"/>
        <w:autoSpaceDN w:val="0"/>
        <w:adjustRightInd w:val="0"/>
        <w:spacing w:line="312" w:lineRule="auto"/>
        <w:rPr>
          <w:b/>
          <w:bCs/>
          <w:sz w:val="22"/>
          <w:szCs w:val="22"/>
        </w:rPr>
      </w:pPr>
      <w:r w:rsidRPr="000B5CB1">
        <w:rPr>
          <w:b/>
          <w:bCs/>
          <w:sz w:val="22"/>
          <w:szCs w:val="22"/>
        </w:rPr>
        <w:t>2. Vrsta postopka</w:t>
      </w:r>
    </w:p>
    <w:p w14:paraId="5EE702C0" w14:textId="77777777" w:rsidR="001C2027" w:rsidRPr="000B5CB1" w:rsidRDefault="001C2027" w:rsidP="000D4BAF">
      <w:pPr>
        <w:widowControl w:val="0"/>
        <w:autoSpaceDE w:val="0"/>
        <w:autoSpaceDN w:val="0"/>
        <w:adjustRightInd w:val="0"/>
        <w:spacing w:line="312" w:lineRule="auto"/>
        <w:rPr>
          <w:sz w:val="22"/>
          <w:szCs w:val="22"/>
        </w:rPr>
      </w:pPr>
    </w:p>
    <w:p w14:paraId="367A1339" w14:textId="10F1DB2D" w:rsidR="00F837CC" w:rsidRPr="000B5CB1" w:rsidRDefault="00F837CC" w:rsidP="000D4BAF">
      <w:pPr>
        <w:pStyle w:val="BodyText22"/>
        <w:spacing w:line="312" w:lineRule="auto"/>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w:t>
      </w:r>
      <w:r w:rsidR="00BC7E03">
        <w:rPr>
          <w:rFonts w:ascii="Times New Roman" w:hAnsi="Times New Roman"/>
          <w:szCs w:val="22"/>
          <w:lang w:val="sl-SI"/>
        </w:rPr>
        <w:t>, s spremembami</w:t>
      </w:r>
      <w:r w:rsidR="00AA7F15">
        <w:rPr>
          <w:rFonts w:ascii="Times New Roman" w:hAnsi="Times New Roman"/>
          <w:szCs w:val="22"/>
          <w:lang w:val="sl-SI"/>
        </w:rPr>
        <w:t xml:space="preserve"> </w:t>
      </w:r>
      <w:r w:rsidRPr="000B5CB1">
        <w:rPr>
          <w:rFonts w:ascii="Times New Roman" w:hAnsi="Times New Roman"/>
          <w:szCs w:val="22"/>
          <w:lang w:val="sl-SI"/>
        </w:rPr>
        <w:t xml:space="preserve">v nadaljevanju: ZJN-3) </w:t>
      </w:r>
      <w:bookmarkStart w:id="0" w:name="_Hlk47676697"/>
      <w:r w:rsidRPr="000B5CB1">
        <w:rPr>
          <w:rFonts w:ascii="Times New Roman" w:hAnsi="Times New Roman"/>
          <w:szCs w:val="22"/>
          <w:lang w:val="sl-SI"/>
        </w:rPr>
        <w:t xml:space="preserve">sklenil okvirni sporazum za obdobje </w:t>
      </w:r>
      <w:r w:rsidR="00916CD4">
        <w:rPr>
          <w:rFonts w:ascii="Times New Roman" w:hAnsi="Times New Roman"/>
          <w:szCs w:val="22"/>
          <w:lang w:val="sl-SI"/>
        </w:rPr>
        <w:t>4 let.</w:t>
      </w:r>
    </w:p>
    <w:bookmarkEnd w:id="0"/>
    <w:p w14:paraId="04405045" w14:textId="77777777" w:rsidR="00F837CC" w:rsidRPr="000B5CB1" w:rsidRDefault="00F837CC" w:rsidP="000D4BAF">
      <w:pPr>
        <w:widowControl w:val="0"/>
        <w:autoSpaceDE w:val="0"/>
        <w:autoSpaceDN w:val="0"/>
        <w:adjustRightInd w:val="0"/>
        <w:spacing w:line="312" w:lineRule="auto"/>
        <w:rPr>
          <w:b/>
          <w:bCs/>
          <w:sz w:val="22"/>
          <w:szCs w:val="22"/>
        </w:rPr>
      </w:pPr>
    </w:p>
    <w:p w14:paraId="32542363" w14:textId="77777777" w:rsidR="00486356" w:rsidRPr="000B5CB1" w:rsidRDefault="00486356" w:rsidP="000D4BAF">
      <w:pPr>
        <w:widowControl w:val="0"/>
        <w:autoSpaceDE w:val="0"/>
        <w:autoSpaceDN w:val="0"/>
        <w:adjustRightInd w:val="0"/>
        <w:spacing w:line="312" w:lineRule="auto"/>
        <w:rPr>
          <w:b/>
          <w:bCs/>
          <w:sz w:val="22"/>
          <w:szCs w:val="22"/>
        </w:rPr>
      </w:pPr>
    </w:p>
    <w:p w14:paraId="60DE48E8" w14:textId="77777777" w:rsidR="00F41F91" w:rsidRPr="000B5CB1" w:rsidRDefault="00F41F91" w:rsidP="000D4BAF">
      <w:pPr>
        <w:widowControl w:val="0"/>
        <w:autoSpaceDE w:val="0"/>
        <w:autoSpaceDN w:val="0"/>
        <w:adjustRightInd w:val="0"/>
        <w:spacing w:line="312" w:lineRule="auto"/>
        <w:rPr>
          <w:sz w:val="22"/>
          <w:szCs w:val="22"/>
        </w:rPr>
      </w:pPr>
      <w:r w:rsidRPr="000B5CB1">
        <w:rPr>
          <w:b/>
          <w:bCs/>
          <w:sz w:val="22"/>
          <w:szCs w:val="22"/>
        </w:rPr>
        <w:t>3. Predmet naročila</w:t>
      </w:r>
    </w:p>
    <w:p w14:paraId="4A9FD21C" w14:textId="77777777" w:rsidR="00F41F91" w:rsidRPr="000B5CB1" w:rsidRDefault="00F41F91" w:rsidP="000D4BAF">
      <w:pPr>
        <w:widowControl w:val="0"/>
        <w:autoSpaceDE w:val="0"/>
        <w:autoSpaceDN w:val="0"/>
        <w:adjustRightInd w:val="0"/>
        <w:spacing w:line="312" w:lineRule="auto"/>
        <w:rPr>
          <w:sz w:val="22"/>
          <w:szCs w:val="22"/>
        </w:rPr>
      </w:pPr>
    </w:p>
    <w:p w14:paraId="4506E8D7" w14:textId="22215B31" w:rsidR="000D4BAF" w:rsidRDefault="00F41F91" w:rsidP="00764A92">
      <w:pPr>
        <w:pStyle w:val="Brezrazmikov"/>
        <w:spacing w:line="312" w:lineRule="auto"/>
        <w:rPr>
          <w:b/>
          <w:sz w:val="22"/>
          <w:szCs w:val="22"/>
        </w:rPr>
      </w:pPr>
      <w:r w:rsidRPr="000B5CB1">
        <w:rPr>
          <w:sz w:val="22"/>
          <w:szCs w:val="22"/>
        </w:rPr>
        <w:t>Predme</w:t>
      </w:r>
      <w:r w:rsidR="00C07D04" w:rsidRPr="000B5CB1">
        <w:rPr>
          <w:sz w:val="22"/>
          <w:szCs w:val="22"/>
        </w:rPr>
        <w:t>t</w:t>
      </w:r>
      <w:r w:rsidRPr="000B5CB1">
        <w:rPr>
          <w:sz w:val="22"/>
          <w:szCs w:val="22"/>
        </w:rPr>
        <w:t xml:space="preserve"> javnega naročila je</w:t>
      </w:r>
      <w:r w:rsidR="00C14C12" w:rsidRPr="000B5CB1">
        <w:rPr>
          <w:bCs/>
          <w:sz w:val="22"/>
          <w:szCs w:val="22"/>
        </w:rPr>
        <w:t xml:space="preserve"> </w:t>
      </w:r>
      <w:r w:rsidR="00390075">
        <w:rPr>
          <w:b/>
          <w:sz w:val="22"/>
          <w:szCs w:val="22"/>
        </w:rPr>
        <w:t>»DOBAVA DIAGNOSTIKE za obdobje 4 let«</w:t>
      </w:r>
    </w:p>
    <w:p w14:paraId="42F956DC" w14:textId="77777777" w:rsidR="00764A92" w:rsidRPr="00764A92" w:rsidRDefault="00764A92" w:rsidP="00764A92">
      <w:pPr>
        <w:pStyle w:val="Brezrazmikov"/>
        <w:spacing w:line="312" w:lineRule="auto"/>
        <w:rPr>
          <w:b/>
          <w:sz w:val="22"/>
          <w:szCs w:val="22"/>
        </w:rPr>
      </w:pPr>
    </w:p>
    <w:p w14:paraId="6D5372B9" w14:textId="448A4200" w:rsidR="00A317AF" w:rsidRDefault="0063465A" w:rsidP="000D4BAF">
      <w:pPr>
        <w:spacing w:line="312" w:lineRule="auto"/>
        <w:jc w:val="both"/>
        <w:rPr>
          <w:bCs/>
          <w:sz w:val="22"/>
          <w:szCs w:val="22"/>
        </w:rPr>
      </w:pPr>
      <w:r w:rsidRPr="000B5CB1">
        <w:rPr>
          <w:bCs/>
          <w:sz w:val="22"/>
          <w:szCs w:val="22"/>
        </w:rPr>
        <w:t xml:space="preserve">Predmet naročila je razdeljen na </w:t>
      </w:r>
      <w:r w:rsidR="00BE63EA">
        <w:rPr>
          <w:bCs/>
          <w:sz w:val="22"/>
          <w:szCs w:val="22"/>
        </w:rPr>
        <w:t>176</w:t>
      </w:r>
      <w:r w:rsidRPr="000B5CB1">
        <w:rPr>
          <w:b/>
          <w:bCs/>
          <w:sz w:val="22"/>
          <w:szCs w:val="22"/>
        </w:rPr>
        <w:t xml:space="preserve"> </w:t>
      </w:r>
      <w:r w:rsidRPr="000B5CB1">
        <w:rPr>
          <w:bCs/>
          <w:sz w:val="22"/>
          <w:szCs w:val="22"/>
        </w:rPr>
        <w:t xml:space="preserve">sklopov. </w:t>
      </w:r>
    </w:p>
    <w:p w14:paraId="4ADA55CF" w14:textId="77777777" w:rsidR="007B22EC" w:rsidRDefault="007B22EC" w:rsidP="000D4BAF">
      <w:pPr>
        <w:spacing w:line="312" w:lineRule="auto"/>
        <w:jc w:val="both"/>
        <w:rPr>
          <w:bCs/>
          <w:sz w:val="22"/>
          <w:szCs w:val="22"/>
        </w:rPr>
      </w:pPr>
    </w:p>
    <w:p w14:paraId="356501EB" w14:textId="0109846C" w:rsidR="00425517" w:rsidRPr="000D4BAF" w:rsidRDefault="0063465A" w:rsidP="000D4BAF">
      <w:pPr>
        <w:spacing w:line="312" w:lineRule="auto"/>
        <w:jc w:val="both"/>
        <w:rPr>
          <w:sz w:val="22"/>
          <w:szCs w:val="22"/>
        </w:rPr>
      </w:pPr>
      <w:r w:rsidRPr="000B5CB1">
        <w:rPr>
          <w:bCs/>
          <w:sz w:val="22"/>
          <w:szCs w:val="22"/>
        </w:rPr>
        <w:t xml:space="preserve">Opis blaga v sklopu izhaja iz priloge </w:t>
      </w:r>
      <w:r w:rsidRPr="000B5CB1">
        <w:rPr>
          <w:b/>
          <w:bCs/>
          <w:sz w:val="22"/>
          <w:szCs w:val="22"/>
        </w:rPr>
        <w:t>OBR-10</w:t>
      </w:r>
      <w:r w:rsidRPr="000D4BAF">
        <w:rPr>
          <w:sz w:val="22"/>
          <w:szCs w:val="22"/>
        </w:rPr>
        <w:t xml:space="preserve">. </w:t>
      </w:r>
      <w:r w:rsidR="000D4BAF" w:rsidRPr="000D4BAF">
        <w:rPr>
          <w:sz w:val="22"/>
          <w:szCs w:val="22"/>
        </w:rPr>
        <w:t xml:space="preserve">Navedene količine so okvirne, naročnik bo naročal blago skladno s svojimi potrebami. </w:t>
      </w:r>
    </w:p>
    <w:p w14:paraId="7F075E9F" w14:textId="77777777" w:rsidR="0045209F" w:rsidRPr="000B5CB1" w:rsidRDefault="0045209F" w:rsidP="000D4BAF">
      <w:pPr>
        <w:spacing w:line="312" w:lineRule="auto"/>
        <w:jc w:val="both"/>
        <w:rPr>
          <w:sz w:val="22"/>
          <w:szCs w:val="22"/>
        </w:rPr>
      </w:pPr>
    </w:p>
    <w:p w14:paraId="58C5FA30" w14:textId="77777777" w:rsidR="0045209F" w:rsidRDefault="0045209F" w:rsidP="000D4BAF">
      <w:pPr>
        <w:spacing w:line="312" w:lineRule="auto"/>
        <w:jc w:val="both"/>
        <w:rPr>
          <w:sz w:val="22"/>
          <w:szCs w:val="22"/>
        </w:rPr>
      </w:pPr>
      <w:r w:rsidRPr="000B5CB1">
        <w:rPr>
          <w:sz w:val="22"/>
          <w:szCs w:val="22"/>
        </w:rPr>
        <w:t xml:space="preserve">Naročnik bo sklenil okvirni sporazum </w:t>
      </w:r>
      <w:r w:rsidR="00D62CC7">
        <w:rPr>
          <w:sz w:val="22"/>
          <w:szCs w:val="22"/>
        </w:rPr>
        <w:t xml:space="preserve">v posameznem sklopu </w:t>
      </w:r>
      <w:r w:rsidRPr="000B5CB1">
        <w:rPr>
          <w:sz w:val="22"/>
          <w:szCs w:val="22"/>
        </w:rPr>
        <w:t xml:space="preserve">z največ </w:t>
      </w:r>
      <w:r w:rsidR="00BA6E7E" w:rsidRPr="000B5CB1">
        <w:rPr>
          <w:sz w:val="22"/>
          <w:szCs w:val="22"/>
        </w:rPr>
        <w:t>dvema (2</w:t>
      </w:r>
      <w:r w:rsidRPr="000B5CB1">
        <w:rPr>
          <w:sz w:val="22"/>
          <w:szCs w:val="22"/>
        </w:rPr>
        <w:t>)  ponudnik</w:t>
      </w:r>
      <w:r w:rsidR="00BA6E7E" w:rsidRPr="000B5CB1">
        <w:rPr>
          <w:sz w:val="22"/>
          <w:szCs w:val="22"/>
        </w:rPr>
        <w:t>oma</w:t>
      </w:r>
      <w:r w:rsidRPr="000B5CB1">
        <w:rPr>
          <w:sz w:val="22"/>
          <w:szCs w:val="22"/>
        </w:rPr>
        <w:t>, ki bo</w:t>
      </w:r>
      <w:r w:rsidR="00BA6E7E" w:rsidRPr="000B5CB1">
        <w:rPr>
          <w:sz w:val="22"/>
          <w:szCs w:val="22"/>
        </w:rPr>
        <w:t>sta</w:t>
      </w:r>
      <w:r w:rsidRPr="000B5CB1">
        <w:rPr>
          <w:sz w:val="22"/>
          <w:szCs w:val="22"/>
        </w:rPr>
        <w:t xml:space="preserve"> dal</w:t>
      </w:r>
      <w:r w:rsidR="00BA6E7E" w:rsidRPr="000B5CB1">
        <w:rPr>
          <w:sz w:val="22"/>
          <w:szCs w:val="22"/>
        </w:rPr>
        <w:t>a</w:t>
      </w:r>
      <w:r w:rsidRPr="000B5CB1">
        <w:rPr>
          <w:sz w:val="22"/>
          <w:szCs w:val="22"/>
        </w:rPr>
        <w:t xml:space="preserve"> najugodnejšo </w:t>
      </w:r>
      <w:r w:rsidR="00D62CC7">
        <w:rPr>
          <w:sz w:val="22"/>
          <w:szCs w:val="22"/>
        </w:rPr>
        <w:t xml:space="preserve">dopustno </w:t>
      </w:r>
      <w:r w:rsidRPr="000B5CB1">
        <w:rPr>
          <w:sz w:val="22"/>
          <w:szCs w:val="22"/>
        </w:rPr>
        <w:t xml:space="preserve">ponudbo po merilu za izbor. </w:t>
      </w:r>
    </w:p>
    <w:p w14:paraId="3E1BEA2A" w14:textId="77777777" w:rsidR="002A1C46" w:rsidRPr="000B5CB1" w:rsidRDefault="002A1C46" w:rsidP="000D4BAF">
      <w:pPr>
        <w:spacing w:line="312" w:lineRule="auto"/>
        <w:jc w:val="both"/>
        <w:rPr>
          <w:sz w:val="22"/>
          <w:szCs w:val="22"/>
        </w:rPr>
      </w:pPr>
    </w:p>
    <w:p w14:paraId="4FF32838" w14:textId="3B7E90BD" w:rsidR="0045209F" w:rsidRDefault="0045209F" w:rsidP="000D4BAF">
      <w:pPr>
        <w:spacing w:line="312" w:lineRule="auto"/>
        <w:jc w:val="both"/>
        <w:rPr>
          <w:sz w:val="22"/>
          <w:szCs w:val="22"/>
        </w:rPr>
      </w:pPr>
      <w:r w:rsidRPr="000B5CB1">
        <w:rPr>
          <w:sz w:val="22"/>
          <w:szCs w:val="22"/>
        </w:rPr>
        <w:t>Okvirni sporazum se sklepa za obdobje</w:t>
      </w:r>
      <w:r w:rsidR="007F2820">
        <w:rPr>
          <w:sz w:val="22"/>
          <w:szCs w:val="22"/>
        </w:rPr>
        <w:t xml:space="preserve"> </w:t>
      </w:r>
      <w:r w:rsidR="004B441C">
        <w:rPr>
          <w:sz w:val="22"/>
          <w:szCs w:val="22"/>
        </w:rPr>
        <w:t xml:space="preserve">4 </w:t>
      </w:r>
      <w:r w:rsidR="007F2820">
        <w:rPr>
          <w:sz w:val="22"/>
          <w:szCs w:val="22"/>
        </w:rPr>
        <w:t>let.</w:t>
      </w:r>
    </w:p>
    <w:p w14:paraId="3E5AD9D0" w14:textId="77777777" w:rsidR="002A1C46" w:rsidRPr="000B5CB1" w:rsidRDefault="002A1C46" w:rsidP="000D4BAF">
      <w:pPr>
        <w:spacing w:line="312" w:lineRule="auto"/>
        <w:jc w:val="both"/>
        <w:rPr>
          <w:sz w:val="22"/>
          <w:szCs w:val="22"/>
        </w:rPr>
      </w:pPr>
    </w:p>
    <w:p w14:paraId="3E62E8DD" w14:textId="6F6CED6D" w:rsidR="0045209F" w:rsidRPr="000B5CB1" w:rsidRDefault="0045209F" w:rsidP="000D4BAF">
      <w:pPr>
        <w:spacing w:line="312" w:lineRule="auto"/>
        <w:jc w:val="both"/>
        <w:rPr>
          <w:sz w:val="22"/>
          <w:szCs w:val="22"/>
        </w:rPr>
      </w:pPr>
      <w:r w:rsidRPr="000B5CB1">
        <w:rPr>
          <w:sz w:val="22"/>
          <w:szCs w:val="22"/>
        </w:rPr>
        <w:t xml:space="preserve">Nakup količin </w:t>
      </w:r>
      <w:r w:rsidR="00C82985" w:rsidRPr="000B5CB1">
        <w:rPr>
          <w:sz w:val="22"/>
          <w:szCs w:val="22"/>
        </w:rPr>
        <w:t>bo</w:t>
      </w:r>
      <w:r w:rsidRPr="000B5CB1">
        <w:rPr>
          <w:sz w:val="22"/>
          <w:szCs w:val="22"/>
        </w:rPr>
        <w:t xml:space="preserve"> </w:t>
      </w:r>
      <w:r w:rsidR="00A46381">
        <w:rPr>
          <w:sz w:val="22"/>
          <w:szCs w:val="22"/>
        </w:rPr>
        <w:t xml:space="preserve">naročnik do naslednjega odpiranja konkurence </w:t>
      </w:r>
      <w:r w:rsidRPr="000B5CB1">
        <w:rPr>
          <w:sz w:val="22"/>
          <w:szCs w:val="22"/>
        </w:rPr>
        <w:t xml:space="preserve"> dobavljal od ponudnika, ki bo po tem pozivu oddal </w:t>
      </w:r>
      <w:r w:rsidR="00197308" w:rsidRPr="000B5CB1">
        <w:rPr>
          <w:sz w:val="22"/>
          <w:szCs w:val="22"/>
        </w:rPr>
        <w:t>najnižjo ponudbeno ceno</w:t>
      </w:r>
      <w:r w:rsidR="00C82985" w:rsidRPr="000B5CB1">
        <w:rPr>
          <w:sz w:val="22"/>
          <w:szCs w:val="22"/>
        </w:rPr>
        <w:t>.</w:t>
      </w:r>
      <w:r w:rsidR="00197308" w:rsidRPr="000B5CB1">
        <w:rPr>
          <w:sz w:val="22"/>
          <w:szCs w:val="22"/>
        </w:rPr>
        <w:t xml:space="preserve"> </w:t>
      </w:r>
      <w:r w:rsidR="008F3630" w:rsidRPr="000B5CB1">
        <w:rPr>
          <w:bCs/>
          <w:sz w:val="22"/>
          <w:szCs w:val="22"/>
        </w:rPr>
        <w:t xml:space="preserve">Naročnik bo odpiral konkurenco glede na potrebe naročnika predvidoma na </w:t>
      </w:r>
      <w:r w:rsidR="00861DE7">
        <w:rPr>
          <w:bCs/>
          <w:sz w:val="22"/>
          <w:szCs w:val="22"/>
        </w:rPr>
        <w:t>2 leti</w:t>
      </w:r>
      <w:r w:rsidR="008F3630">
        <w:rPr>
          <w:bCs/>
          <w:sz w:val="22"/>
          <w:szCs w:val="22"/>
        </w:rPr>
        <w:t>.</w:t>
      </w:r>
      <w:r w:rsidR="008F3630" w:rsidRPr="000B5CB1">
        <w:rPr>
          <w:bCs/>
          <w:sz w:val="22"/>
          <w:szCs w:val="22"/>
        </w:rPr>
        <w:t xml:space="preserve"> </w:t>
      </w:r>
      <w:r w:rsidRPr="000B5CB1">
        <w:rPr>
          <w:sz w:val="22"/>
          <w:szCs w:val="22"/>
        </w:rPr>
        <w:t xml:space="preserve">Ponudbene cene so fiksne in zavezujoče ves čas </w:t>
      </w:r>
      <w:r w:rsidR="007F4929">
        <w:rPr>
          <w:sz w:val="22"/>
          <w:szCs w:val="22"/>
        </w:rPr>
        <w:t xml:space="preserve">do naslednjega odpiranja konkurenco </w:t>
      </w:r>
      <w:r w:rsidRPr="000B5CB1">
        <w:rPr>
          <w:sz w:val="22"/>
          <w:szCs w:val="22"/>
        </w:rPr>
        <w:t xml:space="preserve">kar je obvezujoče tudi za tistega ponudnika, ki v posameznem odpiranju konkurence ni bil izbran kot najugodnejši ponudnik (za primer dobave blaga, v kolikor izbrani ponudnik ne bo mogel zagotoviti kakovostne, pravočasne dobave naročenega blaga). </w:t>
      </w:r>
    </w:p>
    <w:p w14:paraId="738C3A21" w14:textId="77777777" w:rsidR="0045209F" w:rsidRPr="000B5CB1" w:rsidRDefault="0045209F" w:rsidP="000D4BAF">
      <w:pPr>
        <w:spacing w:line="312" w:lineRule="auto"/>
        <w:jc w:val="both"/>
        <w:rPr>
          <w:sz w:val="22"/>
          <w:szCs w:val="22"/>
        </w:rPr>
      </w:pPr>
    </w:p>
    <w:p w14:paraId="2C16E96C" w14:textId="5EA7FE9A" w:rsidR="000D4BAF" w:rsidRDefault="0045209F" w:rsidP="000D4BAF">
      <w:pPr>
        <w:spacing w:line="312" w:lineRule="auto"/>
        <w:jc w:val="both"/>
        <w:rPr>
          <w:sz w:val="22"/>
          <w:szCs w:val="22"/>
        </w:rPr>
      </w:pPr>
      <w:r w:rsidRPr="000B5CB1">
        <w:rPr>
          <w:sz w:val="22"/>
          <w:szCs w:val="22"/>
        </w:rPr>
        <w:t>Variantne ponudbe niso dopustne.</w:t>
      </w:r>
    </w:p>
    <w:p w14:paraId="293F5BC2" w14:textId="77777777" w:rsidR="00EE5F41" w:rsidRDefault="00EE5F41" w:rsidP="000D4BAF">
      <w:pPr>
        <w:spacing w:line="312" w:lineRule="auto"/>
        <w:jc w:val="both"/>
        <w:rPr>
          <w:sz w:val="22"/>
          <w:szCs w:val="22"/>
        </w:rPr>
      </w:pPr>
    </w:p>
    <w:p w14:paraId="5007CD9F"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4. Sodelovanje v postopku</w:t>
      </w:r>
    </w:p>
    <w:p w14:paraId="566835E3" w14:textId="77777777" w:rsidR="00F41F91" w:rsidRPr="000B5CB1" w:rsidRDefault="00F41F91" w:rsidP="000D4BAF">
      <w:pPr>
        <w:widowControl w:val="0"/>
        <w:autoSpaceDE w:val="0"/>
        <w:autoSpaceDN w:val="0"/>
        <w:adjustRightInd w:val="0"/>
        <w:spacing w:line="312" w:lineRule="auto"/>
        <w:jc w:val="both"/>
        <w:rPr>
          <w:sz w:val="22"/>
          <w:szCs w:val="22"/>
        </w:rPr>
      </w:pPr>
    </w:p>
    <w:p w14:paraId="76E8193B" w14:textId="77777777" w:rsidR="00F41F9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11CEF7C" w14:textId="77777777" w:rsidR="007F4929" w:rsidRPr="000B5CB1" w:rsidRDefault="007F4929" w:rsidP="000D4BAF">
      <w:pPr>
        <w:widowControl w:val="0"/>
        <w:overflowPunct w:val="0"/>
        <w:autoSpaceDE w:val="0"/>
        <w:autoSpaceDN w:val="0"/>
        <w:adjustRightInd w:val="0"/>
        <w:spacing w:line="312" w:lineRule="auto"/>
        <w:jc w:val="both"/>
        <w:rPr>
          <w:sz w:val="22"/>
          <w:szCs w:val="22"/>
        </w:rPr>
      </w:pPr>
    </w:p>
    <w:p w14:paraId="0E1C360D"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t>4.2. Podizvajalci</w:t>
      </w:r>
    </w:p>
    <w:p w14:paraId="6B524791" w14:textId="77777777" w:rsidR="007D3C79" w:rsidRPr="000B5CB1" w:rsidRDefault="007D3C79" w:rsidP="000D4BAF">
      <w:pPr>
        <w:widowControl w:val="0"/>
        <w:autoSpaceDE w:val="0"/>
        <w:autoSpaceDN w:val="0"/>
        <w:adjustRightInd w:val="0"/>
        <w:spacing w:line="312" w:lineRule="auto"/>
        <w:jc w:val="both"/>
        <w:rPr>
          <w:sz w:val="22"/>
          <w:szCs w:val="22"/>
        </w:rPr>
      </w:pPr>
    </w:p>
    <w:p w14:paraId="4E908461" w14:textId="77777777" w:rsidR="00F41F91" w:rsidRPr="000B5CB1" w:rsidRDefault="007D3C79"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Predmet naročila je dobava blaga, zato nominacija podizvajalca ni obvezna. </w:t>
      </w:r>
      <w:r w:rsidR="00F41F91" w:rsidRPr="000B5CB1">
        <w:rPr>
          <w:sz w:val="22"/>
          <w:szCs w:val="22"/>
        </w:rPr>
        <w:t>Ponudnik lahko v celoti sam izvede predmetno javno naročilo ali pa ga izvede s podizvajalci. V primeru izvedbe javnega naročila s podizvajalci,</w:t>
      </w:r>
      <w:r w:rsidRPr="000B5CB1">
        <w:rPr>
          <w:sz w:val="22"/>
          <w:szCs w:val="22"/>
        </w:rPr>
        <w:t xml:space="preserve"> ki jih želi nominirat</w:t>
      </w:r>
      <w:r w:rsidR="00F41F91" w:rsidRPr="000B5CB1">
        <w:rPr>
          <w:sz w:val="22"/>
          <w:szCs w:val="22"/>
        </w:rPr>
        <w:t xml:space="preserve"> </w:t>
      </w:r>
      <w:r w:rsidR="00F41F91" w:rsidRPr="000B5CB1">
        <w:rPr>
          <w:bCs/>
          <w:sz w:val="22"/>
          <w:szCs w:val="22"/>
        </w:rPr>
        <w:t>je potrebno v ponudbi (OBR-1/3 in OBR-1/4) navesti vse</w:t>
      </w:r>
      <w:r w:rsidR="00F41F91" w:rsidRPr="000B5CB1">
        <w:rPr>
          <w:sz w:val="22"/>
          <w:szCs w:val="22"/>
        </w:rPr>
        <w:t xml:space="preserve"> </w:t>
      </w:r>
      <w:r w:rsidR="00F41F91" w:rsidRPr="000B5CB1">
        <w:rPr>
          <w:bCs/>
          <w:sz w:val="22"/>
          <w:szCs w:val="22"/>
        </w:rPr>
        <w:t>podizvajalce (kontaktne podatke in zakonite zastopnike) in vsak del naročila, ki ga bo izvedel posamezni podizvajalec (predmet, količina, vrednost, kraj in rok izvedbe teh del)</w:t>
      </w:r>
      <w:r w:rsidR="00F41F91" w:rsidRPr="000B5CB1">
        <w:rPr>
          <w:sz w:val="22"/>
          <w:szCs w:val="22"/>
        </w:rPr>
        <w:t>.</w:t>
      </w:r>
    </w:p>
    <w:p w14:paraId="19335D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Kadar namerava ponudnik izvesti javno naročilo s podizvajalcem, mora pogoje iz </w:t>
      </w:r>
      <w:r w:rsidR="00FA66C6" w:rsidRPr="000B5CB1">
        <w:rPr>
          <w:bCs/>
          <w:sz w:val="22"/>
          <w:szCs w:val="22"/>
        </w:rPr>
        <w:t>točke 11</w:t>
      </w:r>
      <w:r w:rsidRPr="000B5CB1">
        <w:rPr>
          <w:bCs/>
          <w:sz w:val="22"/>
          <w:szCs w:val="22"/>
        </w:rPr>
        <w:t>.1. II.</w:t>
      </w:r>
      <w:r w:rsidRPr="000B5CB1">
        <w:rPr>
          <w:sz w:val="22"/>
          <w:szCs w:val="22"/>
        </w:rPr>
        <w:t xml:space="preserve"> poglavja te dokumentacije izpolnjevati tudi podizvajalec, ki sodeluje pri izvedbi javnega naročila.</w:t>
      </w:r>
    </w:p>
    <w:p w14:paraId="6286619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 kolikor </w:t>
      </w:r>
      <w:r w:rsidRPr="000B5CB1">
        <w:rPr>
          <w:bCs/>
          <w:sz w:val="22"/>
          <w:szCs w:val="22"/>
        </w:rPr>
        <w:t>podizvajalec zahteva neposredno plačilo</w:t>
      </w:r>
      <w:r w:rsidRPr="000B5CB1">
        <w:rPr>
          <w:sz w:val="22"/>
          <w:szCs w:val="22"/>
        </w:rPr>
        <w:t>, se šteje, da je neposredno plačilo podizvajalcu obvezno in obveznost zavezuje naročnika in glavnega izvajalca. Kadar namerava ponudnik izvesti javno naročilo s podizvajalcem, ki zahteva neposredno plačilo, mora:</w:t>
      </w:r>
    </w:p>
    <w:p w14:paraId="585AC6D4" w14:textId="77777777" w:rsidR="00F41F91" w:rsidRPr="000B5CB1" w:rsidRDefault="00F41F91" w:rsidP="000D4BAF">
      <w:pPr>
        <w:widowControl w:val="0"/>
        <w:autoSpaceDE w:val="0"/>
        <w:autoSpaceDN w:val="0"/>
        <w:adjustRightInd w:val="0"/>
        <w:spacing w:line="312" w:lineRule="auto"/>
        <w:jc w:val="both"/>
        <w:rPr>
          <w:sz w:val="22"/>
          <w:szCs w:val="22"/>
        </w:rPr>
      </w:pPr>
    </w:p>
    <w:p w14:paraId="2D8A9F37"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v pogodbi pooblastiti naročnika, da na podlagi potrjenega računa s strani glavnega izvajalca neposredno plačuje podizvajalcu, </w:t>
      </w:r>
    </w:p>
    <w:p w14:paraId="3A0ABF8C" w14:textId="77777777" w:rsidR="00F41F91" w:rsidRPr="000B5CB1" w:rsidRDefault="00F41F91" w:rsidP="000D4BAF">
      <w:pPr>
        <w:widowControl w:val="0"/>
        <w:autoSpaceDE w:val="0"/>
        <w:autoSpaceDN w:val="0"/>
        <w:adjustRightInd w:val="0"/>
        <w:spacing w:line="312" w:lineRule="auto"/>
        <w:jc w:val="both"/>
        <w:rPr>
          <w:sz w:val="22"/>
          <w:szCs w:val="22"/>
        </w:rPr>
      </w:pPr>
    </w:p>
    <w:p w14:paraId="49632B09"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podizvajalec predložiti soglasje, na podlagi katerega naročnik namesto ponudnika poravna podizvajalčevo terjatev do ponudnika, </w:t>
      </w:r>
    </w:p>
    <w:p w14:paraId="7C76D58D" w14:textId="77777777" w:rsidR="00F41F91" w:rsidRPr="000B5CB1" w:rsidRDefault="00F41F91" w:rsidP="000D4BAF">
      <w:pPr>
        <w:widowControl w:val="0"/>
        <w:autoSpaceDE w:val="0"/>
        <w:autoSpaceDN w:val="0"/>
        <w:adjustRightInd w:val="0"/>
        <w:spacing w:line="312" w:lineRule="auto"/>
        <w:jc w:val="both"/>
        <w:rPr>
          <w:sz w:val="22"/>
          <w:szCs w:val="22"/>
        </w:rPr>
      </w:pPr>
    </w:p>
    <w:p w14:paraId="75EB87E4"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svojemu računu priložiti račun, ki ga je predhodno potrdil. </w:t>
      </w:r>
    </w:p>
    <w:p w14:paraId="67C937D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Če neposredno plačilo podizvajalcu </w:t>
      </w:r>
      <w:r w:rsidRPr="000B5CB1">
        <w:rPr>
          <w:bCs/>
          <w:sz w:val="22"/>
          <w:szCs w:val="22"/>
        </w:rPr>
        <w:t>ni obvezno</w:t>
      </w:r>
      <w:r w:rsidRPr="000B5CB1">
        <w:rPr>
          <w:sz w:val="22"/>
          <w:szCs w:val="22"/>
        </w:rPr>
        <w:t xml:space="preserve">, naročnik od glavnega izvajalca zahteva, da mu najpozneje </w:t>
      </w:r>
      <w:r w:rsidRPr="000B5CB1">
        <w:rPr>
          <w:bCs/>
          <w:sz w:val="22"/>
          <w:szCs w:val="22"/>
        </w:rPr>
        <w:t xml:space="preserve">v 60 dneh </w:t>
      </w:r>
      <w:r w:rsidRPr="000B5CB1">
        <w:rPr>
          <w:sz w:val="22"/>
          <w:szCs w:val="22"/>
        </w:rPr>
        <w:t>od plačila končnega računa pošlje svojo</w:t>
      </w:r>
      <w:r w:rsidRPr="000B5CB1">
        <w:rPr>
          <w:bCs/>
          <w:sz w:val="22"/>
          <w:szCs w:val="22"/>
        </w:rPr>
        <w:t xml:space="preserve"> pisno izjavo in pisno izjavo podizvajalca</w:t>
      </w:r>
      <w:r w:rsidRPr="000B5CB1">
        <w:rPr>
          <w:sz w:val="22"/>
          <w:szCs w:val="22"/>
        </w:rPr>
        <w:t xml:space="preserve">, da je podizvajalec prejel plačilo za izvedene </w:t>
      </w:r>
      <w:r w:rsidR="00C84F80" w:rsidRPr="000B5CB1">
        <w:rPr>
          <w:sz w:val="22"/>
          <w:szCs w:val="22"/>
        </w:rPr>
        <w:t>storitve</w:t>
      </w:r>
      <w:r w:rsidRPr="000B5CB1">
        <w:rPr>
          <w:sz w:val="22"/>
          <w:szCs w:val="22"/>
        </w:rPr>
        <w:t>, neposredno povezano s predmetom</w:t>
      </w:r>
      <w:r w:rsidRPr="000B5CB1">
        <w:rPr>
          <w:bCs/>
          <w:sz w:val="22"/>
          <w:szCs w:val="22"/>
        </w:rPr>
        <w:t xml:space="preserve"> </w:t>
      </w:r>
      <w:r w:rsidRPr="000B5CB1">
        <w:rPr>
          <w:sz w:val="22"/>
          <w:szCs w:val="22"/>
        </w:rPr>
        <w:t>javnega naročila.</w:t>
      </w:r>
    </w:p>
    <w:p w14:paraId="2D6F9F8D"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Glavni izvajalec mora med izvajanjem javnega naročila </w:t>
      </w:r>
      <w:r w:rsidR="00C84F80" w:rsidRPr="000B5CB1">
        <w:rPr>
          <w:sz w:val="22"/>
          <w:szCs w:val="22"/>
        </w:rPr>
        <w:t>storitve</w:t>
      </w:r>
      <w:r w:rsidRPr="000B5CB1">
        <w:rPr>
          <w:sz w:val="22"/>
          <w:szCs w:val="22"/>
        </w:rPr>
        <w:t xml:space="preserve"> naročnika obvestiti o morebitnih spremembah informacij in poslati informacije o novih podizvajalcih, ki jih namerava naknadno vključiti v izvajanje takšnih </w:t>
      </w:r>
      <w:r w:rsidR="00C84F80" w:rsidRPr="000B5CB1">
        <w:rPr>
          <w:sz w:val="22"/>
          <w:szCs w:val="22"/>
        </w:rPr>
        <w:t>storitev</w:t>
      </w:r>
      <w:r w:rsidRPr="000B5CB1">
        <w:rPr>
          <w:sz w:val="22"/>
          <w:szCs w:val="22"/>
        </w:rPr>
        <w:t>, in sicer najkasneje v petih dneh po spremembi. V primeru vključitve novih podizvajalcev mora glavni izvajalec skupaj z obvestilom posredovati tudi podatke in dokumente zahtevane s to razpisno dokumentacijo za podizvajalce.</w:t>
      </w:r>
    </w:p>
    <w:p w14:paraId="2E48AE6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5577884" w14:textId="77777777" w:rsidR="007034FC" w:rsidRPr="000B5CB1" w:rsidRDefault="007034FC" w:rsidP="000D4BAF">
      <w:pPr>
        <w:widowControl w:val="0"/>
        <w:autoSpaceDE w:val="0"/>
        <w:autoSpaceDN w:val="0"/>
        <w:adjustRightInd w:val="0"/>
        <w:spacing w:line="312" w:lineRule="auto"/>
        <w:jc w:val="both"/>
        <w:rPr>
          <w:sz w:val="22"/>
          <w:szCs w:val="22"/>
        </w:rPr>
      </w:pPr>
    </w:p>
    <w:p w14:paraId="47F7F789" w14:textId="77777777" w:rsidR="00936C99" w:rsidRDefault="00936C99" w:rsidP="000D4BAF">
      <w:pPr>
        <w:widowControl w:val="0"/>
        <w:autoSpaceDE w:val="0"/>
        <w:autoSpaceDN w:val="0"/>
        <w:adjustRightInd w:val="0"/>
        <w:spacing w:line="312" w:lineRule="auto"/>
        <w:jc w:val="both"/>
        <w:rPr>
          <w:sz w:val="22"/>
          <w:szCs w:val="22"/>
        </w:rPr>
      </w:pPr>
    </w:p>
    <w:p w14:paraId="3AA6B7D3" w14:textId="77777777" w:rsidR="00916CD4" w:rsidRPr="000B5CB1" w:rsidRDefault="00916CD4" w:rsidP="000D4BAF">
      <w:pPr>
        <w:widowControl w:val="0"/>
        <w:autoSpaceDE w:val="0"/>
        <w:autoSpaceDN w:val="0"/>
        <w:adjustRightInd w:val="0"/>
        <w:spacing w:line="312" w:lineRule="auto"/>
        <w:jc w:val="both"/>
        <w:rPr>
          <w:sz w:val="22"/>
          <w:szCs w:val="22"/>
        </w:rPr>
      </w:pPr>
    </w:p>
    <w:p w14:paraId="0EE015B8"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lastRenderedPageBreak/>
        <w:t>4.3. Skupna ponudba</w:t>
      </w:r>
    </w:p>
    <w:p w14:paraId="45ADEA3E" w14:textId="77777777" w:rsidR="00F41F91" w:rsidRPr="000B5CB1" w:rsidRDefault="00F41F91" w:rsidP="000D4BAF">
      <w:pPr>
        <w:widowControl w:val="0"/>
        <w:autoSpaceDE w:val="0"/>
        <w:autoSpaceDN w:val="0"/>
        <w:adjustRightInd w:val="0"/>
        <w:spacing w:line="312" w:lineRule="auto"/>
        <w:jc w:val="both"/>
        <w:rPr>
          <w:sz w:val="22"/>
          <w:szCs w:val="22"/>
        </w:rPr>
      </w:pPr>
    </w:p>
    <w:p w14:paraId="3C00216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Skupine gospodarskih subjektov lahko predložijo skupno ponudbo. V primeru skupne ponudbe bo naročnik od izbrane skupine zahteval predložitev ustreznega akta o skupni izvedbi naročila, ki mora vsebovati vsaj:</w:t>
      </w:r>
    </w:p>
    <w:p w14:paraId="6C0ED7FD" w14:textId="77777777" w:rsidR="00F41F91" w:rsidRPr="000B5CB1" w:rsidRDefault="00F41F91" w:rsidP="000D4BAF">
      <w:pPr>
        <w:widowControl w:val="0"/>
        <w:autoSpaceDE w:val="0"/>
        <w:autoSpaceDN w:val="0"/>
        <w:adjustRightInd w:val="0"/>
        <w:spacing w:line="312" w:lineRule="auto"/>
        <w:jc w:val="both"/>
        <w:rPr>
          <w:sz w:val="22"/>
          <w:szCs w:val="22"/>
        </w:rPr>
      </w:pPr>
    </w:p>
    <w:p w14:paraId="1081081D"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navedbo vseh partnerjev v skupini (naziv in naslov partnerja, zakonitega zastopnika, matična številka, davčna številka, številka transakcijskega računa), </w:t>
      </w:r>
    </w:p>
    <w:p w14:paraId="4120F61C"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pooblastilo vodilnemu partnerju v skupini (vodilni partner bo podpisnik pogodbe o izvedbi javnega naročila), </w:t>
      </w:r>
    </w:p>
    <w:p w14:paraId="288E6524"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neomejeno solidarno odgovornost vseh partnerjev v skupini do naročnika, </w:t>
      </w:r>
    </w:p>
    <w:p w14:paraId="79CAEF2A" w14:textId="77777777" w:rsidR="00F41F91" w:rsidRPr="000B5CB1" w:rsidRDefault="00F41F91" w:rsidP="000D4BAF">
      <w:pPr>
        <w:widowControl w:val="0"/>
        <w:autoSpaceDE w:val="0"/>
        <w:autoSpaceDN w:val="0"/>
        <w:adjustRightInd w:val="0"/>
        <w:spacing w:line="312" w:lineRule="auto"/>
        <w:jc w:val="both"/>
        <w:rPr>
          <w:sz w:val="22"/>
          <w:szCs w:val="22"/>
        </w:rPr>
      </w:pPr>
    </w:p>
    <w:p w14:paraId="79461D55"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področje dela, ki ga bo prevzel in izvedel vsak partner v skupini in delež vsakega partnerja v skupini v % in vrednost del, ki jih prevzema posamezni partner v skupini, </w:t>
      </w:r>
    </w:p>
    <w:p w14:paraId="11E0487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način plačila preko vodilnega partnerja v skupini ali vsakemu od partnerjev v skupini, </w:t>
      </w:r>
    </w:p>
    <w:p w14:paraId="6449613C" w14:textId="77777777" w:rsidR="00F41F91" w:rsidRPr="000B5CB1" w:rsidRDefault="00F41F91" w:rsidP="000D4BAF">
      <w:pPr>
        <w:widowControl w:val="0"/>
        <w:autoSpaceDE w:val="0"/>
        <w:autoSpaceDN w:val="0"/>
        <w:adjustRightInd w:val="0"/>
        <w:spacing w:line="312" w:lineRule="auto"/>
        <w:jc w:val="both"/>
        <w:rPr>
          <w:sz w:val="22"/>
          <w:szCs w:val="22"/>
        </w:rPr>
      </w:pPr>
    </w:p>
    <w:p w14:paraId="6E2430B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določbe v primeru izstopa kateregakoli od partnerjev v skupini, </w:t>
      </w:r>
    </w:p>
    <w:p w14:paraId="7D6E7263" w14:textId="77777777" w:rsidR="00F41F91" w:rsidRPr="000B5CB1" w:rsidRDefault="00F41F91" w:rsidP="000D4BAF">
      <w:pPr>
        <w:widowControl w:val="0"/>
        <w:autoSpaceDE w:val="0"/>
        <w:autoSpaceDN w:val="0"/>
        <w:adjustRightInd w:val="0"/>
        <w:spacing w:line="312" w:lineRule="auto"/>
        <w:jc w:val="both"/>
        <w:rPr>
          <w:sz w:val="22"/>
          <w:szCs w:val="22"/>
        </w:rPr>
      </w:pPr>
    </w:p>
    <w:p w14:paraId="112734EE"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reševanje sporov med partnerji v skupini, </w:t>
      </w:r>
    </w:p>
    <w:p w14:paraId="282656C5" w14:textId="77777777" w:rsidR="00F41F91" w:rsidRPr="000B5CB1" w:rsidRDefault="00F41F91" w:rsidP="000D4BAF">
      <w:pPr>
        <w:widowControl w:val="0"/>
        <w:autoSpaceDE w:val="0"/>
        <w:autoSpaceDN w:val="0"/>
        <w:adjustRightInd w:val="0"/>
        <w:spacing w:line="312" w:lineRule="auto"/>
        <w:jc w:val="both"/>
        <w:rPr>
          <w:sz w:val="22"/>
          <w:szCs w:val="22"/>
        </w:rPr>
      </w:pPr>
    </w:p>
    <w:p w14:paraId="61DB81E8"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druge morebitne pravice in obveznosti med partnerji v skupini, </w:t>
      </w:r>
    </w:p>
    <w:p w14:paraId="3D137FEB" w14:textId="77777777" w:rsidR="00F41F91" w:rsidRPr="000B5CB1" w:rsidRDefault="00F41F91" w:rsidP="000D4BAF">
      <w:pPr>
        <w:widowControl w:val="0"/>
        <w:autoSpaceDE w:val="0"/>
        <w:autoSpaceDN w:val="0"/>
        <w:adjustRightInd w:val="0"/>
        <w:spacing w:line="312" w:lineRule="auto"/>
        <w:jc w:val="both"/>
        <w:rPr>
          <w:sz w:val="22"/>
          <w:szCs w:val="22"/>
        </w:rPr>
      </w:pPr>
    </w:p>
    <w:p w14:paraId="301F1DA8"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rok veljavnosti pravnega akta. </w:t>
      </w:r>
    </w:p>
    <w:p w14:paraId="34C19438"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da skupina ponudnikov predloži skupno ponudbo, mora ponudnik v OBR-1/2 navesti vse, ki bodo sodelovali v tej skupni ponudbi. Vsak ponudnik iz skupine ponudnikov mora posamično izpolnjevati pogo</w:t>
      </w:r>
      <w:r w:rsidR="00FA66C6" w:rsidRPr="000B5CB1">
        <w:rPr>
          <w:sz w:val="22"/>
          <w:szCs w:val="22"/>
        </w:rPr>
        <w:t>je iz točk 11.1. in 11</w:t>
      </w:r>
      <w:r w:rsidRPr="000B5CB1">
        <w:rPr>
          <w:sz w:val="22"/>
          <w:szCs w:val="22"/>
        </w:rPr>
        <w:t>.2. II. poglavja teh navodil.</w:t>
      </w:r>
    </w:p>
    <w:p w14:paraId="015FE8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75B239F"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5E726EB7"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7FCD4CD1" w14:textId="610FD62D"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5. Pojasnila dokumentacije v zvezi z oddajo javnega naročila</w:t>
      </w:r>
    </w:p>
    <w:p w14:paraId="0208FC5E" w14:textId="77777777" w:rsidR="00F41F91" w:rsidRPr="000B5CB1" w:rsidRDefault="00F41F91" w:rsidP="000D4BAF">
      <w:pPr>
        <w:widowControl w:val="0"/>
        <w:autoSpaceDE w:val="0"/>
        <w:autoSpaceDN w:val="0"/>
        <w:adjustRightInd w:val="0"/>
        <w:spacing w:line="312" w:lineRule="auto"/>
        <w:jc w:val="both"/>
        <w:rPr>
          <w:sz w:val="22"/>
          <w:szCs w:val="22"/>
        </w:rPr>
      </w:pPr>
    </w:p>
    <w:p w14:paraId="2DC6612A"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Pojasnila o vsebini dokumentacije v zvezi z oddajo javnega naročila se lahko zahtevajo le v pisni obliki preko Portala javnih naročil. Pojasnila bodo posredovana na Portal javnih naročil.</w:t>
      </w:r>
    </w:p>
    <w:p w14:paraId="2E8A58E2" w14:textId="77777777" w:rsidR="00F41F91" w:rsidRPr="000B5CB1" w:rsidRDefault="00F41F91" w:rsidP="000D4BAF">
      <w:pPr>
        <w:widowControl w:val="0"/>
        <w:overflowPunct w:val="0"/>
        <w:autoSpaceDE w:val="0"/>
        <w:autoSpaceDN w:val="0"/>
        <w:adjustRightInd w:val="0"/>
        <w:spacing w:line="312" w:lineRule="auto"/>
        <w:jc w:val="both"/>
        <w:rPr>
          <w:b/>
          <w:sz w:val="22"/>
          <w:szCs w:val="22"/>
        </w:rPr>
      </w:pPr>
      <w:r w:rsidRPr="000B5CB1">
        <w:rPr>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0C80B1A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Naročnik bo dodatna pojasnila v zvezi z dokumentacijo objavil na Portalu javnih naročil najpozneje </w:t>
      </w:r>
      <w:r w:rsidR="008958D9" w:rsidRPr="000B5CB1">
        <w:rPr>
          <w:sz w:val="22"/>
          <w:szCs w:val="22"/>
        </w:rPr>
        <w:t>šest</w:t>
      </w:r>
      <w:r w:rsidR="00FA66C6" w:rsidRPr="000B5CB1">
        <w:rPr>
          <w:sz w:val="22"/>
          <w:szCs w:val="22"/>
        </w:rPr>
        <w:t xml:space="preserve"> </w:t>
      </w:r>
      <w:r w:rsidRPr="000B5CB1">
        <w:rPr>
          <w:sz w:val="22"/>
          <w:szCs w:val="22"/>
        </w:rPr>
        <w:t xml:space="preserve"> dni pred iztekom roka za oddajo ponudb, pod pogojem, da je bila zahteva posredovana pravočasno.</w:t>
      </w:r>
      <w:bookmarkStart w:id="1" w:name="page8"/>
      <w:bookmarkEnd w:id="1"/>
    </w:p>
    <w:p w14:paraId="402C9F40" w14:textId="77777777" w:rsidR="00F41F91" w:rsidRPr="000B5CB1" w:rsidRDefault="00F41F91" w:rsidP="000D4BAF">
      <w:pPr>
        <w:spacing w:line="312" w:lineRule="auto"/>
        <w:jc w:val="both"/>
        <w:rPr>
          <w:sz w:val="22"/>
          <w:szCs w:val="22"/>
        </w:rPr>
      </w:pPr>
      <w:r w:rsidRPr="000B5CB1">
        <w:rPr>
          <w:sz w:val="22"/>
          <w:szCs w:val="22"/>
        </w:rPr>
        <w:t>Na zahteve za pojasnila oziroma druga vprašanja v zvezi z naročilom, zastavljena po tem roku, naročnik ne bo odgovarjal.</w:t>
      </w:r>
    </w:p>
    <w:p w14:paraId="0AE62196" w14:textId="77777777" w:rsidR="00F41F91" w:rsidRPr="000B5CB1" w:rsidRDefault="00F41F91" w:rsidP="000D4BAF">
      <w:pPr>
        <w:spacing w:line="312" w:lineRule="auto"/>
        <w:jc w:val="both"/>
        <w:rPr>
          <w:sz w:val="22"/>
          <w:szCs w:val="22"/>
        </w:rPr>
      </w:pPr>
      <w:r w:rsidRPr="000B5CB1">
        <w:rPr>
          <w:sz w:val="22"/>
          <w:szCs w:val="22"/>
        </w:rPr>
        <w:t xml:space="preserve">Komunikacija s ponudniki o vprašanjih v zvezi z vsebino naročila in v zvezi s pripravo ponudbe poteka </w:t>
      </w:r>
      <w:r w:rsidRPr="000B5CB1">
        <w:rPr>
          <w:i/>
          <w:sz w:val="22"/>
          <w:szCs w:val="22"/>
        </w:rPr>
        <w:t>izključno</w:t>
      </w:r>
      <w:r w:rsidRPr="000B5CB1">
        <w:rPr>
          <w:sz w:val="22"/>
          <w:szCs w:val="22"/>
        </w:rPr>
        <w:t xml:space="preserve"> preko portala javnih naročil.</w:t>
      </w:r>
    </w:p>
    <w:p w14:paraId="39A327F9" w14:textId="77777777" w:rsidR="00F41F91" w:rsidRPr="000B5CB1" w:rsidRDefault="00F41F91" w:rsidP="000D4BAF">
      <w:pPr>
        <w:widowControl w:val="0"/>
        <w:overflowPunct w:val="0"/>
        <w:autoSpaceDE w:val="0"/>
        <w:autoSpaceDN w:val="0"/>
        <w:adjustRightInd w:val="0"/>
        <w:spacing w:line="312" w:lineRule="auto"/>
        <w:jc w:val="both"/>
        <w:rPr>
          <w:sz w:val="22"/>
          <w:szCs w:val="22"/>
        </w:rPr>
      </w:pPr>
    </w:p>
    <w:p w14:paraId="434142F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b/>
          <w:bCs/>
          <w:sz w:val="22"/>
          <w:szCs w:val="22"/>
        </w:rPr>
        <w:lastRenderedPageBreak/>
        <w:t>6. Dopolnitev in spremembe dokumentacije v zvezi z oddajo javnega naročila</w:t>
      </w:r>
    </w:p>
    <w:p w14:paraId="39B1D5F7" w14:textId="77777777" w:rsidR="00F41F91" w:rsidRPr="000B5CB1" w:rsidRDefault="00F41F91" w:rsidP="000D4BAF">
      <w:pPr>
        <w:widowControl w:val="0"/>
        <w:autoSpaceDE w:val="0"/>
        <w:autoSpaceDN w:val="0"/>
        <w:adjustRightInd w:val="0"/>
        <w:spacing w:line="312" w:lineRule="auto"/>
        <w:jc w:val="both"/>
        <w:rPr>
          <w:sz w:val="22"/>
          <w:szCs w:val="22"/>
        </w:rPr>
      </w:pPr>
    </w:p>
    <w:p w14:paraId="766A4A55"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6B3E741F" w14:textId="43E0912A" w:rsidR="002D688D" w:rsidRPr="000B5CB1" w:rsidRDefault="002D688D" w:rsidP="000D4BAF">
      <w:pPr>
        <w:widowControl w:val="0"/>
        <w:overflowPunct w:val="0"/>
        <w:autoSpaceDE w:val="0"/>
        <w:autoSpaceDN w:val="0"/>
        <w:adjustRightInd w:val="0"/>
        <w:spacing w:line="312" w:lineRule="auto"/>
        <w:jc w:val="both"/>
        <w:rPr>
          <w:sz w:val="22"/>
          <w:szCs w:val="22"/>
        </w:rPr>
      </w:pPr>
    </w:p>
    <w:p w14:paraId="55F9AD37" w14:textId="77777777" w:rsidR="00A817C9" w:rsidRPr="000B5CB1" w:rsidRDefault="00F41F91" w:rsidP="000D4BAF">
      <w:pPr>
        <w:spacing w:before="100" w:beforeAutospacing="1" w:after="100" w:afterAutospacing="1" w:line="312" w:lineRule="auto"/>
        <w:jc w:val="both"/>
        <w:rPr>
          <w:sz w:val="22"/>
          <w:szCs w:val="22"/>
        </w:rPr>
      </w:pPr>
      <w:r w:rsidRPr="000B5CB1">
        <w:rPr>
          <w:b/>
          <w:bCs/>
          <w:sz w:val="22"/>
          <w:szCs w:val="22"/>
        </w:rPr>
        <w:t>7. Zaupnost podatkov in postopka</w:t>
      </w:r>
      <w:bookmarkStart w:id="2" w:name="page9"/>
      <w:bookmarkEnd w:id="2"/>
      <w:r w:rsidR="00A817C9" w:rsidRPr="000B5CB1">
        <w:rPr>
          <w:sz w:val="22"/>
          <w:szCs w:val="22"/>
        </w:rPr>
        <w:t> </w:t>
      </w:r>
    </w:p>
    <w:p w14:paraId="6676FCCE" w14:textId="77777777" w:rsidR="00A817C9" w:rsidRPr="000B5CB1" w:rsidRDefault="00A817C9" w:rsidP="000D4BAF">
      <w:pPr>
        <w:spacing w:before="100" w:beforeAutospacing="1" w:after="100" w:afterAutospacing="1" w:line="312" w:lineRule="auto"/>
        <w:jc w:val="both"/>
        <w:rPr>
          <w:sz w:val="22"/>
          <w:szCs w:val="22"/>
        </w:rPr>
      </w:pPr>
      <w:r w:rsidRPr="000B5CB1">
        <w:rPr>
          <w:sz w:val="22"/>
          <w:szCs w:val="22"/>
        </w:rPr>
        <w:t>Naročnik bo ponudniku zagotovil varovanje podatkov, ki se glede na določbe zakona, ki ureja varstvo osebnih podatkov, tajne podatke ali gospodarske družbe, štejejo za osebne ali tajne podatke ali p</w:t>
      </w:r>
      <w:r w:rsidR="00FD21F2" w:rsidRPr="000B5CB1">
        <w:rPr>
          <w:sz w:val="22"/>
          <w:szCs w:val="22"/>
        </w:rPr>
        <w:t>o</w:t>
      </w:r>
      <w:r w:rsidRPr="000B5CB1">
        <w:rPr>
          <w:sz w:val="22"/>
          <w:szCs w:val="22"/>
        </w:rPr>
        <w:t>slovno skrivnost.</w:t>
      </w:r>
    </w:p>
    <w:p w14:paraId="7DCD6544" w14:textId="6BD3E874" w:rsidR="00A817C9" w:rsidRPr="000B5CB1" w:rsidRDefault="00A817C9" w:rsidP="000D4BAF">
      <w:pPr>
        <w:spacing w:before="100" w:beforeAutospacing="1" w:after="100" w:afterAutospacing="1" w:line="312" w:lineRule="auto"/>
        <w:jc w:val="both"/>
        <w:rPr>
          <w:sz w:val="22"/>
          <w:szCs w:val="22"/>
        </w:rPr>
      </w:pPr>
      <w:r w:rsidRPr="000B5CB1">
        <w:rPr>
          <w:sz w:val="22"/>
          <w:szCs w:val="22"/>
        </w:rPr>
        <w:t> </w:t>
      </w:r>
      <w:r w:rsidR="00E35462" w:rsidRPr="000B5CB1">
        <w:rPr>
          <w:sz w:val="22"/>
          <w:szCs w:val="22"/>
        </w:rPr>
        <w:t>P</w:t>
      </w:r>
      <w:r w:rsidRPr="000B5CB1">
        <w:rPr>
          <w:sz w:val="22"/>
          <w:szCs w:val="22"/>
        </w:rPr>
        <w:t xml:space="preserve">onudnik mora v svoji ponudbi označiti tiste podatke, ki pomenijo poslovno skrivnost </w:t>
      </w:r>
      <w:r w:rsidR="00983F5B" w:rsidRPr="000B5CB1">
        <w:rPr>
          <w:sz w:val="22"/>
          <w:szCs w:val="22"/>
        </w:rPr>
        <w:t xml:space="preserve">skladno z Zakonom o poslovni skrivnosti. </w:t>
      </w:r>
      <w:r w:rsidRPr="000B5CB1">
        <w:rPr>
          <w:sz w:val="22"/>
          <w:szCs w:val="22"/>
        </w:rPr>
        <w:t xml:space="preserve">in priložiti ustrezni sklep o določitvi zaupnih podatkov. </w:t>
      </w:r>
    </w:p>
    <w:p w14:paraId="4BB2DA43" w14:textId="2D72E909" w:rsidR="00A817C9" w:rsidRPr="000B5CB1" w:rsidRDefault="00A817C9" w:rsidP="000D4BAF">
      <w:pPr>
        <w:spacing w:before="100" w:beforeAutospacing="1" w:after="100" w:afterAutospacing="1" w:line="312" w:lineRule="auto"/>
        <w:jc w:val="both"/>
        <w:rPr>
          <w:sz w:val="22"/>
          <w:szCs w:val="22"/>
        </w:rPr>
      </w:pPr>
      <w:r w:rsidRPr="000B5CB1">
        <w:rPr>
          <w:sz w:val="22"/>
          <w:szCs w:val="22"/>
        </w:rPr>
        <w:t> Ponudnik</w:t>
      </w:r>
      <w:r w:rsidR="00E3656C">
        <w:rPr>
          <w:sz w:val="22"/>
          <w:szCs w:val="22"/>
        </w:rPr>
        <w:t xml:space="preserve"> lahko</w:t>
      </w:r>
      <w:r w:rsidRPr="000B5CB1">
        <w:rPr>
          <w:sz w:val="22"/>
          <w:szCs w:val="22"/>
        </w:rPr>
        <w:t xml:space="preserve">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r w:rsidR="00E3656C">
        <w:rPr>
          <w:sz w:val="22"/>
          <w:szCs w:val="22"/>
        </w:rPr>
        <w:t>, ali pa priloži sklep o varovanju poslovne skrivnosti.</w:t>
      </w:r>
    </w:p>
    <w:p w14:paraId="276C2039" w14:textId="77777777" w:rsidR="00A817C9" w:rsidRPr="000B5CB1" w:rsidRDefault="00A817C9" w:rsidP="000D4BAF">
      <w:pPr>
        <w:spacing w:before="100" w:beforeAutospacing="1" w:after="100" w:afterAutospacing="1" w:line="312" w:lineRule="auto"/>
        <w:jc w:val="both"/>
        <w:rPr>
          <w:sz w:val="22"/>
          <w:szCs w:val="22"/>
        </w:rPr>
      </w:pPr>
      <w:r w:rsidRPr="000B5CB1">
        <w:rPr>
          <w:b/>
          <w:bCs/>
          <w:sz w:val="22"/>
          <w:szCs w:val="22"/>
        </w:rPr>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A1CE30D" w14:textId="77777777" w:rsidR="000C47DE" w:rsidRPr="000B5CB1" w:rsidRDefault="000C47DE" w:rsidP="000D4BAF">
      <w:pPr>
        <w:widowControl w:val="0"/>
        <w:overflowPunct w:val="0"/>
        <w:autoSpaceDE w:val="0"/>
        <w:autoSpaceDN w:val="0"/>
        <w:adjustRightInd w:val="0"/>
        <w:spacing w:line="312" w:lineRule="auto"/>
        <w:jc w:val="both"/>
        <w:rPr>
          <w:sz w:val="22"/>
          <w:szCs w:val="22"/>
        </w:rPr>
      </w:pPr>
    </w:p>
    <w:p w14:paraId="413F5A57" w14:textId="77777777" w:rsidR="008B40F7" w:rsidRPr="000B5CB1" w:rsidRDefault="008B40F7" w:rsidP="000D4BAF">
      <w:pPr>
        <w:pStyle w:val="Standard"/>
        <w:spacing w:line="312" w:lineRule="auto"/>
        <w:jc w:val="both"/>
        <w:rPr>
          <w:b/>
          <w:sz w:val="22"/>
          <w:szCs w:val="22"/>
        </w:rPr>
      </w:pPr>
      <w:r w:rsidRPr="000B5CB1">
        <w:rPr>
          <w:b/>
          <w:sz w:val="22"/>
          <w:szCs w:val="22"/>
        </w:rPr>
        <w:t>8.</w:t>
      </w:r>
      <w:r w:rsidRPr="000B5CB1">
        <w:rPr>
          <w:sz w:val="22"/>
          <w:szCs w:val="22"/>
        </w:rPr>
        <w:t xml:space="preserve"> </w:t>
      </w:r>
      <w:r w:rsidRPr="000B5CB1">
        <w:rPr>
          <w:b/>
          <w:sz w:val="22"/>
          <w:szCs w:val="22"/>
        </w:rPr>
        <w:t>M</w:t>
      </w:r>
      <w:r w:rsidR="009F3F7E" w:rsidRPr="000B5CB1">
        <w:rPr>
          <w:b/>
          <w:sz w:val="22"/>
          <w:szCs w:val="22"/>
        </w:rPr>
        <w:t>erilo za izbiro ponudbe</w:t>
      </w:r>
    </w:p>
    <w:p w14:paraId="367995BF" w14:textId="77777777" w:rsidR="00425517" w:rsidRPr="000B5CB1" w:rsidRDefault="00425517" w:rsidP="000D4BAF">
      <w:pPr>
        <w:pStyle w:val="Standard"/>
        <w:spacing w:line="312" w:lineRule="auto"/>
        <w:jc w:val="both"/>
        <w:rPr>
          <w:b/>
          <w:sz w:val="22"/>
          <w:szCs w:val="22"/>
        </w:rPr>
      </w:pPr>
    </w:p>
    <w:p w14:paraId="71728791" w14:textId="7B1979D5"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 xml:space="preserve">Merilo za izbiro najugodnejše ponudbe </w:t>
      </w:r>
      <w:r w:rsidR="001C459C">
        <w:rPr>
          <w:sz w:val="22"/>
          <w:szCs w:val="22"/>
        </w:rPr>
        <w:t xml:space="preserve">v sklopu </w:t>
      </w:r>
      <w:r w:rsidR="00382A6F">
        <w:rPr>
          <w:sz w:val="22"/>
          <w:szCs w:val="22"/>
        </w:rPr>
        <w:t>je</w:t>
      </w:r>
      <w:r w:rsidRPr="000B5CB1">
        <w:rPr>
          <w:sz w:val="22"/>
          <w:szCs w:val="22"/>
        </w:rPr>
        <w:t xml:space="preserve">  najnižja ponudbena cena v EUR z DDV ob izpolnj</w:t>
      </w:r>
      <w:r w:rsidR="000D3B55" w:rsidRPr="000B5CB1">
        <w:rPr>
          <w:sz w:val="22"/>
          <w:szCs w:val="22"/>
        </w:rPr>
        <w:t>evanju tehničnih zahtev iz OBR-</w:t>
      </w:r>
      <w:r w:rsidR="002D688D" w:rsidRPr="000B5CB1">
        <w:rPr>
          <w:sz w:val="22"/>
          <w:szCs w:val="22"/>
        </w:rPr>
        <w:t>10</w:t>
      </w:r>
      <w:r w:rsidR="007F2820">
        <w:rPr>
          <w:sz w:val="22"/>
          <w:szCs w:val="22"/>
        </w:rPr>
        <w:t>.</w:t>
      </w:r>
    </w:p>
    <w:p w14:paraId="51C7B4F2"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757577B6" w14:textId="77777777"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3CE660AF" w14:textId="77777777" w:rsidR="001D72D6" w:rsidRDefault="001D72D6" w:rsidP="000D4BAF">
      <w:pPr>
        <w:widowControl w:val="0"/>
        <w:overflowPunct w:val="0"/>
        <w:autoSpaceDE w:val="0"/>
        <w:autoSpaceDN w:val="0"/>
        <w:adjustRightInd w:val="0"/>
        <w:spacing w:line="312" w:lineRule="auto"/>
        <w:jc w:val="both"/>
        <w:rPr>
          <w:sz w:val="22"/>
          <w:szCs w:val="22"/>
        </w:rPr>
      </w:pPr>
    </w:p>
    <w:p w14:paraId="5E990C9F" w14:textId="0F0A10E5" w:rsidR="001D72D6" w:rsidRPr="00E14C89" w:rsidRDefault="001D72D6" w:rsidP="001D72D6">
      <w:pPr>
        <w:pStyle w:val="Golobesedilo"/>
        <w:spacing w:line="276" w:lineRule="auto"/>
        <w:jc w:val="both"/>
        <w:rPr>
          <w:rFonts w:ascii="Times New Roman" w:hAnsi="Times New Roman"/>
          <w:sz w:val="24"/>
          <w:szCs w:val="24"/>
        </w:rPr>
      </w:pPr>
      <w:r w:rsidRPr="00E14C89">
        <w:rPr>
          <w:rFonts w:ascii="Times New Roman" w:hAnsi="Times New Roman"/>
          <w:sz w:val="24"/>
          <w:szCs w:val="24"/>
        </w:rPr>
        <w:t>V kolikor bo za posamezni sklop oddanih več ponudb z isto ceno različnih ponudnikov,  bo naročnik izbral ponudnika, ki je v sistem e</w:t>
      </w:r>
      <w:r w:rsidR="00764E12">
        <w:rPr>
          <w:rFonts w:ascii="Times New Roman" w:hAnsi="Times New Roman"/>
          <w:sz w:val="24"/>
          <w:szCs w:val="24"/>
        </w:rPr>
        <w:t xml:space="preserve"> </w:t>
      </w:r>
      <w:r w:rsidRPr="00E14C89">
        <w:rPr>
          <w:rFonts w:ascii="Times New Roman" w:hAnsi="Times New Roman"/>
          <w:sz w:val="24"/>
          <w:szCs w:val="24"/>
        </w:rPr>
        <w:t>JN prej oddal ponudbo. V kolikor bi bile tudi te ponudbe hkrati oddane bo naročnik izvedel žreb.  Žreb bo vodila strokovna komisija naročnika v prisotnosti ponudnikov, ki so oddali ponudbo z enako ponudbeno ceno in se bodo odzvali vabilu naročnika, da prisostvujejo žrebu.</w:t>
      </w:r>
    </w:p>
    <w:p w14:paraId="49806B16" w14:textId="77777777" w:rsidR="001D72D6" w:rsidRPr="000B5CB1" w:rsidRDefault="001D72D6" w:rsidP="000D4BAF">
      <w:pPr>
        <w:widowControl w:val="0"/>
        <w:overflowPunct w:val="0"/>
        <w:autoSpaceDE w:val="0"/>
        <w:autoSpaceDN w:val="0"/>
        <w:adjustRightInd w:val="0"/>
        <w:spacing w:line="312" w:lineRule="auto"/>
        <w:jc w:val="both"/>
        <w:rPr>
          <w:sz w:val="22"/>
          <w:szCs w:val="22"/>
        </w:rPr>
      </w:pPr>
    </w:p>
    <w:p w14:paraId="04E728D3"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3315CB38" w14:textId="77777777" w:rsidR="00F41F91" w:rsidRPr="000B5CB1" w:rsidRDefault="00F41F91" w:rsidP="00B9629D">
      <w:pPr>
        <w:widowControl w:val="0"/>
        <w:numPr>
          <w:ilvl w:val="0"/>
          <w:numId w:val="12"/>
        </w:numPr>
        <w:overflowPunct w:val="0"/>
        <w:autoSpaceDE w:val="0"/>
        <w:autoSpaceDN w:val="0"/>
        <w:adjustRightInd w:val="0"/>
        <w:spacing w:line="312" w:lineRule="auto"/>
        <w:jc w:val="both"/>
        <w:rPr>
          <w:b/>
          <w:bCs/>
          <w:sz w:val="22"/>
          <w:szCs w:val="22"/>
        </w:rPr>
      </w:pPr>
      <w:r w:rsidRPr="000B5CB1">
        <w:rPr>
          <w:b/>
          <w:bCs/>
          <w:sz w:val="22"/>
          <w:szCs w:val="22"/>
        </w:rPr>
        <w:t xml:space="preserve">PONUDBA </w:t>
      </w:r>
    </w:p>
    <w:p w14:paraId="6621EF65" w14:textId="77777777" w:rsidR="00F41F91" w:rsidRPr="000B5CB1" w:rsidRDefault="00F41F91" w:rsidP="000D4BAF">
      <w:pPr>
        <w:widowControl w:val="0"/>
        <w:autoSpaceDE w:val="0"/>
        <w:autoSpaceDN w:val="0"/>
        <w:adjustRightInd w:val="0"/>
        <w:spacing w:line="312" w:lineRule="auto"/>
        <w:jc w:val="both"/>
        <w:rPr>
          <w:b/>
          <w:bCs/>
          <w:sz w:val="22"/>
          <w:szCs w:val="22"/>
        </w:rPr>
      </w:pPr>
    </w:p>
    <w:p w14:paraId="59DEB09F" w14:textId="28E6E7A8" w:rsidR="00215AF5" w:rsidRPr="00916CD4" w:rsidRDefault="00346A6F" w:rsidP="00916CD4">
      <w:pPr>
        <w:pStyle w:val="BodyText22"/>
        <w:spacing w:line="312" w:lineRule="auto"/>
        <w:ind w:left="0"/>
        <w:rPr>
          <w:rFonts w:ascii="Times New Roman" w:hAnsi="Times New Roman"/>
          <w:szCs w:val="22"/>
          <w:lang w:val="sl-SI"/>
        </w:rPr>
      </w:pPr>
      <w:r w:rsidRPr="000B5CB1">
        <w:rPr>
          <w:rFonts w:ascii="Times New Roman" w:hAnsi="Times New Roman"/>
          <w:szCs w:val="22"/>
          <w:lang w:val="sl-SI"/>
        </w:rPr>
        <w:t>Ponujeno blago mora v celoti ustrezati vsem navedenim kriterijem kvalitete – zahtevam iz razpisne dokumentacije</w:t>
      </w:r>
      <w:r w:rsidR="00CD7EF5" w:rsidRPr="000B5CB1">
        <w:rPr>
          <w:rFonts w:ascii="Times New Roman" w:hAnsi="Times New Roman"/>
          <w:szCs w:val="22"/>
          <w:lang w:val="sl-SI"/>
        </w:rPr>
        <w:t>.</w:t>
      </w:r>
    </w:p>
    <w:p w14:paraId="32B5FA0E" w14:textId="77777777" w:rsidR="00215AF5" w:rsidRPr="000B5CB1" w:rsidRDefault="00215AF5" w:rsidP="000D4BAF">
      <w:pPr>
        <w:widowControl w:val="0"/>
        <w:autoSpaceDE w:val="0"/>
        <w:autoSpaceDN w:val="0"/>
        <w:adjustRightInd w:val="0"/>
        <w:spacing w:line="312" w:lineRule="auto"/>
        <w:jc w:val="both"/>
        <w:rPr>
          <w:b/>
          <w:bCs/>
          <w:sz w:val="22"/>
          <w:szCs w:val="22"/>
        </w:rPr>
      </w:pPr>
    </w:p>
    <w:p w14:paraId="65874035" w14:textId="77777777" w:rsidR="00F41F91" w:rsidRPr="000B5CB1" w:rsidRDefault="00F41F91" w:rsidP="00B9629D">
      <w:pPr>
        <w:widowControl w:val="0"/>
        <w:numPr>
          <w:ilvl w:val="0"/>
          <w:numId w:val="13"/>
        </w:numPr>
        <w:autoSpaceDE w:val="0"/>
        <w:autoSpaceDN w:val="0"/>
        <w:adjustRightInd w:val="0"/>
        <w:spacing w:line="312" w:lineRule="auto"/>
        <w:jc w:val="both"/>
        <w:rPr>
          <w:b/>
          <w:bCs/>
          <w:sz w:val="22"/>
          <w:szCs w:val="22"/>
        </w:rPr>
      </w:pPr>
      <w:r w:rsidRPr="000B5CB1">
        <w:rPr>
          <w:b/>
          <w:bCs/>
          <w:sz w:val="22"/>
          <w:szCs w:val="22"/>
        </w:rPr>
        <w:t xml:space="preserve">Jezik </w:t>
      </w:r>
    </w:p>
    <w:p w14:paraId="10B71F2D" w14:textId="77777777" w:rsidR="00F41F91" w:rsidRPr="000B5CB1" w:rsidRDefault="00F41F91" w:rsidP="000D4BAF">
      <w:pPr>
        <w:widowControl w:val="0"/>
        <w:autoSpaceDE w:val="0"/>
        <w:autoSpaceDN w:val="0"/>
        <w:adjustRightInd w:val="0"/>
        <w:spacing w:line="312" w:lineRule="auto"/>
        <w:jc w:val="both"/>
        <w:rPr>
          <w:sz w:val="22"/>
          <w:szCs w:val="22"/>
        </w:rPr>
      </w:pPr>
    </w:p>
    <w:p w14:paraId="5C33C6BB"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Postopek javnega naročanja poteka v slovenskem jeziku.</w:t>
      </w:r>
    </w:p>
    <w:p w14:paraId="495BD56A"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3172969" w14:textId="77777777" w:rsidR="00F41F91" w:rsidRPr="000B5CB1" w:rsidRDefault="00F41F91" w:rsidP="000D4BAF">
      <w:pPr>
        <w:widowControl w:val="0"/>
        <w:overflowPunct w:val="0"/>
        <w:autoSpaceDE w:val="0"/>
        <w:autoSpaceDN w:val="0"/>
        <w:adjustRightInd w:val="0"/>
        <w:spacing w:line="312" w:lineRule="auto"/>
        <w:ind w:right="20"/>
        <w:jc w:val="both"/>
        <w:rPr>
          <w:sz w:val="22"/>
          <w:szCs w:val="22"/>
        </w:rPr>
      </w:pPr>
      <w:r w:rsidRPr="000B5CB1">
        <w:rPr>
          <w:sz w:val="22"/>
          <w:szCs w:val="22"/>
        </w:rPr>
        <w:t>Izjema so lahko prospekti, katalogi, certifikati, tehnična dokazila, preizkusi in drugi dokumenti v zvezi z dokazovanjem tehničnih lastnosti, ki so lahko tudi v angleškem jeziku brez slovenskega prevoda.</w:t>
      </w:r>
    </w:p>
    <w:p w14:paraId="0A9C7C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3054E527" w14:textId="77777777" w:rsidR="00346A6F" w:rsidRPr="000B5CB1" w:rsidRDefault="00346A6F" w:rsidP="000D4BAF">
      <w:pPr>
        <w:widowControl w:val="0"/>
        <w:autoSpaceDE w:val="0"/>
        <w:autoSpaceDN w:val="0"/>
        <w:adjustRightInd w:val="0"/>
        <w:spacing w:line="312" w:lineRule="auto"/>
        <w:jc w:val="both"/>
        <w:rPr>
          <w:sz w:val="22"/>
          <w:szCs w:val="22"/>
        </w:rPr>
      </w:pPr>
    </w:p>
    <w:p w14:paraId="43E7C6F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2</w:t>
      </w:r>
      <w:r w:rsidR="00F41F91" w:rsidRPr="000B5CB1">
        <w:rPr>
          <w:b/>
          <w:bCs/>
          <w:sz w:val="22"/>
          <w:szCs w:val="22"/>
        </w:rPr>
        <w:t>. Izpolnitev in priprava ponudbe</w:t>
      </w:r>
    </w:p>
    <w:p w14:paraId="2DC985C5" w14:textId="77777777" w:rsidR="00F41F91" w:rsidRPr="000B5CB1" w:rsidRDefault="00F41F91" w:rsidP="000D4BAF">
      <w:pPr>
        <w:widowControl w:val="0"/>
        <w:autoSpaceDE w:val="0"/>
        <w:autoSpaceDN w:val="0"/>
        <w:adjustRightInd w:val="0"/>
        <w:spacing w:line="312" w:lineRule="auto"/>
        <w:jc w:val="both"/>
        <w:rPr>
          <w:sz w:val="22"/>
          <w:szCs w:val="22"/>
        </w:rPr>
      </w:pPr>
    </w:p>
    <w:p w14:paraId="271D9057" w14:textId="77777777" w:rsidR="00F41F91" w:rsidRPr="000B5CB1" w:rsidRDefault="00F41F91" w:rsidP="000D4BAF">
      <w:pPr>
        <w:spacing w:line="312" w:lineRule="auto"/>
        <w:jc w:val="both"/>
        <w:rPr>
          <w:sz w:val="22"/>
          <w:szCs w:val="22"/>
        </w:rPr>
      </w:pPr>
      <w:bookmarkStart w:id="3" w:name="page10"/>
      <w:bookmarkEnd w:id="3"/>
      <w:r w:rsidRPr="000B5CB1">
        <w:rPr>
          <w:sz w:val="22"/>
          <w:szCs w:val="22"/>
        </w:rPr>
        <w:t>Ponudnik v sistemu e-JN predračun naloži v razdelek »Predračun« v .</w:t>
      </w:r>
      <w:proofErr w:type="spellStart"/>
      <w:r w:rsidRPr="000B5CB1">
        <w:rPr>
          <w:sz w:val="22"/>
          <w:szCs w:val="22"/>
        </w:rPr>
        <w:t>pdf</w:t>
      </w:r>
      <w:proofErr w:type="spellEnd"/>
      <w:r w:rsidRPr="000B5CB1">
        <w:rPr>
          <w:sz w:val="22"/>
          <w:szCs w:val="22"/>
        </w:rPr>
        <w:t xml:space="preserve"> datoteki. </w:t>
      </w:r>
    </w:p>
    <w:p w14:paraId="34370ECE"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če bo ponudnik spreminjal in dopolnjeval tekst predračunskega popisa, predstavlja to razlog za izločitev ponudbe.</w:t>
      </w:r>
    </w:p>
    <w:p w14:paraId="3F3FCD5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Vsaka stran predračunskega popisa v </w:t>
      </w:r>
      <w:proofErr w:type="spellStart"/>
      <w:r w:rsidRPr="000B5CB1">
        <w:rPr>
          <w:sz w:val="22"/>
          <w:szCs w:val="22"/>
        </w:rPr>
        <w:t>pdf</w:t>
      </w:r>
      <w:proofErr w:type="spellEnd"/>
      <w:r w:rsidRPr="000B5CB1">
        <w:rPr>
          <w:sz w:val="22"/>
          <w:szCs w:val="22"/>
        </w:rPr>
        <w:t xml:space="preserve"> datoteki mora biti ožigosana in parafirana.</w:t>
      </w:r>
    </w:p>
    <w:p w14:paraId="0DB4D6DA" w14:textId="5BBF8C99" w:rsidR="00F41F91" w:rsidRPr="000B5CB1" w:rsidRDefault="00F41F91" w:rsidP="000D4BAF">
      <w:pPr>
        <w:spacing w:line="312" w:lineRule="auto"/>
        <w:jc w:val="both"/>
        <w:rPr>
          <w:sz w:val="22"/>
          <w:szCs w:val="22"/>
        </w:rPr>
      </w:pPr>
      <w:r w:rsidRPr="000B5CB1">
        <w:rPr>
          <w:sz w:val="22"/>
          <w:szCs w:val="22"/>
        </w:rPr>
        <w:t>Ponudnik v informacijskem sistemu e-JN v razdelek »Predračun« naloži izpolnjen obrazec »</w:t>
      </w:r>
      <w:r w:rsidR="0070622C" w:rsidRPr="000B5CB1">
        <w:rPr>
          <w:sz w:val="22"/>
          <w:szCs w:val="22"/>
        </w:rPr>
        <w:t>Ponudbeni</w:t>
      </w:r>
      <w:r w:rsidRPr="000B5CB1">
        <w:rPr>
          <w:sz w:val="22"/>
          <w:szCs w:val="22"/>
        </w:rPr>
        <w:t xml:space="preserve"> predračun« v .</w:t>
      </w:r>
      <w:proofErr w:type="spellStart"/>
      <w:r w:rsidRPr="000B5CB1">
        <w:rPr>
          <w:sz w:val="22"/>
          <w:szCs w:val="22"/>
        </w:rPr>
        <w:t>pdf</w:t>
      </w:r>
      <w:proofErr w:type="spellEnd"/>
      <w:r w:rsidRPr="000B5CB1">
        <w:rPr>
          <w:sz w:val="22"/>
          <w:szCs w:val="22"/>
        </w:rPr>
        <w:t xml:space="preserve"> datoteki, ki bo dostopen na javnem odpiranju ponudb, obrazec </w:t>
      </w:r>
      <w:r w:rsidR="00515C47" w:rsidRPr="000B5CB1">
        <w:rPr>
          <w:sz w:val="22"/>
          <w:szCs w:val="22"/>
        </w:rPr>
        <w:t>Excelova tabela pa se</w:t>
      </w:r>
      <w:r w:rsidRPr="000B5CB1">
        <w:rPr>
          <w:sz w:val="22"/>
          <w:szCs w:val="22"/>
        </w:rPr>
        <w:t xml:space="preserve"> naloži v razdelek »Drugi dokumenti«. V primeru razhajanj med podatki v Po</w:t>
      </w:r>
      <w:r w:rsidR="00A527F6" w:rsidRPr="000B5CB1">
        <w:rPr>
          <w:sz w:val="22"/>
          <w:szCs w:val="22"/>
        </w:rPr>
        <w:t>nudbenem</w:t>
      </w:r>
      <w:r w:rsidRPr="000B5CB1">
        <w:rPr>
          <w:sz w:val="22"/>
          <w:szCs w:val="22"/>
        </w:rPr>
        <w:t xml:space="preserve"> predračun</w:t>
      </w:r>
      <w:r w:rsidR="00A527F6" w:rsidRPr="000B5CB1">
        <w:rPr>
          <w:sz w:val="22"/>
          <w:szCs w:val="22"/>
        </w:rPr>
        <w:t xml:space="preserve">u, </w:t>
      </w:r>
      <w:r w:rsidRPr="000B5CB1">
        <w:rPr>
          <w:sz w:val="22"/>
          <w:szCs w:val="22"/>
        </w:rPr>
        <w:t xml:space="preserve">naloženim v razdelek »Predračun«, in </w:t>
      </w:r>
      <w:r w:rsidR="00A527F6" w:rsidRPr="000B5CB1">
        <w:rPr>
          <w:sz w:val="22"/>
          <w:szCs w:val="22"/>
        </w:rPr>
        <w:t>obrazcem</w:t>
      </w:r>
      <w:r w:rsidRPr="000B5CB1">
        <w:rPr>
          <w:sz w:val="22"/>
          <w:szCs w:val="22"/>
        </w:rPr>
        <w:t xml:space="preserve"> Predračun</w:t>
      </w:r>
      <w:r w:rsidR="00A527F6" w:rsidRPr="000B5CB1">
        <w:rPr>
          <w:sz w:val="22"/>
          <w:szCs w:val="22"/>
        </w:rPr>
        <w:t>,</w:t>
      </w:r>
      <w:r w:rsidRPr="000B5CB1">
        <w:rPr>
          <w:sz w:val="22"/>
          <w:szCs w:val="22"/>
        </w:rPr>
        <w:t xml:space="preserve"> naloženim v razdelek »Drugi dokumenti«, kot veljavni štejejo podatki v </w:t>
      </w:r>
      <w:r w:rsidR="00A527F6" w:rsidRPr="000B5CB1">
        <w:rPr>
          <w:sz w:val="22"/>
          <w:szCs w:val="22"/>
        </w:rPr>
        <w:t xml:space="preserve">obrazcu Predračun </w:t>
      </w:r>
      <w:r w:rsidRPr="000B5CB1">
        <w:rPr>
          <w:sz w:val="22"/>
          <w:szCs w:val="22"/>
        </w:rPr>
        <w:t xml:space="preserve">»Drugi dokumenti«. </w:t>
      </w:r>
      <w:r w:rsidRPr="000B5CB1">
        <w:rPr>
          <w:b/>
          <w:sz w:val="22"/>
          <w:szCs w:val="22"/>
        </w:rPr>
        <w:t xml:space="preserve">Ponudnik mora popise predložiti v </w:t>
      </w:r>
      <w:proofErr w:type="spellStart"/>
      <w:r w:rsidRPr="000B5CB1">
        <w:rPr>
          <w:b/>
          <w:sz w:val="22"/>
          <w:szCs w:val="22"/>
        </w:rPr>
        <w:t>pdf</w:t>
      </w:r>
      <w:proofErr w:type="spellEnd"/>
      <w:r w:rsidRPr="000B5CB1">
        <w:rPr>
          <w:b/>
          <w:sz w:val="22"/>
          <w:szCs w:val="22"/>
        </w:rPr>
        <w:t xml:space="preserve"> </w:t>
      </w:r>
      <w:r w:rsidR="00A527F6" w:rsidRPr="000B5CB1">
        <w:rPr>
          <w:b/>
          <w:sz w:val="22"/>
          <w:szCs w:val="22"/>
        </w:rPr>
        <w:t>obliki</w:t>
      </w:r>
      <w:r w:rsidR="00BC7E03">
        <w:rPr>
          <w:b/>
          <w:sz w:val="22"/>
          <w:szCs w:val="22"/>
        </w:rPr>
        <w:t xml:space="preserve"> in v izpolnjenem </w:t>
      </w:r>
      <w:proofErr w:type="spellStart"/>
      <w:r w:rsidR="00BC7E03">
        <w:rPr>
          <w:b/>
          <w:sz w:val="22"/>
          <w:szCs w:val="22"/>
        </w:rPr>
        <w:t>excell</w:t>
      </w:r>
      <w:proofErr w:type="spellEnd"/>
      <w:r w:rsidR="00A527F6" w:rsidRPr="000B5CB1">
        <w:rPr>
          <w:b/>
          <w:sz w:val="22"/>
          <w:szCs w:val="22"/>
        </w:rPr>
        <w:t>.</w:t>
      </w:r>
    </w:p>
    <w:p w14:paraId="6DA319AC"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251CC955" w14:textId="77777777" w:rsidR="00F41F91" w:rsidRPr="000B5CB1" w:rsidRDefault="00F41F91" w:rsidP="000D4BAF">
      <w:pPr>
        <w:widowControl w:val="0"/>
        <w:autoSpaceDE w:val="0"/>
        <w:autoSpaceDN w:val="0"/>
        <w:adjustRightInd w:val="0"/>
        <w:spacing w:line="312" w:lineRule="auto"/>
        <w:jc w:val="both"/>
        <w:rPr>
          <w:sz w:val="22"/>
          <w:szCs w:val="22"/>
        </w:rPr>
      </w:pPr>
    </w:p>
    <w:p w14:paraId="5C64807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3</w:t>
      </w:r>
      <w:r w:rsidR="00F41F91" w:rsidRPr="000B5CB1">
        <w:rPr>
          <w:b/>
          <w:bCs/>
          <w:sz w:val="22"/>
          <w:szCs w:val="22"/>
        </w:rPr>
        <w:t>. Rok in način predložitve ponudbe</w:t>
      </w:r>
    </w:p>
    <w:p w14:paraId="16A06298" w14:textId="77777777" w:rsidR="00F41F91" w:rsidRPr="000B5CB1" w:rsidRDefault="00F41F91" w:rsidP="000D4BAF">
      <w:pPr>
        <w:widowControl w:val="0"/>
        <w:autoSpaceDE w:val="0"/>
        <w:autoSpaceDN w:val="0"/>
        <w:adjustRightInd w:val="0"/>
        <w:spacing w:line="312" w:lineRule="auto"/>
        <w:jc w:val="both"/>
        <w:rPr>
          <w:sz w:val="22"/>
          <w:szCs w:val="22"/>
        </w:rPr>
      </w:pPr>
    </w:p>
    <w:p w14:paraId="21F31825" w14:textId="77777777" w:rsidR="00F41F91" w:rsidRPr="000B5CB1" w:rsidRDefault="00F41F91" w:rsidP="000D4BAF">
      <w:pPr>
        <w:spacing w:line="312" w:lineRule="auto"/>
        <w:jc w:val="both"/>
        <w:rPr>
          <w:sz w:val="22"/>
          <w:szCs w:val="22"/>
        </w:rPr>
      </w:pPr>
      <w:r w:rsidRPr="000B5CB1">
        <w:rPr>
          <w:sz w:val="22"/>
          <w:szCs w:val="22"/>
        </w:rPr>
        <w:t xml:space="preserve">Ponudniki morajo ponudbe predložiti v informacijski sistem e-JN na spletnem naslovu </w:t>
      </w:r>
      <w:hyperlink r:id="rId9" w:history="1">
        <w:r w:rsidRPr="000B5CB1">
          <w:rPr>
            <w:rStyle w:val="Hiperpovezava"/>
            <w:color w:val="auto"/>
            <w:sz w:val="22"/>
            <w:szCs w:val="22"/>
          </w:rPr>
          <w:t>https://ejn.gov.si/eJN2</w:t>
        </w:r>
      </w:hyperlink>
      <w:r w:rsidRPr="000B5CB1">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0B5CB1">
          <w:rPr>
            <w:rStyle w:val="Hiperpovezava"/>
            <w:color w:val="auto"/>
            <w:sz w:val="22"/>
            <w:szCs w:val="22"/>
          </w:rPr>
          <w:t>https://ejn.gov.si/eJN2</w:t>
        </w:r>
      </w:hyperlink>
      <w:r w:rsidRPr="000B5CB1">
        <w:rPr>
          <w:sz w:val="22"/>
          <w:szCs w:val="22"/>
        </w:rPr>
        <w:t>.</w:t>
      </w:r>
    </w:p>
    <w:p w14:paraId="05F1FC64" w14:textId="77777777" w:rsidR="00F41F91" w:rsidRPr="000B5CB1" w:rsidRDefault="00F41F91" w:rsidP="000D4BAF">
      <w:pPr>
        <w:spacing w:line="312" w:lineRule="auto"/>
        <w:jc w:val="both"/>
        <w:rPr>
          <w:sz w:val="22"/>
          <w:szCs w:val="22"/>
        </w:rPr>
      </w:pPr>
      <w:r w:rsidRPr="000B5CB1">
        <w:rPr>
          <w:sz w:val="22"/>
          <w:szCs w:val="22"/>
        </w:rPr>
        <w:t xml:space="preserve">Ponudnik se mora pred oddajo ponudbe registrirati na spletnem naslovu </w:t>
      </w:r>
      <w:hyperlink r:id="rId11" w:history="1">
        <w:r w:rsidRPr="000B5CB1">
          <w:rPr>
            <w:rStyle w:val="Hiperpovezava"/>
            <w:color w:val="auto"/>
            <w:sz w:val="22"/>
            <w:szCs w:val="22"/>
          </w:rPr>
          <w:t>https://ejn.gov.si/eJN2</w:t>
        </w:r>
      </w:hyperlink>
      <w:r w:rsidRPr="000B5CB1">
        <w:rPr>
          <w:sz w:val="22"/>
          <w:szCs w:val="22"/>
        </w:rPr>
        <w:t>, v skladu z Navodili za uporabo e-JN. Če je ponudnik že registriran v informacijski sistem e-JN, se v aplikacijo prijavi na istem naslovu.</w:t>
      </w:r>
    </w:p>
    <w:p w14:paraId="2F6C3D9A" w14:textId="77777777" w:rsidR="00F141FB" w:rsidRPr="000B5CB1" w:rsidRDefault="00F141FB" w:rsidP="000D4BAF">
      <w:pPr>
        <w:tabs>
          <w:tab w:val="left" w:pos="1902"/>
        </w:tabs>
        <w:spacing w:line="312" w:lineRule="auto"/>
        <w:jc w:val="both"/>
        <w:rPr>
          <w:sz w:val="22"/>
          <w:szCs w:val="22"/>
        </w:rPr>
      </w:pPr>
      <w:r w:rsidRPr="000B5CB1">
        <w:rPr>
          <w:sz w:val="22"/>
          <w:szCs w:val="22"/>
        </w:rPr>
        <w:t xml:space="preserve">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w:t>
      </w:r>
      <w:r w:rsidRPr="000B5CB1">
        <w:rPr>
          <w:sz w:val="22"/>
          <w:szCs w:val="22"/>
        </w:rPr>
        <w:lastRenderedPageBreak/>
        <w:t>za čas, naveden v ponudbi, razen če jo uporabnik ponudnika umakne ali spremeni pred potekom roka za oddajo ponudb.</w:t>
      </w:r>
    </w:p>
    <w:p w14:paraId="66841C67" w14:textId="77777777" w:rsidR="00F41F91" w:rsidRPr="000B5CB1" w:rsidRDefault="00F41F91" w:rsidP="000D4BAF">
      <w:pPr>
        <w:spacing w:line="312" w:lineRule="auto"/>
        <w:jc w:val="both"/>
        <w:rPr>
          <w:sz w:val="22"/>
          <w:szCs w:val="22"/>
        </w:rPr>
      </w:pPr>
      <w:r w:rsidRPr="000B5CB1">
        <w:rPr>
          <w:sz w:val="22"/>
          <w:szCs w:val="22"/>
        </w:rPr>
        <w:t xml:space="preserve">Ponudba se šteje za pravočasno oddano, če jo naročnik prejme preko sistema e-JN </w:t>
      </w:r>
      <w:hyperlink r:id="rId12" w:history="1">
        <w:r w:rsidRPr="000B5CB1">
          <w:rPr>
            <w:rStyle w:val="Hiperpovezava"/>
            <w:color w:val="auto"/>
            <w:sz w:val="22"/>
            <w:szCs w:val="22"/>
          </w:rPr>
          <w:t>https://ejn.gov.si/eJN2</w:t>
        </w:r>
      </w:hyperlink>
      <w:r w:rsidRPr="000B5CB1">
        <w:rPr>
          <w:sz w:val="22"/>
          <w:szCs w:val="22"/>
        </w:rPr>
        <w:t xml:space="preserve"> </w:t>
      </w:r>
      <w:r w:rsidRPr="000B5CB1">
        <w:rPr>
          <w:bCs/>
          <w:sz w:val="22"/>
          <w:szCs w:val="22"/>
        </w:rPr>
        <w:t>najkasneje do</w:t>
      </w:r>
      <w:r w:rsidRPr="000B5CB1">
        <w:rPr>
          <w:sz w:val="22"/>
          <w:szCs w:val="22"/>
        </w:rPr>
        <w:t xml:space="preserve"> ure in datuma, objavljenega na portalu javnih naročil. Za oddano ponudbo se šteje ponudba, ki je v informacijskem sistemu e-JN označena s statusom »ODDANO«.</w:t>
      </w:r>
    </w:p>
    <w:p w14:paraId="754284FD" w14:textId="77777777" w:rsidR="00F41F91" w:rsidRPr="000B5CB1" w:rsidRDefault="00F41F91" w:rsidP="000D4BAF">
      <w:pPr>
        <w:spacing w:line="312" w:lineRule="auto"/>
        <w:jc w:val="both"/>
        <w:rPr>
          <w:i/>
          <w:sz w:val="22"/>
          <w:szCs w:val="22"/>
        </w:rPr>
      </w:pPr>
      <w:r w:rsidRPr="000B5CB1">
        <w:rPr>
          <w:sz w:val="22"/>
          <w:szCs w:val="22"/>
        </w:rPr>
        <w:t xml:space="preserve">Dostop do povezave za oddajo elektronske ponudbe v tem postopku javnega naročila je na </w:t>
      </w:r>
      <w:r w:rsidR="00CD7EF5" w:rsidRPr="000B5CB1">
        <w:rPr>
          <w:sz w:val="22"/>
          <w:szCs w:val="22"/>
        </w:rPr>
        <w:t xml:space="preserve">objavljeni </w:t>
      </w:r>
      <w:r w:rsidRPr="000B5CB1">
        <w:rPr>
          <w:sz w:val="22"/>
          <w:szCs w:val="22"/>
        </w:rPr>
        <w:t>povezavi</w:t>
      </w:r>
      <w:r w:rsidR="00CD7EF5" w:rsidRPr="000B5CB1">
        <w:rPr>
          <w:sz w:val="22"/>
          <w:szCs w:val="22"/>
        </w:rPr>
        <w:t>, ki izhaja iz Portala javnih naročil.</w:t>
      </w:r>
      <w:r w:rsidRPr="000B5CB1">
        <w:rPr>
          <w:sz w:val="22"/>
          <w:szCs w:val="22"/>
        </w:rPr>
        <w:t xml:space="preserve">  </w:t>
      </w:r>
    </w:p>
    <w:p w14:paraId="13F4DB7E" w14:textId="77777777" w:rsidR="008146B6" w:rsidRPr="000B5CB1" w:rsidRDefault="008146B6" w:rsidP="000D4BAF">
      <w:pPr>
        <w:widowControl w:val="0"/>
        <w:autoSpaceDE w:val="0"/>
        <w:autoSpaceDN w:val="0"/>
        <w:adjustRightInd w:val="0"/>
        <w:spacing w:line="312" w:lineRule="auto"/>
        <w:jc w:val="both"/>
        <w:rPr>
          <w:sz w:val="22"/>
          <w:szCs w:val="22"/>
        </w:rPr>
      </w:pPr>
    </w:p>
    <w:p w14:paraId="339534B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4</w:t>
      </w:r>
      <w:r w:rsidR="00F41F91" w:rsidRPr="000B5CB1">
        <w:rPr>
          <w:b/>
          <w:bCs/>
          <w:sz w:val="22"/>
          <w:szCs w:val="22"/>
        </w:rPr>
        <w:t>.  Odpiranje ponudb</w:t>
      </w:r>
    </w:p>
    <w:p w14:paraId="7E14E077" w14:textId="77777777" w:rsidR="00F41F91" w:rsidRPr="000B5CB1" w:rsidRDefault="00F41F91" w:rsidP="000D4BAF">
      <w:pPr>
        <w:widowControl w:val="0"/>
        <w:autoSpaceDE w:val="0"/>
        <w:autoSpaceDN w:val="0"/>
        <w:adjustRightInd w:val="0"/>
        <w:spacing w:line="312" w:lineRule="auto"/>
        <w:jc w:val="both"/>
        <w:rPr>
          <w:sz w:val="22"/>
          <w:szCs w:val="22"/>
        </w:rPr>
      </w:pPr>
    </w:p>
    <w:p w14:paraId="01F44313" w14:textId="77777777" w:rsidR="00F41F91" w:rsidRPr="000B5CB1" w:rsidRDefault="00F41F91" w:rsidP="000D4BAF">
      <w:pPr>
        <w:spacing w:line="312" w:lineRule="auto"/>
        <w:jc w:val="both"/>
        <w:rPr>
          <w:sz w:val="22"/>
          <w:szCs w:val="22"/>
        </w:rPr>
      </w:pPr>
      <w:r w:rsidRPr="000B5CB1">
        <w:rPr>
          <w:sz w:val="22"/>
          <w:szCs w:val="22"/>
        </w:rPr>
        <w:t xml:space="preserve">Odpiranje ponudb bo potekalo avtomatično v informacijskem sistemu e-JN dne in ob uri, kot bo objavljeno na portalu javnih naročil in na spletnem naslovu </w:t>
      </w:r>
      <w:hyperlink r:id="rId13" w:history="1">
        <w:r w:rsidRPr="000B5CB1">
          <w:rPr>
            <w:rStyle w:val="Hiperpovezava"/>
            <w:color w:val="auto"/>
            <w:sz w:val="22"/>
            <w:szCs w:val="22"/>
          </w:rPr>
          <w:t>https://ejn.gov.si/eJN2</w:t>
        </w:r>
      </w:hyperlink>
      <w:r w:rsidRPr="000B5CB1">
        <w:rPr>
          <w:sz w:val="22"/>
          <w:szCs w:val="22"/>
        </w:rPr>
        <w:t xml:space="preserve">. </w:t>
      </w:r>
    </w:p>
    <w:p w14:paraId="12BDDD89" w14:textId="77777777" w:rsidR="00F41F91" w:rsidRPr="000B5CB1" w:rsidRDefault="00F41F91" w:rsidP="000D4BAF">
      <w:pPr>
        <w:spacing w:line="312" w:lineRule="auto"/>
        <w:jc w:val="both"/>
        <w:rPr>
          <w:sz w:val="22"/>
          <w:szCs w:val="22"/>
        </w:rPr>
      </w:pPr>
      <w:r w:rsidRPr="000B5CB1">
        <w:rPr>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0B5CB1">
        <w:rPr>
          <w:sz w:val="22"/>
          <w:szCs w:val="22"/>
        </w:rPr>
        <w:t>pdf</w:t>
      </w:r>
      <w:proofErr w:type="spellEnd"/>
      <w:r w:rsidRPr="000B5CB1">
        <w:rPr>
          <w:sz w:val="22"/>
          <w:szCs w:val="22"/>
        </w:rPr>
        <w:t xml:space="preserve"> dokumenta, ki ga ponudnik naloži v sistem e-JN pod razdelek »Predračun«. Ponudniki, ki so oddali ponudbe, imajo te podatke v informacijskem sistemu e-JN na razpolago v razdelku »Zapisnik o odpiranju ponudb«. </w:t>
      </w:r>
    </w:p>
    <w:p w14:paraId="18E89C01" w14:textId="77777777" w:rsidR="00815598" w:rsidRPr="000B5CB1" w:rsidRDefault="00815598" w:rsidP="000D4BAF">
      <w:pPr>
        <w:widowControl w:val="0"/>
        <w:autoSpaceDE w:val="0"/>
        <w:autoSpaceDN w:val="0"/>
        <w:adjustRightInd w:val="0"/>
        <w:spacing w:line="312" w:lineRule="auto"/>
        <w:jc w:val="both"/>
        <w:rPr>
          <w:b/>
          <w:bCs/>
          <w:sz w:val="22"/>
          <w:szCs w:val="22"/>
        </w:rPr>
      </w:pPr>
    </w:p>
    <w:p w14:paraId="2EB5849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5</w:t>
      </w:r>
      <w:r w:rsidR="00F41F91" w:rsidRPr="000B5CB1">
        <w:rPr>
          <w:b/>
          <w:bCs/>
          <w:sz w:val="22"/>
          <w:szCs w:val="22"/>
        </w:rPr>
        <w:t>. Dopolnitev, sprememba in umik ponudbe</w:t>
      </w:r>
    </w:p>
    <w:p w14:paraId="04AB7CFB" w14:textId="77777777" w:rsidR="00F41F91" w:rsidRPr="000B5CB1" w:rsidRDefault="00F41F91" w:rsidP="000D4BAF">
      <w:pPr>
        <w:widowControl w:val="0"/>
        <w:autoSpaceDE w:val="0"/>
        <w:autoSpaceDN w:val="0"/>
        <w:adjustRightInd w:val="0"/>
        <w:spacing w:line="312" w:lineRule="auto"/>
        <w:jc w:val="both"/>
        <w:rPr>
          <w:sz w:val="22"/>
          <w:szCs w:val="22"/>
        </w:rPr>
      </w:pPr>
    </w:p>
    <w:p w14:paraId="41E6558B" w14:textId="77777777" w:rsidR="00F41F91" w:rsidRPr="000B5CB1" w:rsidRDefault="00F41F91" w:rsidP="000D4BAF">
      <w:pPr>
        <w:spacing w:line="312" w:lineRule="auto"/>
        <w:jc w:val="both"/>
        <w:rPr>
          <w:sz w:val="22"/>
          <w:szCs w:val="22"/>
        </w:rPr>
      </w:pPr>
      <w:r w:rsidRPr="000B5CB1">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6C7D5A" w14:textId="77777777" w:rsidR="00F41F91" w:rsidRPr="000B5CB1" w:rsidRDefault="00F41F91" w:rsidP="000D4BAF">
      <w:pPr>
        <w:spacing w:line="312" w:lineRule="auto"/>
        <w:jc w:val="both"/>
        <w:rPr>
          <w:sz w:val="22"/>
          <w:szCs w:val="22"/>
        </w:rPr>
      </w:pPr>
      <w:r w:rsidRPr="000B5CB1">
        <w:rPr>
          <w:sz w:val="22"/>
          <w:szCs w:val="22"/>
        </w:rPr>
        <w:t>Po preteku roka za predložitev ponudb ponudbe ne bo več mogoče oddati.</w:t>
      </w:r>
    </w:p>
    <w:p w14:paraId="2911C6F4" w14:textId="77777777" w:rsidR="00F41F91" w:rsidRPr="000B5CB1" w:rsidRDefault="00F41F91" w:rsidP="000D4BAF">
      <w:pPr>
        <w:widowControl w:val="0"/>
        <w:autoSpaceDE w:val="0"/>
        <w:autoSpaceDN w:val="0"/>
        <w:adjustRightInd w:val="0"/>
        <w:spacing w:line="312" w:lineRule="auto"/>
        <w:jc w:val="both"/>
        <w:rPr>
          <w:sz w:val="22"/>
          <w:szCs w:val="22"/>
        </w:rPr>
      </w:pPr>
    </w:p>
    <w:p w14:paraId="2A0A4FA4" w14:textId="77777777" w:rsidR="001D36A2" w:rsidRPr="000B5CB1" w:rsidRDefault="001D36A2" w:rsidP="000D4BAF">
      <w:pPr>
        <w:widowControl w:val="0"/>
        <w:autoSpaceDE w:val="0"/>
        <w:autoSpaceDN w:val="0"/>
        <w:adjustRightInd w:val="0"/>
        <w:spacing w:line="312" w:lineRule="auto"/>
        <w:jc w:val="both"/>
        <w:rPr>
          <w:sz w:val="22"/>
          <w:szCs w:val="22"/>
        </w:rPr>
      </w:pPr>
    </w:p>
    <w:p w14:paraId="689E079D" w14:textId="77777777" w:rsidR="00A73872" w:rsidRPr="000B5CB1" w:rsidRDefault="00983F5B" w:rsidP="000D4BAF">
      <w:pPr>
        <w:widowControl w:val="0"/>
        <w:autoSpaceDE w:val="0"/>
        <w:autoSpaceDN w:val="0"/>
        <w:adjustRightInd w:val="0"/>
        <w:spacing w:line="312" w:lineRule="auto"/>
        <w:jc w:val="both"/>
        <w:rPr>
          <w:sz w:val="22"/>
          <w:szCs w:val="22"/>
        </w:rPr>
      </w:pPr>
      <w:r w:rsidRPr="000B5CB1">
        <w:rPr>
          <w:b/>
          <w:bCs/>
          <w:sz w:val="22"/>
          <w:szCs w:val="22"/>
        </w:rPr>
        <w:t>6</w:t>
      </w:r>
      <w:r w:rsidR="00A73872" w:rsidRPr="000B5CB1">
        <w:rPr>
          <w:b/>
          <w:bCs/>
          <w:sz w:val="22"/>
          <w:szCs w:val="22"/>
        </w:rPr>
        <w:t>. Stroški priprave ponudbe</w:t>
      </w:r>
    </w:p>
    <w:p w14:paraId="1197055A" w14:textId="77777777" w:rsidR="00F41F91" w:rsidRPr="000B5CB1" w:rsidRDefault="00F41F91" w:rsidP="000D4BAF">
      <w:pPr>
        <w:widowControl w:val="0"/>
        <w:autoSpaceDE w:val="0"/>
        <w:autoSpaceDN w:val="0"/>
        <w:adjustRightInd w:val="0"/>
        <w:spacing w:line="312" w:lineRule="auto"/>
        <w:jc w:val="both"/>
        <w:rPr>
          <w:sz w:val="22"/>
          <w:szCs w:val="22"/>
        </w:rPr>
      </w:pPr>
    </w:p>
    <w:p w14:paraId="69B516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Ponudniki nosijo sami vse stroške povezane s pripravo in predložitvijo ponudbe, vključno s stroški </w:t>
      </w:r>
      <w:proofErr w:type="spellStart"/>
      <w:r w:rsidRPr="000B5CB1">
        <w:rPr>
          <w:sz w:val="22"/>
          <w:szCs w:val="22"/>
        </w:rPr>
        <w:t>prospektnega</w:t>
      </w:r>
      <w:proofErr w:type="spellEnd"/>
      <w:r w:rsidRPr="000B5CB1">
        <w:rPr>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631CC293" w14:textId="77777777" w:rsidR="00F41F91" w:rsidRPr="000B5CB1" w:rsidRDefault="00F41F91" w:rsidP="000D4BAF">
      <w:pPr>
        <w:widowControl w:val="0"/>
        <w:autoSpaceDE w:val="0"/>
        <w:autoSpaceDN w:val="0"/>
        <w:adjustRightInd w:val="0"/>
        <w:spacing w:line="312" w:lineRule="auto"/>
        <w:jc w:val="both"/>
        <w:rPr>
          <w:sz w:val="22"/>
          <w:szCs w:val="22"/>
        </w:rPr>
      </w:pPr>
    </w:p>
    <w:p w14:paraId="61615BEA" w14:textId="77777777" w:rsidR="00545893" w:rsidRPr="000B5CB1" w:rsidRDefault="00545893" w:rsidP="000D4BAF">
      <w:pPr>
        <w:widowControl w:val="0"/>
        <w:autoSpaceDE w:val="0"/>
        <w:autoSpaceDN w:val="0"/>
        <w:adjustRightInd w:val="0"/>
        <w:spacing w:line="312" w:lineRule="auto"/>
        <w:jc w:val="both"/>
        <w:rPr>
          <w:b/>
          <w:bCs/>
          <w:i/>
          <w:iCs/>
          <w:sz w:val="22"/>
          <w:szCs w:val="22"/>
        </w:rPr>
      </w:pPr>
    </w:p>
    <w:p w14:paraId="6F100A07" w14:textId="77777777" w:rsidR="00F41F91" w:rsidRPr="000B5CB1" w:rsidRDefault="00983F5B" w:rsidP="000D4BAF">
      <w:pPr>
        <w:widowControl w:val="0"/>
        <w:autoSpaceDE w:val="0"/>
        <w:autoSpaceDN w:val="0"/>
        <w:adjustRightInd w:val="0"/>
        <w:spacing w:line="312" w:lineRule="auto"/>
        <w:jc w:val="both"/>
        <w:rPr>
          <w:b/>
          <w:bCs/>
          <w:i/>
          <w:iCs/>
          <w:sz w:val="22"/>
          <w:szCs w:val="22"/>
        </w:rPr>
      </w:pPr>
      <w:r w:rsidRPr="000B5CB1">
        <w:rPr>
          <w:b/>
          <w:bCs/>
          <w:i/>
          <w:iCs/>
          <w:sz w:val="22"/>
          <w:szCs w:val="22"/>
        </w:rPr>
        <w:t>7</w:t>
      </w:r>
      <w:r w:rsidR="00F41F91" w:rsidRPr="000B5CB1">
        <w:rPr>
          <w:b/>
          <w:bCs/>
          <w:i/>
          <w:iCs/>
          <w:sz w:val="22"/>
          <w:szCs w:val="22"/>
        </w:rPr>
        <w:t>. Osnovna sposobnost ponudnika</w:t>
      </w:r>
    </w:p>
    <w:p w14:paraId="555DAF92" w14:textId="77777777" w:rsidR="00F41F91" w:rsidRPr="000B5CB1" w:rsidRDefault="00F41F91" w:rsidP="000D4BAF">
      <w:pPr>
        <w:widowControl w:val="0"/>
        <w:autoSpaceDE w:val="0"/>
        <w:autoSpaceDN w:val="0"/>
        <w:adjustRightInd w:val="0"/>
        <w:spacing w:line="312" w:lineRule="auto"/>
        <w:jc w:val="both"/>
        <w:rPr>
          <w:sz w:val="22"/>
          <w:szCs w:val="22"/>
        </w:rPr>
      </w:pPr>
    </w:p>
    <w:p w14:paraId="062545CA" w14:textId="77777777" w:rsidR="00F41F91" w:rsidRPr="000B5CB1" w:rsidRDefault="00F41F91" w:rsidP="000D4BAF">
      <w:pPr>
        <w:pStyle w:val="Naslov1"/>
        <w:spacing w:line="312" w:lineRule="auto"/>
        <w:ind w:left="357" w:hanging="357"/>
        <w:jc w:val="both"/>
        <w:rPr>
          <w:sz w:val="22"/>
          <w:szCs w:val="22"/>
        </w:rPr>
      </w:pPr>
      <w:bookmarkStart w:id="4" w:name="_Toc336851749"/>
      <w:bookmarkStart w:id="5" w:name="_Toc336851797"/>
      <w:bookmarkStart w:id="6" w:name="_Toc467674779"/>
      <w:r w:rsidRPr="000B5CB1">
        <w:rPr>
          <w:sz w:val="22"/>
          <w:szCs w:val="22"/>
        </w:rPr>
        <w:t>Obrazec »</w:t>
      </w:r>
      <w:bookmarkEnd w:id="4"/>
      <w:bookmarkEnd w:id="5"/>
      <w:r w:rsidRPr="000B5CB1">
        <w:rPr>
          <w:sz w:val="22"/>
          <w:szCs w:val="22"/>
        </w:rPr>
        <w:t>ESPD« za vse gospodarske subjekte</w:t>
      </w:r>
      <w:bookmarkEnd w:id="6"/>
    </w:p>
    <w:p w14:paraId="5EF31060" w14:textId="77777777" w:rsidR="00F41F91" w:rsidRPr="000B5CB1" w:rsidRDefault="00F41F91" w:rsidP="000D4BAF">
      <w:pPr>
        <w:spacing w:line="312" w:lineRule="auto"/>
        <w:jc w:val="both"/>
        <w:rPr>
          <w:sz w:val="22"/>
          <w:szCs w:val="22"/>
        </w:rPr>
      </w:pPr>
      <w:r w:rsidRPr="000B5CB1">
        <w:rPr>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DC82358" w14:textId="77777777" w:rsidR="00F41F91" w:rsidRPr="000B5CB1" w:rsidRDefault="00F41F91" w:rsidP="000D4BAF">
      <w:pPr>
        <w:spacing w:line="312" w:lineRule="auto"/>
        <w:jc w:val="both"/>
        <w:rPr>
          <w:sz w:val="22"/>
          <w:szCs w:val="22"/>
        </w:rPr>
      </w:pPr>
      <w:r w:rsidRPr="000B5CB1">
        <w:rPr>
          <w:sz w:val="22"/>
          <w:szCs w:val="22"/>
        </w:rPr>
        <w:t>Navedbe v ESPD in/ali dokazila, ki ji predloži gospodarski subjekt, morajo biti veljavni.</w:t>
      </w:r>
    </w:p>
    <w:p w14:paraId="7200B318" w14:textId="3699C325" w:rsidR="00F41F91" w:rsidRPr="000B5CB1" w:rsidRDefault="00F41F91" w:rsidP="000D4BAF">
      <w:pPr>
        <w:spacing w:line="312" w:lineRule="auto"/>
        <w:jc w:val="both"/>
        <w:rPr>
          <w:sz w:val="22"/>
          <w:szCs w:val="22"/>
        </w:rPr>
      </w:pPr>
      <w:r w:rsidRPr="000B5CB1">
        <w:rPr>
          <w:sz w:val="22"/>
          <w:szCs w:val="22"/>
        </w:rPr>
        <w:t xml:space="preserve">Gospodarski subjekt naročnikov obrazec ESPD (datoteka XML) </w:t>
      </w:r>
      <w:r w:rsidR="002D6266">
        <w:rPr>
          <w:sz w:val="22"/>
          <w:szCs w:val="22"/>
        </w:rPr>
        <w:t>odda</w:t>
      </w:r>
      <w:r w:rsidRPr="000B5CB1">
        <w:rPr>
          <w:sz w:val="22"/>
          <w:szCs w:val="22"/>
        </w:rPr>
        <w:t xml:space="preserve"> na spletni strani </w:t>
      </w:r>
      <w:r w:rsidR="002D6266">
        <w:rPr>
          <w:rFonts w:ascii="Roboto" w:hAnsi="Roboto"/>
          <w:color w:val="333333"/>
          <w:sz w:val="18"/>
          <w:szCs w:val="18"/>
          <w:shd w:val="clear" w:color="auto" w:fill="FFFFFF"/>
        </w:rPr>
        <w:t xml:space="preserve">e-JN </w:t>
      </w:r>
      <w:hyperlink r:id="rId14" w:history="1">
        <w:r w:rsidR="00063B9D" w:rsidRPr="009A51F7">
          <w:rPr>
            <w:rStyle w:val="Hiperpovezava"/>
            <w:rFonts w:ascii="Roboto" w:hAnsi="Roboto"/>
            <w:sz w:val="18"/>
            <w:szCs w:val="18"/>
            <w:shd w:val="clear" w:color="auto" w:fill="FFFFFF"/>
          </w:rPr>
          <w:t>https://ejn.gov.si/espd/</w:t>
        </w:r>
      </w:hyperlink>
      <w:r w:rsidR="002D6266">
        <w:rPr>
          <w:rFonts w:ascii="Roboto" w:hAnsi="Roboto"/>
          <w:color w:val="333333"/>
          <w:sz w:val="18"/>
          <w:szCs w:val="18"/>
          <w:shd w:val="clear" w:color="auto" w:fill="FFFFFF"/>
        </w:rPr>
        <w:t xml:space="preserve"> </w:t>
      </w:r>
      <w:r w:rsidRPr="000B5CB1">
        <w:rPr>
          <w:sz w:val="22"/>
          <w:szCs w:val="22"/>
        </w:rPr>
        <w:t xml:space="preserve"> in v njega neposredno vnese zahtevane podatke.</w:t>
      </w:r>
    </w:p>
    <w:p w14:paraId="1FE38E8A" w14:textId="77777777" w:rsidR="009E57F3" w:rsidRPr="000B5CB1" w:rsidRDefault="009E57F3" w:rsidP="000D4BAF">
      <w:pPr>
        <w:spacing w:line="312" w:lineRule="auto"/>
        <w:jc w:val="both"/>
        <w:rPr>
          <w:sz w:val="22"/>
          <w:szCs w:val="22"/>
        </w:rPr>
      </w:pPr>
      <w:r w:rsidRPr="000B5CB1">
        <w:rPr>
          <w:sz w:val="22"/>
          <w:szCs w:val="22"/>
        </w:rPr>
        <w:lastRenderedPageBreak/>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77E0107B" w14:textId="77777777" w:rsidR="009E57F3" w:rsidRPr="000B5CB1" w:rsidRDefault="009E57F3" w:rsidP="000D4BAF">
      <w:pPr>
        <w:spacing w:line="312" w:lineRule="auto"/>
        <w:jc w:val="both"/>
        <w:rPr>
          <w:sz w:val="22"/>
          <w:szCs w:val="22"/>
        </w:rPr>
      </w:pPr>
      <w:bookmarkStart w:id="7" w:name="_Toc466382905"/>
      <w:bookmarkStart w:id="8" w:name="_Toc466382906"/>
      <w:bookmarkEnd w:id="7"/>
      <w:bookmarkEnd w:id="8"/>
      <w:r w:rsidRPr="000B5CB1">
        <w:rPr>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B5CB1">
        <w:rPr>
          <w:sz w:val="22"/>
          <w:szCs w:val="22"/>
        </w:rPr>
        <w:t>xml</w:t>
      </w:r>
      <w:proofErr w:type="spellEnd"/>
      <w:r w:rsidRPr="000B5CB1">
        <w:rPr>
          <w:sz w:val="22"/>
          <w:szCs w:val="22"/>
        </w:rPr>
        <w:t xml:space="preserve">. obliki ali nepodpisan ESPD v </w:t>
      </w:r>
      <w:proofErr w:type="spellStart"/>
      <w:r w:rsidRPr="000B5CB1">
        <w:rPr>
          <w:sz w:val="22"/>
          <w:szCs w:val="22"/>
        </w:rPr>
        <w:t>xml</w:t>
      </w:r>
      <w:proofErr w:type="spellEnd"/>
      <w:r w:rsidRPr="000B5CB1">
        <w:rPr>
          <w:sz w:val="22"/>
          <w:szCs w:val="22"/>
        </w:rPr>
        <w:t>. obliki, pri čemer se v slednjem primeru v skladu s Splošnimi pogoji uporabe informacijskega sistema e-JN šteje, da je oddan pravno zavezujoč dokument, ki ima enako veljavnost kot podpisan.</w:t>
      </w:r>
    </w:p>
    <w:p w14:paraId="69E54268" w14:textId="77777777" w:rsidR="009E57F3" w:rsidRPr="000B5CB1" w:rsidRDefault="009E57F3" w:rsidP="000D4BAF">
      <w:pPr>
        <w:spacing w:line="312" w:lineRule="auto"/>
        <w:jc w:val="both"/>
        <w:rPr>
          <w:sz w:val="22"/>
          <w:szCs w:val="22"/>
        </w:rPr>
      </w:pPr>
      <w:r w:rsidRPr="000B5CB1">
        <w:rPr>
          <w:sz w:val="22"/>
          <w:szCs w:val="22"/>
        </w:rPr>
        <w:t xml:space="preserve">Za ostale sodelujoče ponudnik v razdelek »ESPD – ostali sodelujoči« priloži podpisane ESPD v </w:t>
      </w:r>
      <w:proofErr w:type="spellStart"/>
      <w:r w:rsidRPr="000B5CB1">
        <w:rPr>
          <w:sz w:val="22"/>
          <w:szCs w:val="22"/>
        </w:rPr>
        <w:t>pdf</w:t>
      </w:r>
      <w:proofErr w:type="spellEnd"/>
      <w:r w:rsidRPr="000B5CB1">
        <w:rPr>
          <w:sz w:val="22"/>
          <w:szCs w:val="22"/>
        </w:rPr>
        <w:t xml:space="preserve">. obliki, ali v elektronski obliki podpisan </w:t>
      </w:r>
      <w:proofErr w:type="spellStart"/>
      <w:r w:rsidRPr="000B5CB1">
        <w:rPr>
          <w:sz w:val="22"/>
          <w:szCs w:val="22"/>
        </w:rPr>
        <w:t>xml</w:t>
      </w:r>
      <w:proofErr w:type="spellEnd"/>
      <w:r w:rsidRPr="000B5CB1">
        <w:rPr>
          <w:sz w:val="22"/>
          <w:szCs w:val="22"/>
        </w:rPr>
        <w:t xml:space="preserve">. </w:t>
      </w:r>
    </w:p>
    <w:p w14:paraId="1B317636" w14:textId="77777777" w:rsidR="00DD6130" w:rsidRPr="000B5CB1" w:rsidRDefault="00DD6130" w:rsidP="000D4BAF">
      <w:pPr>
        <w:spacing w:line="312" w:lineRule="auto"/>
        <w:jc w:val="both"/>
        <w:rPr>
          <w:sz w:val="22"/>
          <w:szCs w:val="22"/>
        </w:rPr>
      </w:pPr>
    </w:p>
    <w:p w14:paraId="5390B4B5" w14:textId="77777777"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8</w:t>
      </w:r>
      <w:r w:rsidR="00DD6130" w:rsidRPr="000B5CB1">
        <w:rPr>
          <w:b/>
          <w:bCs/>
          <w:sz w:val="22"/>
          <w:szCs w:val="22"/>
        </w:rPr>
        <w:t>.</w:t>
      </w:r>
      <w:r w:rsidR="00C749FD" w:rsidRPr="000B5CB1">
        <w:rPr>
          <w:b/>
          <w:bCs/>
          <w:sz w:val="22"/>
          <w:szCs w:val="22"/>
        </w:rPr>
        <w:t>1.</w:t>
      </w:r>
      <w:r w:rsidRPr="000B5CB1">
        <w:rPr>
          <w:b/>
          <w:bCs/>
          <w:sz w:val="22"/>
          <w:szCs w:val="22"/>
        </w:rPr>
        <w:t>1.</w:t>
      </w:r>
      <w:r w:rsidR="00DD6130" w:rsidRPr="000B5CB1">
        <w:rPr>
          <w:sz w:val="22"/>
          <w:szCs w:val="22"/>
        </w:rPr>
        <w:t xml:space="preserve"> Naročnik bo iz sodelovanja v postopku javnega naročanja izključil ponudnika,</w:t>
      </w:r>
      <w:r w:rsidR="00DD6130" w:rsidRPr="000B5CB1">
        <w:rPr>
          <w:b/>
          <w:bCs/>
          <w:sz w:val="22"/>
          <w:szCs w:val="22"/>
        </w:rPr>
        <w:t xml:space="preserve"> </w:t>
      </w:r>
      <w:r w:rsidR="00DD6130" w:rsidRPr="000B5CB1">
        <w:rPr>
          <w:sz w:val="22"/>
          <w:szCs w:val="22"/>
        </w:rPr>
        <w:t>če bo pri preverjanju</w:t>
      </w:r>
      <w:r w:rsidR="00DD6130" w:rsidRPr="000B5CB1">
        <w:rPr>
          <w:b/>
          <w:bCs/>
          <w:sz w:val="22"/>
          <w:szCs w:val="22"/>
        </w:rPr>
        <w:t xml:space="preserve"> </w:t>
      </w:r>
      <w:r w:rsidR="00DD6130" w:rsidRPr="000B5CB1">
        <w:rPr>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71715B58"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sz w:val="22"/>
          <w:szCs w:val="22"/>
        </w:rPr>
        <w:t xml:space="preserve">terorizem (108. člen KZ-1), </w:t>
      </w:r>
    </w:p>
    <w:p w14:paraId="24CA25C6"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financiranje terorizma (109. člen KZ-1), </w:t>
      </w:r>
    </w:p>
    <w:p w14:paraId="7FD9697B"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ščuvanje in javno poveličevanje terorističnih dejanj (110. člen KZ-1), </w:t>
      </w:r>
    </w:p>
    <w:p w14:paraId="52B0A2DF"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bookmarkStart w:id="9" w:name="page13"/>
      <w:bookmarkEnd w:id="9"/>
      <w:r w:rsidRPr="000B5CB1">
        <w:rPr>
          <w:sz w:val="22"/>
          <w:szCs w:val="22"/>
        </w:rPr>
        <w:t xml:space="preserve">novačenje in usposabljanje za terorizem (111. člen KZ-1), </w:t>
      </w:r>
    </w:p>
    <w:p w14:paraId="0C09DB1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spravljanje v suženjsko razmerje (112. člen KZ-1), </w:t>
      </w:r>
    </w:p>
    <w:p w14:paraId="14D1F20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trgovina z ljudmi (113. člen KZ-1), </w:t>
      </w:r>
    </w:p>
    <w:p w14:paraId="60C54B36"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podkupnine pri volitvah (157. člen KZ-1), </w:t>
      </w:r>
    </w:p>
    <w:p w14:paraId="266D82A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kršitev temeljnih pravic delavcev (196. člen KZ-1), </w:t>
      </w:r>
    </w:p>
    <w:p w14:paraId="3B31C1A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(211. člen KZ-1), </w:t>
      </w:r>
    </w:p>
    <w:p w14:paraId="41F6E5E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protipravno omejevanje konkurence (225. člen KZ-1), </w:t>
      </w:r>
    </w:p>
    <w:p w14:paraId="68946F8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povzročitev stečaja z goljufijo ali nevestnim poslovanjem (226. člen KZ-1), </w:t>
      </w:r>
    </w:p>
    <w:p w14:paraId="7A65C960"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upnikov (227. člen KZ-1), </w:t>
      </w:r>
    </w:p>
    <w:p w14:paraId="3A6F1FB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poslovna goljufija (228. člen KZ-1), </w:t>
      </w:r>
    </w:p>
    <w:p w14:paraId="2058035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na škodo Evropske unije (229. člen KZ-1), </w:t>
      </w:r>
    </w:p>
    <w:p w14:paraId="642D3FC1"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pridobitvi in uporabi posojila ali ugodnosti (230. člen KZ-1), </w:t>
      </w:r>
    </w:p>
    <w:p w14:paraId="3D46631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poslovanju z vrednostnimi papirji (231. člen KZ-1), </w:t>
      </w:r>
    </w:p>
    <w:p w14:paraId="2EBBB3B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kupcev (232. člen KZ-1), </w:t>
      </w:r>
    </w:p>
    <w:p w14:paraId="4D3931A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 oznake ali modela (233. člen KZ-1), </w:t>
      </w:r>
    </w:p>
    <w:p w14:paraId="0683E8D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tujega izuma ali topografije (234. člen KZ-1), </w:t>
      </w:r>
    </w:p>
    <w:p w14:paraId="5B920ED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ponareditev ali uničenje poslovnih listin (235. člen KZ-1), </w:t>
      </w:r>
    </w:p>
    <w:p w14:paraId="5E996A3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in neupravičena pridobitev poslovne skrivnosti (236. člen KZ-1), </w:t>
      </w:r>
    </w:p>
    <w:p w14:paraId="178A5AC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informacijskega sistema (237. člen KZ-1), </w:t>
      </w:r>
    </w:p>
    <w:p w14:paraId="11393D8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notranje informacije (238. člen KZ-1), </w:t>
      </w:r>
    </w:p>
    <w:p w14:paraId="45BE5AE4"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trga finančnih instrumentov (239. člen KZ-1), </w:t>
      </w:r>
    </w:p>
    <w:p w14:paraId="6669136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položaja ali zaupanja pri gospodarski dejavnosti (240. člen KZ-1), </w:t>
      </w:r>
    </w:p>
    <w:p w14:paraId="60F39F4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sprejemanje daril (241. člen KZ-1), </w:t>
      </w:r>
    </w:p>
    <w:p w14:paraId="761253E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dajanje daril (242. člen KZ-1), </w:t>
      </w:r>
    </w:p>
    <w:p w14:paraId="5CB1C46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ponarejanje denarja (243. člen KZ-1), </w:t>
      </w:r>
    </w:p>
    <w:p w14:paraId="68C7BB2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lastRenderedPageBreak/>
        <w:t xml:space="preserve">ponarejanje in uporaba ponarejenih vrednotnic ali vrednostnih papirjev (244. člen KZ-1), </w:t>
      </w:r>
    </w:p>
    <w:p w14:paraId="7C65B35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pranje denarja (245. člen KZ-1), </w:t>
      </w:r>
    </w:p>
    <w:p w14:paraId="3C9971B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negotovinskega plačilnega sredstva (246. člen KZ-1), </w:t>
      </w:r>
    </w:p>
    <w:p w14:paraId="353DE28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uporaba ponarejenega negotovinskega plačilnega sredstva (247. člen KZ-1), </w:t>
      </w:r>
    </w:p>
    <w:p w14:paraId="7728ED7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izdelava, pridobitev in odtujitev pripomočkov za ponarejanje (248. člen KZ-1), </w:t>
      </w:r>
    </w:p>
    <w:p w14:paraId="2D5887E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davčna zatajitev (249. člen KZ-1), </w:t>
      </w:r>
    </w:p>
    <w:p w14:paraId="4886CB9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tihotapstvo (250. člen KZ-1), </w:t>
      </w:r>
    </w:p>
    <w:p w14:paraId="3D75637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uradnega položaja ali uradnih pravic (257. člen KZ-1), </w:t>
      </w:r>
    </w:p>
    <w:p w14:paraId="74C2F64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javnih sredstev (257.a člen KZ-1), </w:t>
      </w:r>
    </w:p>
    <w:p w14:paraId="2B0E743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tajnih podatkov (260. člen KZ-1), </w:t>
      </w:r>
    </w:p>
    <w:p w14:paraId="0DC2FD2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jemanje podkupnine (261. člen KZ-1), </w:t>
      </w:r>
    </w:p>
    <w:p w14:paraId="1F19477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podkupnine (262. člen KZ-1), </w:t>
      </w:r>
    </w:p>
    <w:p w14:paraId="1E87740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koristi za nezakonito posredovanje (263. člen KZ-1), </w:t>
      </w:r>
    </w:p>
    <w:p w14:paraId="11678C3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daril za nezakonito posredovanje (264. člen KZ-1), </w:t>
      </w:r>
    </w:p>
    <w:p w14:paraId="2CA4EC59" w14:textId="1BB5EAD4" w:rsidR="00DD6130"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hudodelsko združevanje (294. člen KZ-1)</w:t>
      </w:r>
      <w:r w:rsidR="005F2221">
        <w:rPr>
          <w:sz w:val="22"/>
          <w:szCs w:val="22"/>
        </w:rPr>
        <w:t>,</w:t>
      </w:r>
    </w:p>
    <w:p w14:paraId="3BF58B31" w14:textId="748253D2" w:rsidR="005F2221" w:rsidRPr="000B5CB1" w:rsidRDefault="005F2221"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5F2221">
        <w:rPr>
          <w:sz w:val="22"/>
          <w:szCs w:val="22"/>
        </w:rPr>
        <w:t>ali za primerljiva kazniva dejanja, ki so jih izrekla tuja sodišča .</w:t>
      </w:r>
    </w:p>
    <w:p w14:paraId="4E0BD5B1" w14:textId="77777777" w:rsidR="00DD6130" w:rsidRPr="000B5CB1" w:rsidRDefault="00DD6130" w:rsidP="000D4BAF">
      <w:pPr>
        <w:widowControl w:val="0"/>
        <w:autoSpaceDE w:val="0"/>
        <w:autoSpaceDN w:val="0"/>
        <w:adjustRightInd w:val="0"/>
        <w:spacing w:line="312" w:lineRule="auto"/>
        <w:jc w:val="both"/>
        <w:rPr>
          <w:sz w:val="22"/>
          <w:szCs w:val="22"/>
        </w:rPr>
      </w:pPr>
    </w:p>
    <w:p w14:paraId="3711CC74" w14:textId="50B86465" w:rsidR="00724C7A" w:rsidRPr="00724C7A"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r w:rsidR="00724C7A">
        <w:rPr>
          <w:sz w:val="22"/>
          <w:szCs w:val="22"/>
        </w:rPr>
        <w:t xml:space="preserve"> </w:t>
      </w:r>
      <w:r w:rsidR="00724C7A" w:rsidRPr="00724C7A">
        <w:rPr>
          <w:sz w:val="22"/>
          <w:szCs w:val="22"/>
        </w:rPr>
        <w:t xml:space="preserve">in </w:t>
      </w:r>
      <w:r w:rsidR="009D135B" w:rsidRPr="009D135B">
        <w:rPr>
          <w:sz w:val="22"/>
          <w:szCs w:val="22"/>
        </w:rPr>
        <w:t>v ESPD vpiše številke EMŠO vseh oseb, za katere se izkazuje predhodna nekaznovanost</w:t>
      </w:r>
      <w:r w:rsidR="009D135B">
        <w:rPr>
          <w:sz w:val="22"/>
          <w:szCs w:val="22"/>
        </w:rPr>
        <w:t>.</w:t>
      </w:r>
    </w:p>
    <w:p w14:paraId="1538DD92" w14:textId="77777777" w:rsidR="008C5BBF" w:rsidRDefault="008C5BBF" w:rsidP="000D4BAF">
      <w:pPr>
        <w:widowControl w:val="0"/>
        <w:overflowPunct w:val="0"/>
        <w:autoSpaceDE w:val="0"/>
        <w:autoSpaceDN w:val="0"/>
        <w:adjustRightInd w:val="0"/>
        <w:spacing w:line="312" w:lineRule="auto"/>
        <w:ind w:left="640"/>
        <w:jc w:val="both"/>
        <w:rPr>
          <w:sz w:val="22"/>
          <w:szCs w:val="22"/>
        </w:rPr>
      </w:pPr>
    </w:p>
    <w:p w14:paraId="3DA11CCC" w14:textId="4CDB1839" w:rsidR="009D135B" w:rsidRDefault="009D135B" w:rsidP="000D4BAF">
      <w:pPr>
        <w:widowControl w:val="0"/>
        <w:overflowPunct w:val="0"/>
        <w:autoSpaceDE w:val="0"/>
        <w:autoSpaceDN w:val="0"/>
        <w:adjustRightInd w:val="0"/>
        <w:spacing w:line="312" w:lineRule="auto"/>
        <w:ind w:left="640"/>
        <w:jc w:val="both"/>
        <w:rPr>
          <w:sz w:val="22"/>
          <w:szCs w:val="22"/>
        </w:rPr>
      </w:pPr>
      <w:r w:rsidRPr="009D135B">
        <w:rPr>
          <w:sz w:val="22"/>
          <w:szCs w:val="22"/>
        </w:rPr>
        <w:t>Ponudnik/partner/podizvajalec lahko predloži izpis iz kazenske evidence, ki ni starejši od štirih mesecev od poteka roka za oddajo ponudbe</w:t>
      </w:r>
      <w:r>
        <w:rPr>
          <w:sz w:val="22"/>
          <w:szCs w:val="22"/>
        </w:rPr>
        <w:t>.</w:t>
      </w:r>
    </w:p>
    <w:p w14:paraId="1B196FEC" w14:textId="77777777" w:rsidR="00BC73CE" w:rsidRPr="000B5CB1" w:rsidRDefault="00BC73CE" w:rsidP="00916CD4">
      <w:pPr>
        <w:widowControl w:val="0"/>
        <w:overflowPunct w:val="0"/>
        <w:autoSpaceDE w:val="0"/>
        <w:autoSpaceDN w:val="0"/>
        <w:adjustRightInd w:val="0"/>
        <w:spacing w:line="312" w:lineRule="auto"/>
        <w:jc w:val="both"/>
        <w:rPr>
          <w:sz w:val="22"/>
          <w:szCs w:val="22"/>
        </w:rPr>
      </w:pPr>
    </w:p>
    <w:p w14:paraId="39E781CF"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016BAA36" w14:textId="77777777" w:rsidR="00BC73CE" w:rsidRPr="000B5CB1" w:rsidRDefault="00BC73CE" w:rsidP="000D4BAF">
      <w:pPr>
        <w:spacing w:line="312" w:lineRule="auto"/>
        <w:jc w:val="both"/>
        <w:rPr>
          <w:sz w:val="22"/>
          <w:szCs w:val="22"/>
        </w:rPr>
      </w:pPr>
    </w:p>
    <w:p w14:paraId="1A6D7C16" w14:textId="42F337AF"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sz w:val="22"/>
          <w:szCs w:val="22"/>
        </w:rPr>
        <w:t>8.1</w:t>
      </w:r>
      <w:r w:rsidR="00C749FD" w:rsidRPr="000B5CB1">
        <w:rPr>
          <w:b/>
          <w:sz w:val="22"/>
          <w:szCs w:val="22"/>
        </w:rPr>
        <w:t>.2.</w:t>
      </w:r>
      <w:r w:rsidR="00C749FD" w:rsidRPr="000B5CB1">
        <w:rPr>
          <w:sz w:val="22"/>
          <w:szCs w:val="22"/>
        </w:rPr>
        <w:t xml:space="preserve"> </w:t>
      </w:r>
      <w:r w:rsidR="00DD6130" w:rsidRPr="000B5CB1">
        <w:rPr>
          <w:sz w:val="22"/>
          <w:szCs w:val="22"/>
        </w:rPr>
        <w:t>Naročnik bo iz sodelovanja v postopku javnega naročanja izključil ponudnika,</w:t>
      </w:r>
      <w:r w:rsidR="00C749FD" w:rsidRPr="000B5CB1">
        <w:rPr>
          <w:sz w:val="22"/>
          <w:szCs w:val="22"/>
        </w:rPr>
        <w:t xml:space="preserve"> </w:t>
      </w:r>
      <w:r w:rsidR="00DD6130" w:rsidRPr="000B5CB1">
        <w:rPr>
          <w:sz w:val="22"/>
          <w:szCs w:val="22"/>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sidR="00BC73CE" w:rsidRPr="000B5CB1">
        <w:rPr>
          <w:sz w:val="22"/>
          <w:szCs w:val="22"/>
        </w:rPr>
        <w:t>5</w:t>
      </w:r>
      <w:r w:rsidR="00DD6130" w:rsidRPr="000B5CB1">
        <w:rPr>
          <w:sz w:val="22"/>
          <w:szCs w:val="22"/>
        </w:rPr>
        <w:t xml:space="preserve"> let do dne oddaje ponudbe.</w:t>
      </w:r>
      <w:r w:rsidR="005F2221" w:rsidRPr="005F2221">
        <w:t xml:space="preserve"> </w:t>
      </w:r>
      <w:r w:rsidR="005F2221" w:rsidRPr="005F2221">
        <w:rPr>
          <w:sz w:val="22"/>
          <w:szCs w:val="22"/>
        </w:rPr>
        <w:t>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53E20BF" w14:textId="77777777" w:rsidR="00DD6130" w:rsidRPr="000B5CB1" w:rsidRDefault="00DD6130" w:rsidP="000D4BAF">
      <w:pPr>
        <w:widowControl w:val="0"/>
        <w:autoSpaceDE w:val="0"/>
        <w:autoSpaceDN w:val="0"/>
        <w:adjustRightInd w:val="0"/>
        <w:spacing w:line="312" w:lineRule="auto"/>
        <w:jc w:val="both"/>
        <w:rPr>
          <w:sz w:val="22"/>
          <w:szCs w:val="22"/>
        </w:rPr>
      </w:pPr>
    </w:p>
    <w:p w14:paraId="6B7B3309"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7061DB39" w14:textId="77777777" w:rsidR="00DD6130" w:rsidRPr="000B5CB1" w:rsidRDefault="00DD6130" w:rsidP="000D4BAF">
      <w:pPr>
        <w:widowControl w:val="0"/>
        <w:autoSpaceDE w:val="0"/>
        <w:autoSpaceDN w:val="0"/>
        <w:adjustRightInd w:val="0"/>
        <w:spacing w:line="312" w:lineRule="auto"/>
        <w:jc w:val="both"/>
        <w:rPr>
          <w:sz w:val="22"/>
          <w:szCs w:val="22"/>
        </w:rPr>
      </w:pPr>
    </w:p>
    <w:p w14:paraId="05700C7B" w14:textId="0D4CCB74" w:rsidR="00DD6130" w:rsidRPr="000B5CB1" w:rsidRDefault="000B5B96" w:rsidP="00303C21">
      <w:pPr>
        <w:widowControl w:val="0"/>
        <w:overflowPunct w:val="0"/>
        <w:autoSpaceDE w:val="0"/>
        <w:autoSpaceDN w:val="0"/>
        <w:adjustRightInd w:val="0"/>
        <w:spacing w:line="312" w:lineRule="auto"/>
        <w:ind w:left="640"/>
        <w:jc w:val="both"/>
        <w:rPr>
          <w:sz w:val="22"/>
          <w:szCs w:val="22"/>
        </w:rPr>
      </w:pPr>
      <w:r w:rsidRPr="000B5CB1">
        <w:rPr>
          <w:b/>
          <w:bCs/>
          <w:sz w:val="22"/>
          <w:szCs w:val="22"/>
        </w:rPr>
        <w:t>8.1</w:t>
      </w:r>
      <w:r w:rsidR="00DD6130" w:rsidRPr="000B5CB1">
        <w:rPr>
          <w:b/>
          <w:bCs/>
          <w:sz w:val="22"/>
          <w:szCs w:val="22"/>
        </w:rPr>
        <w:t>.</w:t>
      </w:r>
      <w:r w:rsidR="00C749FD" w:rsidRPr="000B5CB1">
        <w:rPr>
          <w:b/>
          <w:bCs/>
          <w:sz w:val="22"/>
          <w:szCs w:val="22"/>
        </w:rPr>
        <w:t>3.</w:t>
      </w:r>
      <w:r w:rsidR="00DD6130" w:rsidRPr="000B5CB1">
        <w:rPr>
          <w:b/>
          <w:bCs/>
          <w:sz w:val="22"/>
          <w:szCs w:val="22"/>
        </w:rPr>
        <w:t xml:space="preserve"> </w:t>
      </w:r>
      <w:r w:rsidR="00303C21" w:rsidRPr="00303C21">
        <w:rPr>
          <w:sz w:val="22"/>
          <w:szCs w:val="22"/>
        </w:rPr>
        <w:t>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w:t>
      </w:r>
      <w:r w:rsidR="00303C21" w:rsidRPr="00303C21">
        <w:rPr>
          <w:b/>
          <w:bCs/>
          <w:sz w:val="22"/>
          <w:szCs w:val="22"/>
        </w:rPr>
        <w:t>.</w:t>
      </w:r>
    </w:p>
    <w:p w14:paraId="369B819B"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06C7F69F" w14:textId="77777777" w:rsidR="00DD6130" w:rsidRPr="000B5CB1" w:rsidRDefault="00DD6130" w:rsidP="000D4BAF">
      <w:pPr>
        <w:widowControl w:val="0"/>
        <w:autoSpaceDE w:val="0"/>
        <w:autoSpaceDN w:val="0"/>
        <w:adjustRightInd w:val="0"/>
        <w:spacing w:line="312" w:lineRule="auto"/>
        <w:jc w:val="both"/>
        <w:rPr>
          <w:sz w:val="22"/>
          <w:szCs w:val="22"/>
        </w:rPr>
      </w:pPr>
    </w:p>
    <w:p w14:paraId="404CE709" w14:textId="77777777" w:rsidR="00BC73CE" w:rsidRPr="000B5CB1" w:rsidRDefault="000B5B96" w:rsidP="000D4BAF">
      <w:pPr>
        <w:spacing w:line="312" w:lineRule="auto"/>
        <w:ind w:left="640"/>
        <w:jc w:val="both"/>
        <w:rPr>
          <w:sz w:val="22"/>
          <w:szCs w:val="22"/>
        </w:rPr>
      </w:pPr>
      <w:r w:rsidRPr="000B5CB1">
        <w:rPr>
          <w:b/>
          <w:bCs/>
          <w:sz w:val="22"/>
          <w:szCs w:val="22"/>
        </w:rPr>
        <w:lastRenderedPageBreak/>
        <w:t>8.1.</w:t>
      </w:r>
      <w:r w:rsidR="00C749FD" w:rsidRPr="000B5CB1">
        <w:rPr>
          <w:b/>
          <w:bCs/>
          <w:sz w:val="22"/>
          <w:szCs w:val="22"/>
        </w:rPr>
        <w:t xml:space="preserve">4. </w:t>
      </w:r>
      <w:r w:rsidR="00DD6130" w:rsidRPr="000B5CB1">
        <w:rPr>
          <w:b/>
          <w:bCs/>
          <w:sz w:val="22"/>
          <w:szCs w:val="22"/>
        </w:rPr>
        <w:t xml:space="preserve"> </w:t>
      </w:r>
      <w:r w:rsidR="00BC73CE" w:rsidRPr="000B5CB1">
        <w:rPr>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4823BA" w14:textId="77777777" w:rsidR="00BC73CE" w:rsidRPr="000B5CB1" w:rsidRDefault="00BC73CE" w:rsidP="000D4BAF">
      <w:pPr>
        <w:spacing w:line="312" w:lineRule="auto"/>
        <w:ind w:left="640"/>
        <w:jc w:val="both"/>
        <w:rPr>
          <w:sz w:val="22"/>
          <w:szCs w:val="22"/>
        </w:rPr>
      </w:pPr>
    </w:p>
    <w:p w14:paraId="278F8025"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4733E2A8" w14:textId="77777777" w:rsidR="00DD6130" w:rsidRPr="000B5CB1" w:rsidRDefault="00DD6130" w:rsidP="000D4BAF">
      <w:pPr>
        <w:spacing w:line="312" w:lineRule="auto"/>
        <w:ind w:left="640"/>
        <w:jc w:val="both"/>
        <w:rPr>
          <w:sz w:val="22"/>
          <w:szCs w:val="22"/>
        </w:rPr>
      </w:pPr>
    </w:p>
    <w:p w14:paraId="72F1403B"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47F504A4" w14:textId="77777777" w:rsidR="00DD6130" w:rsidRPr="000B5CB1" w:rsidRDefault="00DD6130" w:rsidP="000D4BAF">
      <w:pPr>
        <w:widowControl w:val="0"/>
        <w:autoSpaceDE w:val="0"/>
        <w:autoSpaceDN w:val="0"/>
        <w:adjustRightInd w:val="0"/>
        <w:spacing w:line="312" w:lineRule="auto"/>
        <w:ind w:left="1280" w:hanging="640"/>
        <w:jc w:val="both"/>
        <w:rPr>
          <w:sz w:val="22"/>
          <w:szCs w:val="22"/>
        </w:rPr>
      </w:pPr>
    </w:p>
    <w:p w14:paraId="1DBFD2CF" w14:textId="2030C7A1" w:rsidR="00DD6130" w:rsidRDefault="00DD6130" w:rsidP="000D4BAF">
      <w:pPr>
        <w:widowControl w:val="0"/>
        <w:autoSpaceDE w:val="0"/>
        <w:autoSpaceDN w:val="0"/>
        <w:adjustRightInd w:val="0"/>
        <w:spacing w:line="312" w:lineRule="auto"/>
        <w:ind w:left="1280" w:hanging="640"/>
        <w:jc w:val="both"/>
        <w:rPr>
          <w:b/>
          <w:sz w:val="22"/>
          <w:szCs w:val="22"/>
        </w:rPr>
      </w:pPr>
      <w:r w:rsidRPr="000B5CB1">
        <w:rPr>
          <w:b/>
          <w:sz w:val="22"/>
          <w:szCs w:val="22"/>
        </w:rPr>
        <w:t xml:space="preserve">Pogoje usposobljenosti mora izpolnjevati tudi vsak </w:t>
      </w:r>
      <w:r w:rsidR="00074FF5" w:rsidRPr="000B5CB1">
        <w:rPr>
          <w:b/>
          <w:sz w:val="22"/>
          <w:szCs w:val="22"/>
        </w:rPr>
        <w:t xml:space="preserve"> </w:t>
      </w:r>
      <w:r w:rsidRPr="000B5CB1">
        <w:rPr>
          <w:b/>
          <w:sz w:val="22"/>
          <w:szCs w:val="22"/>
        </w:rPr>
        <w:t>nominirani podizvajalec in zato predloži</w:t>
      </w:r>
      <w:r w:rsidR="00074FF5" w:rsidRPr="000B5CB1">
        <w:rPr>
          <w:b/>
          <w:sz w:val="22"/>
          <w:szCs w:val="22"/>
        </w:rPr>
        <w:t xml:space="preserve">ti </w:t>
      </w:r>
      <w:r w:rsidRPr="000B5CB1">
        <w:rPr>
          <w:b/>
          <w:sz w:val="22"/>
          <w:szCs w:val="22"/>
        </w:rPr>
        <w:t>ESPD obrazec (na zahtevo naročnika pa tudi ustrezna dokazila).</w:t>
      </w:r>
    </w:p>
    <w:p w14:paraId="630710C2" w14:textId="77777777" w:rsidR="00FF06F5" w:rsidRPr="000B5CB1" w:rsidRDefault="00FF06F5" w:rsidP="000D4BAF">
      <w:pPr>
        <w:spacing w:line="312" w:lineRule="auto"/>
        <w:jc w:val="both"/>
        <w:rPr>
          <w:sz w:val="22"/>
          <w:szCs w:val="22"/>
        </w:rPr>
      </w:pPr>
    </w:p>
    <w:p w14:paraId="211AE035" w14:textId="77777777" w:rsidR="005C21C6" w:rsidRPr="000B5CB1" w:rsidRDefault="005C21C6" w:rsidP="000D4BAF">
      <w:pPr>
        <w:spacing w:line="312" w:lineRule="auto"/>
        <w:jc w:val="both"/>
        <w:rPr>
          <w:sz w:val="22"/>
          <w:szCs w:val="22"/>
        </w:rPr>
      </w:pPr>
    </w:p>
    <w:p w14:paraId="1F182327" w14:textId="77777777" w:rsidR="00EA57C9" w:rsidRPr="000B5CB1" w:rsidRDefault="000B5B96" w:rsidP="000D4BAF">
      <w:pPr>
        <w:widowControl w:val="0"/>
        <w:autoSpaceDE w:val="0"/>
        <w:autoSpaceDN w:val="0"/>
        <w:adjustRightInd w:val="0"/>
        <w:spacing w:line="312" w:lineRule="auto"/>
        <w:jc w:val="both"/>
        <w:rPr>
          <w:sz w:val="22"/>
          <w:szCs w:val="22"/>
        </w:rPr>
      </w:pPr>
      <w:r w:rsidRPr="000B5CB1">
        <w:rPr>
          <w:b/>
          <w:bCs/>
          <w:i/>
          <w:iCs/>
          <w:sz w:val="22"/>
          <w:szCs w:val="22"/>
        </w:rPr>
        <w:t>8</w:t>
      </w:r>
      <w:r w:rsidR="00EA57C9" w:rsidRPr="000B5CB1">
        <w:rPr>
          <w:b/>
          <w:bCs/>
          <w:i/>
          <w:iCs/>
          <w:sz w:val="22"/>
          <w:szCs w:val="22"/>
        </w:rPr>
        <w:t>.2. Sposobnost za opravljanje poklicne dejavnosti</w:t>
      </w:r>
    </w:p>
    <w:p w14:paraId="7C095719" w14:textId="77777777" w:rsidR="00EA57C9" w:rsidRPr="000B5CB1" w:rsidRDefault="00EA57C9" w:rsidP="000D4BAF">
      <w:pPr>
        <w:widowControl w:val="0"/>
        <w:autoSpaceDE w:val="0"/>
        <w:autoSpaceDN w:val="0"/>
        <w:adjustRightInd w:val="0"/>
        <w:spacing w:line="312" w:lineRule="auto"/>
        <w:jc w:val="both"/>
        <w:rPr>
          <w:sz w:val="22"/>
          <w:szCs w:val="22"/>
        </w:rPr>
      </w:pPr>
    </w:p>
    <w:p w14:paraId="0D5F4250" w14:textId="77777777" w:rsidR="00EA57C9" w:rsidRPr="000B5CB1" w:rsidRDefault="000B5B96" w:rsidP="000D4BAF">
      <w:pPr>
        <w:widowControl w:val="0"/>
        <w:overflowPunct w:val="0"/>
        <w:autoSpaceDE w:val="0"/>
        <w:autoSpaceDN w:val="0"/>
        <w:adjustRightInd w:val="0"/>
        <w:spacing w:line="312" w:lineRule="auto"/>
        <w:ind w:left="360"/>
        <w:jc w:val="both"/>
        <w:rPr>
          <w:b/>
          <w:bCs/>
          <w:sz w:val="22"/>
          <w:szCs w:val="22"/>
        </w:rPr>
      </w:pPr>
      <w:r w:rsidRPr="000B5CB1">
        <w:rPr>
          <w:sz w:val="22"/>
          <w:szCs w:val="22"/>
        </w:rPr>
        <w:t xml:space="preserve">8.2.1 </w:t>
      </w:r>
      <w:r w:rsidR="00EA57C9" w:rsidRPr="000B5CB1">
        <w:rPr>
          <w:sz w:val="22"/>
          <w:szCs w:val="22"/>
        </w:rPr>
        <w:t>Ponudnik je registriran za opravljanje dejavnosti, ki j</w:t>
      </w:r>
      <w:r w:rsidR="00E5464B" w:rsidRPr="000B5CB1">
        <w:rPr>
          <w:sz w:val="22"/>
          <w:szCs w:val="22"/>
        </w:rPr>
        <w:t>e</w:t>
      </w:r>
      <w:r w:rsidR="00EA57C9" w:rsidRPr="000B5CB1">
        <w:rPr>
          <w:sz w:val="22"/>
          <w:szCs w:val="22"/>
        </w:rPr>
        <w:t xml:space="preserve"> predmet javnega naročila.</w:t>
      </w:r>
    </w:p>
    <w:p w14:paraId="1A7F9DA7" w14:textId="77777777" w:rsidR="009B5CFE" w:rsidRPr="000B5CB1" w:rsidRDefault="009B5CFE" w:rsidP="000D4BAF">
      <w:pPr>
        <w:widowControl w:val="0"/>
        <w:autoSpaceDE w:val="0"/>
        <w:autoSpaceDN w:val="0"/>
        <w:adjustRightInd w:val="0"/>
        <w:spacing w:line="312" w:lineRule="auto"/>
        <w:jc w:val="both"/>
        <w:rPr>
          <w:sz w:val="22"/>
          <w:szCs w:val="22"/>
        </w:rPr>
      </w:pPr>
    </w:p>
    <w:p w14:paraId="2CCFD80D" w14:textId="77777777" w:rsidR="00EA57C9" w:rsidRPr="000B5CB1" w:rsidRDefault="00EA57C9" w:rsidP="000D4BAF">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3CA03008" w14:textId="77777777" w:rsidR="008855A3" w:rsidRPr="000B5CB1" w:rsidRDefault="008855A3" w:rsidP="000D4BAF">
      <w:pPr>
        <w:widowControl w:val="0"/>
        <w:autoSpaceDE w:val="0"/>
        <w:autoSpaceDN w:val="0"/>
        <w:adjustRightInd w:val="0"/>
        <w:spacing w:line="312" w:lineRule="auto"/>
        <w:jc w:val="both"/>
        <w:rPr>
          <w:sz w:val="22"/>
          <w:szCs w:val="22"/>
        </w:rPr>
      </w:pPr>
    </w:p>
    <w:p w14:paraId="65818A85" w14:textId="0B71EB8D" w:rsidR="007C1442" w:rsidRPr="003721AE" w:rsidRDefault="007C1442" w:rsidP="001C1493">
      <w:pPr>
        <w:spacing w:line="312" w:lineRule="auto"/>
        <w:jc w:val="both"/>
        <w:rPr>
          <w:sz w:val="22"/>
          <w:szCs w:val="22"/>
        </w:rPr>
      </w:pPr>
      <w:r w:rsidRPr="003721AE">
        <w:rPr>
          <w:sz w:val="22"/>
          <w:szCs w:val="22"/>
        </w:rPr>
        <w:t>8.</w:t>
      </w:r>
      <w:r w:rsidR="00B17663">
        <w:rPr>
          <w:sz w:val="22"/>
          <w:szCs w:val="22"/>
        </w:rPr>
        <w:t>2</w:t>
      </w:r>
      <w:r w:rsidRPr="003721AE">
        <w:rPr>
          <w:sz w:val="22"/>
          <w:szCs w:val="22"/>
        </w:rPr>
        <w:t>.</w:t>
      </w:r>
      <w:r w:rsidR="00FC5264">
        <w:rPr>
          <w:sz w:val="22"/>
          <w:szCs w:val="22"/>
        </w:rPr>
        <w:t>1</w:t>
      </w:r>
      <w:r w:rsidRPr="003721AE">
        <w:rPr>
          <w:sz w:val="22"/>
          <w:szCs w:val="22"/>
        </w:rPr>
        <w:t>. Da je vpisan v enega od registrov, ki ga vodi JAZMP (po skupini registrov):</w:t>
      </w:r>
    </w:p>
    <w:p w14:paraId="35AC067B"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s sedežem v Republiki Sloveniji, ki opravljajo dejavnost na področju medicinskih pripomočkov, registriranih po začetku uporabe Uredbe o medicinskih pripomočkih (EU) št. 2017/745</w:t>
      </w:r>
    </w:p>
    <w:p w14:paraId="23816152"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z dejavnostjo na področju medicinskih pripomočkov pred začetkom uporabe Uredbe o medicinskih pripomočkih (EU) št. 2017/745</w:t>
      </w:r>
    </w:p>
    <w:p w14:paraId="357F48F4"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 registrov medicinskih pripomočkov skladnih z MDR, katerih proizvajalci oz. predstavniki proizvajalcev imajo sedež v RS</w:t>
      </w:r>
    </w:p>
    <w:p w14:paraId="6F1E7B06"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skladnih z Direktivo 90/385/ES o aktivnih medicinskih pripomočkih za vsaditev, Direktivo 93/42/EGS o medicinskih pripomočkih, Direktivo 98/79/ES o in vitro diagnostičnih medicinskih pripomočkih</w:t>
      </w:r>
    </w:p>
    <w:p w14:paraId="7F6292D5"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katerih proizvajalci oz. predstavniki proizvajalcev imajo sedež v RS</w:t>
      </w:r>
    </w:p>
    <w:p w14:paraId="03A7E6C0"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w:t>
      </w:r>
    </w:p>
    <w:p w14:paraId="5B4C007B" w14:textId="77777777" w:rsidR="007C1442" w:rsidRPr="003721AE" w:rsidRDefault="007C1442" w:rsidP="000D4BAF">
      <w:pPr>
        <w:spacing w:line="312" w:lineRule="auto"/>
        <w:jc w:val="both"/>
        <w:rPr>
          <w:sz w:val="22"/>
          <w:szCs w:val="22"/>
        </w:rPr>
      </w:pPr>
      <w:r w:rsidRPr="003721AE">
        <w:rPr>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3721AE">
        <w:rPr>
          <w:sz w:val="22"/>
          <w:szCs w:val="22"/>
          <w:u w:val="single"/>
        </w:rPr>
        <w:t>iz druge države članice EU</w:t>
      </w:r>
      <w:r w:rsidRPr="003721AE">
        <w:rPr>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3B4524B3" w14:textId="77777777" w:rsidR="00DC1A21" w:rsidRPr="000B5CB1" w:rsidRDefault="00DC1A21" w:rsidP="00DC1A21">
      <w:pPr>
        <w:widowControl w:val="0"/>
        <w:autoSpaceDE w:val="0"/>
        <w:autoSpaceDN w:val="0"/>
        <w:adjustRightInd w:val="0"/>
        <w:spacing w:line="312" w:lineRule="auto"/>
        <w:jc w:val="both"/>
        <w:rPr>
          <w:sz w:val="22"/>
          <w:szCs w:val="22"/>
        </w:rPr>
      </w:pPr>
    </w:p>
    <w:p w14:paraId="669DCA75" w14:textId="77777777" w:rsidR="00DC1A21" w:rsidRPr="000B5CB1" w:rsidRDefault="00DC1A21" w:rsidP="00DC1A21">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0DBB5963" w14:textId="77777777" w:rsidR="007C1442" w:rsidRPr="003721AE" w:rsidRDefault="007C1442" w:rsidP="000D4BAF">
      <w:pPr>
        <w:spacing w:line="312" w:lineRule="auto"/>
        <w:jc w:val="both"/>
        <w:rPr>
          <w:sz w:val="22"/>
          <w:szCs w:val="22"/>
        </w:rPr>
      </w:pPr>
    </w:p>
    <w:p w14:paraId="539A52D7" w14:textId="39C9BDAB" w:rsidR="005D7ADE" w:rsidRDefault="007655D9" w:rsidP="000D4BAF">
      <w:pPr>
        <w:spacing w:line="312" w:lineRule="auto"/>
        <w:jc w:val="both"/>
        <w:rPr>
          <w:b/>
          <w:sz w:val="22"/>
          <w:szCs w:val="22"/>
        </w:rPr>
      </w:pPr>
      <w:r w:rsidRPr="000B5CB1">
        <w:rPr>
          <w:b/>
          <w:sz w:val="22"/>
          <w:szCs w:val="22"/>
        </w:rPr>
        <w:t>Naročnik bo priznal usposobljenost in sposobnost ponudnikom, ki bodo izpolnili vse zahtevane pogoje in predložili ustrezna dokazila.</w:t>
      </w:r>
    </w:p>
    <w:p w14:paraId="0B7E1C98" w14:textId="7BFF672B" w:rsidR="00FC5264" w:rsidRDefault="00FC5264" w:rsidP="000D4BAF">
      <w:pPr>
        <w:spacing w:line="312" w:lineRule="auto"/>
        <w:jc w:val="both"/>
        <w:rPr>
          <w:b/>
          <w:sz w:val="22"/>
          <w:szCs w:val="22"/>
        </w:rPr>
      </w:pPr>
    </w:p>
    <w:p w14:paraId="1025E25F" w14:textId="6CCFB95C" w:rsidR="00FC5264" w:rsidRDefault="00FC5264" w:rsidP="000D4BAF">
      <w:pPr>
        <w:spacing w:line="312" w:lineRule="auto"/>
        <w:jc w:val="both"/>
        <w:rPr>
          <w:b/>
          <w:sz w:val="22"/>
          <w:szCs w:val="22"/>
        </w:rPr>
      </w:pPr>
      <w:r>
        <w:rPr>
          <w:b/>
          <w:sz w:val="22"/>
          <w:szCs w:val="22"/>
        </w:rPr>
        <w:t>8.</w:t>
      </w:r>
      <w:r w:rsidR="00B17663">
        <w:rPr>
          <w:b/>
          <w:sz w:val="22"/>
          <w:szCs w:val="22"/>
        </w:rPr>
        <w:t>3</w:t>
      </w:r>
      <w:r>
        <w:rPr>
          <w:b/>
          <w:sz w:val="22"/>
          <w:szCs w:val="22"/>
        </w:rPr>
        <w:t>. Druge zahteve naročnika</w:t>
      </w:r>
    </w:p>
    <w:p w14:paraId="03C3082A" w14:textId="6C1CE5AF" w:rsidR="00FC5264" w:rsidRDefault="00FC5264" w:rsidP="000D4BAF">
      <w:pPr>
        <w:spacing w:line="312" w:lineRule="auto"/>
        <w:jc w:val="both"/>
        <w:rPr>
          <w:b/>
          <w:sz w:val="22"/>
          <w:szCs w:val="22"/>
        </w:rPr>
      </w:pPr>
    </w:p>
    <w:p w14:paraId="62539AF0" w14:textId="3F1E14FA" w:rsidR="00FC5264" w:rsidRPr="00FC5264" w:rsidRDefault="00FC5264" w:rsidP="00FC5264">
      <w:pPr>
        <w:rPr>
          <w:bCs/>
          <w:sz w:val="22"/>
          <w:szCs w:val="22"/>
        </w:rPr>
      </w:pPr>
      <w:r w:rsidRPr="00FC5264">
        <w:rPr>
          <w:bCs/>
          <w:sz w:val="22"/>
          <w:szCs w:val="22"/>
        </w:rPr>
        <w:t>Ponudnik mora izpolniti naslednje zahteve naročnika. Z oddajo ponudbe se šteje, da je z zahtevami seznanjen in jih bo izpolnil</w:t>
      </w:r>
      <w:r w:rsidR="00B17663">
        <w:rPr>
          <w:bCs/>
          <w:sz w:val="22"/>
          <w:szCs w:val="22"/>
        </w:rPr>
        <w:t>:</w:t>
      </w:r>
    </w:p>
    <w:p w14:paraId="2BA44DC8" w14:textId="77777777" w:rsidR="00FC5264" w:rsidRDefault="00FC5264" w:rsidP="000D4BAF">
      <w:pPr>
        <w:spacing w:line="312" w:lineRule="auto"/>
        <w:jc w:val="both"/>
        <w:rPr>
          <w:b/>
          <w:sz w:val="22"/>
          <w:szCs w:val="22"/>
        </w:rPr>
      </w:pPr>
    </w:p>
    <w:p w14:paraId="41D67551" w14:textId="5B5F792B" w:rsidR="00FC5264" w:rsidRDefault="00FC5264" w:rsidP="000D4BAF">
      <w:pPr>
        <w:spacing w:line="312" w:lineRule="auto"/>
        <w:jc w:val="both"/>
        <w:rPr>
          <w:b/>
          <w:sz w:val="22"/>
          <w:szCs w:val="22"/>
        </w:rPr>
      </w:pPr>
    </w:p>
    <w:p w14:paraId="261D91ED" w14:textId="5086251F"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 xml:space="preserve">Da  zagotavlja dostavo blaga </w:t>
      </w:r>
      <w:proofErr w:type="spellStart"/>
      <w:r w:rsidRPr="001C1493">
        <w:rPr>
          <w:sz w:val="22"/>
          <w:szCs w:val="22"/>
        </w:rPr>
        <w:t>ddp</w:t>
      </w:r>
      <w:proofErr w:type="spellEnd"/>
      <w:r w:rsidRPr="001C1493">
        <w:rPr>
          <w:sz w:val="22"/>
          <w:szCs w:val="22"/>
        </w:rPr>
        <w:t xml:space="preserve"> Splošna bolnišnica Celje, razloženo Lekarna naročnika (v delovnem času naročnika od ponedeljka do petka). </w:t>
      </w:r>
    </w:p>
    <w:p w14:paraId="5773F50E" w14:textId="54333F5E"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Da ponuja blago, ki ustreza vsem tehničnim in kakovostnim zahtevam naročnika, opredeljenih v  Specifikaciji zahtev naročnika in predloži tehnično dokumentacijo, ki izkazuje tehnično ustreznost ponudbe.</w:t>
      </w:r>
    </w:p>
    <w:p w14:paraId="34C17715" w14:textId="7F02FCB3"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Da zagotavlja vse vrste in količine blaga, za katere podaja ponudbo.</w:t>
      </w:r>
    </w:p>
    <w:p w14:paraId="564E0483" w14:textId="365BAB77" w:rsidR="00FC5264" w:rsidRPr="001C1493" w:rsidRDefault="00B17663" w:rsidP="00B9629D">
      <w:pPr>
        <w:pStyle w:val="Odstavekseznama"/>
        <w:numPr>
          <w:ilvl w:val="0"/>
          <w:numId w:val="25"/>
        </w:numPr>
        <w:spacing w:line="312" w:lineRule="auto"/>
        <w:jc w:val="both"/>
        <w:rPr>
          <w:sz w:val="22"/>
          <w:szCs w:val="22"/>
        </w:rPr>
      </w:pPr>
      <w:r w:rsidRPr="001C1493">
        <w:rPr>
          <w:sz w:val="22"/>
          <w:szCs w:val="22"/>
        </w:rPr>
        <w:t>Da bodo imeli dostavljeni medicinski pripomočki rok trajanja praviloma najmanj dve tretjini deklariranega roka uporabe, ki ga navaja proizvajalec ponujenega blaga. Velja za medicinske pripomočke.</w:t>
      </w:r>
    </w:p>
    <w:p w14:paraId="04799174" w14:textId="40CC59C8"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Naročnik si pridržuje pravico, da v fazi pregleda tehnične ustreznosti ponudbe zahteva vzorce ponujenega blaga. Za ta primer se ponudnik zavezuje, da bo v roku, ki ga bo v pozivu določil naročnik (ne daljši od  5 delovnih dni) od prejetega poziva dostavil brezplačne zahtevane vzorce blaga, ki je predmet njegove ponudbe.  Naročnik bo izvedel  pisni poziv v fazi tehnične analize ponudbe za potrebe potrditve ustreznosti glede na tehnične zahteve iz razpisne dokumentacije.</w:t>
      </w:r>
      <w:r w:rsidR="001C1493">
        <w:rPr>
          <w:sz w:val="22"/>
          <w:szCs w:val="22"/>
        </w:rPr>
        <w:t xml:space="preserve"> </w:t>
      </w:r>
      <w:r w:rsidRPr="001C1493">
        <w:rPr>
          <w:sz w:val="22"/>
          <w:szCs w:val="22"/>
        </w:rPr>
        <w:t xml:space="preserve">Naročnik vzorcev ne bo vrnil. </w:t>
      </w:r>
      <w:r w:rsidRPr="001C1493">
        <w:rPr>
          <w:b/>
          <w:sz w:val="22"/>
          <w:szCs w:val="22"/>
        </w:rPr>
        <w:t>Dostava vzorcev se izvede na naslov naročnika Splošna bolnišnica Celje, Lekarna, Oblakova ulica 5, 3000 Celje</w:t>
      </w:r>
      <w:r w:rsidRPr="001C1493">
        <w:rPr>
          <w:sz w:val="22"/>
          <w:szCs w:val="22"/>
        </w:rPr>
        <w:t>. Prevzem vzorcev se izvede v delovnem času od ponedeljka do petka od 7:00 do 15:00.  Vzorec je za naročnika brezplačen.</w:t>
      </w:r>
    </w:p>
    <w:p w14:paraId="5E53FD35" w14:textId="77777777" w:rsidR="00FC5264" w:rsidRPr="000B5CB1" w:rsidRDefault="00FC5264" w:rsidP="00FC5264">
      <w:pPr>
        <w:spacing w:line="312" w:lineRule="auto"/>
        <w:jc w:val="both"/>
        <w:rPr>
          <w:sz w:val="22"/>
          <w:szCs w:val="22"/>
        </w:rPr>
      </w:pPr>
    </w:p>
    <w:p w14:paraId="5EED7232" w14:textId="77777777" w:rsidR="00FC5264" w:rsidRDefault="00FC5264" w:rsidP="00FC5264">
      <w:pPr>
        <w:spacing w:line="312" w:lineRule="auto"/>
        <w:ind w:left="720"/>
        <w:jc w:val="both"/>
        <w:rPr>
          <w:sz w:val="22"/>
          <w:szCs w:val="22"/>
        </w:rPr>
      </w:pPr>
    </w:p>
    <w:p w14:paraId="3ECBF5FC" w14:textId="20D9BD1C"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t>9. Finančna zavarovanja</w:t>
      </w:r>
    </w:p>
    <w:p w14:paraId="5C38B070" w14:textId="77777777" w:rsidR="007C1442" w:rsidRDefault="007C1442" w:rsidP="000D4BAF">
      <w:pPr>
        <w:widowControl w:val="0"/>
        <w:overflowPunct w:val="0"/>
        <w:autoSpaceDE w:val="0"/>
        <w:autoSpaceDN w:val="0"/>
        <w:adjustRightInd w:val="0"/>
        <w:spacing w:line="312" w:lineRule="auto"/>
        <w:ind w:right="102"/>
        <w:jc w:val="both"/>
        <w:rPr>
          <w:b/>
          <w:bCs/>
          <w:sz w:val="22"/>
          <w:szCs w:val="22"/>
        </w:rPr>
      </w:pPr>
    </w:p>
    <w:p w14:paraId="31A8A08F" w14:textId="77777777" w:rsidR="00DD2F43" w:rsidRDefault="00DD2F43" w:rsidP="000D4BAF">
      <w:pPr>
        <w:spacing w:line="312" w:lineRule="auto"/>
        <w:jc w:val="both"/>
        <w:rPr>
          <w:sz w:val="22"/>
          <w:szCs w:val="22"/>
        </w:rPr>
      </w:pPr>
      <w:r>
        <w:rPr>
          <w:sz w:val="22"/>
          <w:szCs w:val="22"/>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2D2469E3" w14:textId="77777777" w:rsidR="00DD2F43" w:rsidRDefault="00DD2F43" w:rsidP="000D4BAF">
      <w:pPr>
        <w:spacing w:line="312" w:lineRule="auto"/>
        <w:jc w:val="both"/>
        <w:rPr>
          <w:sz w:val="22"/>
          <w:szCs w:val="22"/>
        </w:rPr>
      </w:pPr>
    </w:p>
    <w:p w14:paraId="68FEFE6E" w14:textId="77777777" w:rsidR="00DD2F43" w:rsidRDefault="00DD2F43" w:rsidP="000D4BAF">
      <w:pPr>
        <w:spacing w:line="312" w:lineRule="auto"/>
        <w:jc w:val="both"/>
        <w:rPr>
          <w:sz w:val="22"/>
          <w:szCs w:val="22"/>
        </w:rPr>
      </w:pPr>
      <w:r>
        <w:rPr>
          <w:sz w:val="22"/>
          <w:szCs w:val="22"/>
        </w:rPr>
        <w:t>Pri ponudbi s podizvajalci zavarovanje predloži glavni ponudnik, pri skupni ponudbi pa nosilec posla.</w:t>
      </w:r>
    </w:p>
    <w:p w14:paraId="1973C16B" w14:textId="77777777" w:rsidR="00DD2F43" w:rsidRDefault="00DD2F43" w:rsidP="000D4BAF">
      <w:pPr>
        <w:spacing w:line="312" w:lineRule="auto"/>
        <w:jc w:val="both"/>
        <w:rPr>
          <w:sz w:val="22"/>
          <w:szCs w:val="22"/>
        </w:rPr>
      </w:pPr>
      <w:r>
        <w:rPr>
          <w:sz w:val="22"/>
          <w:szCs w:val="22"/>
        </w:rPr>
        <w:t>Izbrani ponudnik, s katerim sklene naročnik okvirni sporazum, jamči za odpravo vseh vrst napak oziroma nepravilnosti, skladno z določili Obligacijskega zakonika in predpisi, ki urejajo področje predmeta javnega naročila.</w:t>
      </w:r>
    </w:p>
    <w:p w14:paraId="08CFD83A" w14:textId="77777777" w:rsidR="00DD2F43" w:rsidRDefault="00DD2F43" w:rsidP="000D4BAF">
      <w:pPr>
        <w:spacing w:line="312" w:lineRule="auto"/>
        <w:jc w:val="both"/>
        <w:outlineLvl w:val="0"/>
        <w:rPr>
          <w:rFonts w:eastAsia="Calibri"/>
          <w:b/>
          <w:sz w:val="22"/>
          <w:szCs w:val="22"/>
          <w:lang w:eastAsia="en-US"/>
        </w:rPr>
      </w:pPr>
      <w:bookmarkStart w:id="10" w:name="_Toc443902454"/>
    </w:p>
    <w:bookmarkEnd w:id="10"/>
    <w:p w14:paraId="28A6DEF2" w14:textId="77777777" w:rsidR="00DD2F43" w:rsidRDefault="00DD2F43" w:rsidP="000D4BAF">
      <w:pPr>
        <w:widowControl w:val="0"/>
        <w:spacing w:after="120" w:line="312" w:lineRule="auto"/>
        <w:jc w:val="both"/>
        <w:rPr>
          <w:rFonts w:eastAsia="Arial Unicode MS"/>
          <w:b/>
          <w:bCs/>
          <w:sz w:val="22"/>
          <w:szCs w:val="22"/>
          <w:lang w:eastAsia="en-US"/>
        </w:rPr>
      </w:pPr>
      <w:r>
        <w:rPr>
          <w:rFonts w:eastAsia="Arial Unicode MS"/>
          <w:b/>
          <w:bCs/>
          <w:sz w:val="22"/>
          <w:szCs w:val="22"/>
          <w:lang w:eastAsia="en-US"/>
        </w:rPr>
        <w:t>9.1   Finančno zavarovanje za resnost ponudbe</w:t>
      </w:r>
    </w:p>
    <w:p w14:paraId="35B0CCB5" w14:textId="1E0B2574" w:rsidR="00D55B09" w:rsidRDefault="00DD2F43" w:rsidP="000D4BAF">
      <w:pPr>
        <w:spacing w:line="312" w:lineRule="auto"/>
        <w:jc w:val="both"/>
        <w:rPr>
          <w:rFonts w:ascii="Mulish" w:hAnsi="Mulish"/>
          <w:color w:val="222133"/>
          <w:sz w:val="21"/>
          <w:szCs w:val="21"/>
        </w:rPr>
      </w:pPr>
      <w:r>
        <w:rPr>
          <w:sz w:val="22"/>
          <w:szCs w:val="22"/>
        </w:rPr>
        <w:t xml:space="preserve">Ponudnik mora v ponudbi predložiti brezpogojno, brez protesta in na prvi poziv unovčljivo menično izjavo </w:t>
      </w:r>
      <w:r w:rsidR="0042410D">
        <w:rPr>
          <w:sz w:val="22"/>
          <w:szCs w:val="22"/>
        </w:rPr>
        <w:t xml:space="preserve">. </w:t>
      </w:r>
      <w:r w:rsidR="0042410D" w:rsidRPr="0042410D">
        <w:rPr>
          <w:sz w:val="22"/>
          <w:szCs w:val="22"/>
        </w:rPr>
        <w:t>Poleg menične izjave mora predložiti tolikšno število bianko menic, ki ustrezajo številu sklopov za katere se pr</w:t>
      </w:r>
      <w:r w:rsidR="0042410D">
        <w:rPr>
          <w:sz w:val="22"/>
          <w:szCs w:val="22"/>
        </w:rPr>
        <w:t xml:space="preserve">ijavlja </w:t>
      </w:r>
      <w:r>
        <w:rPr>
          <w:sz w:val="22"/>
          <w:szCs w:val="22"/>
        </w:rPr>
        <w:t>v višini 3% ponudbene vrednosti brez DDV</w:t>
      </w:r>
      <w:r w:rsidR="00FF60D7">
        <w:rPr>
          <w:sz w:val="22"/>
          <w:szCs w:val="22"/>
        </w:rPr>
        <w:t>.</w:t>
      </w:r>
      <w:r w:rsidR="003A21A9" w:rsidRPr="00816290">
        <w:rPr>
          <w:rFonts w:ascii="Mulish" w:hAnsi="Mulish"/>
          <w:color w:val="222133"/>
          <w:sz w:val="21"/>
          <w:szCs w:val="21"/>
        </w:rPr>
        <w:t xml:space="preserve"> </w:t>
      </w:r>
      <w:r w:rsidR="00D55B09">
        <w:rPr>
          <w:rFonts w:ascii="Mulish" w:hAnsi="Mulish"/>
          <w:color w:val="222133"/>
          <w:sz w:val="21"/>
          <w:szCs w:val="21"/>
        </w:rPr>
        <w:t xml:space="preserve">Ponudnik, ki oddaja ponudbo za več </w:t>
      </w:r>
      <w:r w:rsidR="00D55B09">
        <w:rPr>
          <w:rFonts w:ascii="Mulish" w:hAnsi="Mulish"/>
          <w:color w:val="222133"/>
          <w:sz w:val="21"/>
          <w:szCs w:val="21"/>
        </w:rPr>
        <w:lastRenderedPageBreak/>
        <w:t>sklopov hkrati lahko poda eno menično izjavo, v kateri navede za katere sklope oddaja ponudbo v višini, ki ustreza seštevku vrednosti zavarovanj za vse sklope skupaj, pri čemer mora predložiti toliko podpisanih in žigosanih bianko menic, na kolikor sklopov je ponudbo oddal.</w:t>
      </w:r>
    </w:p>
    <w:p w14:paraId="24C3B465" w14:textId="74884200" w:rsidR="00DD2F43" w:rsidRPr="0042410D" w:rsidRDefault="00D55B09" w:rsidP="000D4BAF">
      <w:pPr>
        <w:spacing w:line="312" w:lineRule="auto"/>
        <w:jc w:val="both"/>
        <w:rPr>
          <w:sz w:val="22"/>
          <w:szCs w:val="22"/>
        </w:rPr>
      </w:pPr>
      <w:r>
        <w:rPr>
          <w:rFonts w:ascii="Mulish" w:hAnsi="Mulish"/>
          <w:color w:val="222133"/>
          <w:sz w:val="21"/>
          <w:szCs w:val="21"/>
        </w:rPr>
        <w:t xml:space="preserve"> </w:t>
      </w:r>
    </w:p>
    <w:p w14:paraId="798D1E02" w14:textId="77777777" w:rsidR="00EE5F41" w:rsidRDefault="00EE5F41" w:rsidP="000D4BAF">
      <w:pPr>
        <w:spacing w:line="312" w:lineRule="auto"/>
        <w:jc w:val="both"/>
        <w:rPr>
          <w:sz w:val="22"/>
          <w:szCs w:val="22"/>
        </w:rPr>
      </w:pPr>
    </w:p>
    <w:p w14:paraId="6B8358F0" w14:textId="77777777" w:rsidR="00D55B09" w:rsidRDefault="00063B9D" w:rsidP="000D4BAF">
      <w:pPr>
        <w:spacing w:line="312" w:lineRule="auto"/>
        <w:jc w:val="both"/>
        <w:rPr>
          <w:sz w:val="22"/>
          <w:szCs w:val="22"/>
        </w:rPr>
      </w:pPr>
      <w:r w:rsidRPr="00E70833">
        <w:rPr>
          <w:sz w:val="22"/>
          <w:szCs w:val="22"/>
        </w:rPr>
        <w:t xml:space="preserve">Predložena menična izjava mora po vsebini ustrezati vzorcu kot izhaja iz obrazca </w:t>
      </w:r>
      <w:r w:rsidRPr="00E70833">
        <w:rPr>
          <w:i/>
          <w:sz w:val="22"/>
          <w:szCs w:val="22"/>
        </w:rPr>
        <w:t>Menična izjava</w:t>
      </w:r>
      <w:r>
        <w:rPr>
          <w:i/>
          <w:sz w:val="22"/>
          <w:szCs w:val="22"/>
        </w:rPr>
        <w:t xml:space="preserve"> za </w:t>
      </w:r>
      <w:r w:rsidR="00DD2F43">
        <w:rPr>
          <w:i/>
          <w:sz w:val="22"/>
          <w:szCs w:val="22"/>
        </w:rPr>
        <w:t xml:space="preserve">zavarovanje resnosti ponudbe. </w:t>
      </w:r>
      <w:r w:rsidR="00DD2F43">
        <w:rPr>
          <w:sz w:val="22"/>
          <w:szCs w:val="22"/>
        </w:rPr>
        <w:t xml:space="preserve">Kot obvezno prilogo k obrazcu </w:t>
      </w:r>
      <w:r w:rsidR="00DD2F43">
        <w:rPr>
          <w:i/>
          <w:sz w:val="22"/>
          <w:szCs w:val="22"/>
        </w:rPr>
        <w:t>Menična izjava za zavarovanje resnosti ponudbe</w:t>
      </w:r>
      <w:r w:rsidR="00DD2F43">
        <w:rPr>
          <w:sz w:val="22"/>
          <w:szCs w:val="22"/>
        </w:rPr>
        <w:t xml:space="preserve"> mora ponudnik v ponudbi predložiti</w:t>
      </w:r>
      <w:r w:rsidR="00D55B09">
        <w:rPr>
          <w:sz w:val="22"/>
          <w:szCs w:val="22"/>
        </w:rPr>
        <w:t xml:space="preserve"> ustrezno število bianko menic (za vsak sklop 1 bianko menica)</w:t>
      </w:r>
    </w:p>
    <w:p w14:paraId="3EAAF0D3" w14:textId="710F16FD" w:rsidR="00DD2F43" w:rsidRDefault="00DD2F43" w:rsidP="000D4BAF">
      <w:pPr>
        <w:spacing w:line="312" w:lineRule="auto"/>
        <w:jc w:val="both"/>
        <w:rPr>
          <w:sz w:val="22"/>
          <w:szCs w:val="22"/>
        </w:rPr>
      </w:pPr>
      <w:r>
        <w:rPr>
          <w:sz w:val="22"/>
          <w:szCs w:val="22"/>
        </w:rPr>
        <w:t xml:space="preserve"> </w:t>
      </w:r>
    </w:p>
    <w:p w14:paraId="3EE59CCE" w14:textId="77777777" w:rsidR="00DD2F43" w:rsidRDefault="00DD2F43" w:rsidP="000D4BAF">
      <w:pPr>
        <w:spacing w:line="312" w:lineRule="auto"/>
        <w:jc w:val="both"/>
        <w:rPr>
          <w:sz w:val="22"/>
          <w:szCs w:val="22"/>
        </w:rPr>
      </w:pPr>
    </w:p>
    <w:p w14:paraId="66C6BEBD" w14:textId="77777777" w:rsidR="00BA1F19" w:rsidRPr="00C07694" w:rsidRDefault="00BA1F19" w:rsidP="00BA1F19">
      <w:pPr>
        <w:spacing w:line="312" w:lineRule="auto"/>
        <w:jc w:val="both"/>
        <w:rPr>
          <w:sz w:val="22"/>
          <w:szCs w:val="22"/>
        </w:rPr>
      </w:pPr>
      <w:r w:rsidRPr="00C07694">
        <w:rPr>
          <w:sz w:val="22"/>
          <w:szCs w:val="22"/>
        </w:rPr>
        <w:t xml:space="preserve">Veljavnost zavarovanja za resnost ponudbe mora veljati šest mesecev od objave obvestila o naročilu na Portalu javnih naročil. </w:t>
      </w:r>
    </w:p>
    <w:p w14:paraId="4216CF28" w14:textId="77777777" w:rsidR="00DD2F43" w:rsidRDefault="00DD2F43" w:rsidP="000D4BAF">
      <w:pPr>
        <w:spacing w:line="312" w:lineRule="auto"/>
        <w:jc w:val="both"/>
        <w:rPr>
          <w:sz w:val="22"/>
          <w:szCs w:val="22"/>
        </w:rPr>
      </w:pPr>
    </w:p>
    <w:p w14:paraId="001612DE" w14:textId="77777777" w:rsidR="00DD2F43" w:rsidRDefault="00DD2F43" w:rsidP="000D4BAF">
      <w:pPr>
        <w:spacing w:line="312" w:lineRule="auto"/>
        <w:jc w:val="both"/>
        <w:rPr>
          <w:sz w:val="22"/>
          <w:szCs w:val="22"/>
        </w:rPr>
      </w:pPr>
      <w:r>
        <w:rPr>
          <w:sz w:val="22"/>
          <w:szCs w:val="22"/>
        </w:rPr>
        <w:t xml:space="preserve">Zavarovanje za resnost ponudbe bo unovčeno v naslednjih primerih: </w:t>
      </w:r>
    </w:p>
    <w:p w14:paraId="69DE8040" w14:textId="77777777" w:rsidR="00DD2F43" w:rsidRDefault="00DD2F43" w:rsidP="00B9629D">
      <w:pPr>
        <w:numPr>
          <w:ilvl w:val="0"/>
          <w:numId w:val="23"/>
        </w:numPr>
        <w:spacing w:after="160" w:line="312" w:lineRule="auto"/>
        <w:jc w:val="both"/>
        <w:rPr>
          <w:sz w:val="22"/>
          <w:szCs w:val="22"/>
        </w:rPr>
      </w:pPr>
      <w:r>
        <w:rPr>
          <w:sz w:val="22"/>
          <w:szCs w:val="22"/>
        </w:rPr>
        <w:t>če ponudnik umakne ali spremeni ponudbo v času njene veljavnosti, navedene v ponudbi ali</w:t>
      </w:r>
    </w:p>
    <w:p w14:paraId="17EAFA89" w14:textId="77777777" w:rsidR="00DD2F43" w:rsidRDefault="00DD2F43" w:rsidP="00B9629D">
      <w:pPr>
        <w:numPr>
          <w:ilvl w:val="0"/>
          <w:numId w:val="23"/>
        </w:numPr>
        <w:spacing w:after="160" w:line="312" w:lineRule="auto"/>
        <w:jc w:val="both"/>
        <w:rPr>
          <w:sz w:val="22"/>
          <w:szCs w:val="22"/>
        </w:rPr>
      </w:pPr>
      <w:r>
        <w:rPr>
          <w:sz w:val="22"/>
          <w:szCs w:val="22"/>
        </w:rPr>
        <w:t>če ponudnik, ki ga je naročnik v času veljavnosti ponudbe obvestil o sprejetju njegove ponudbe:</w:t>
      </w:r>
    </w:p>
    <w:p w14:paraId="2C9A0E5F" w14:textId="77777777" w:rsidR="00DD2F43" w:rsidRDefault="00DD2F43" w:rsidP="00B9629D">
      <w:pPr>
        <w:numPr>
          <w:ilvl w:val="0"/>
          <w:numId w:val="24"/>
        </w:numPr>
        <w:spacing w:after="160" w:line="312" w:lineRule="auto"/>
        <w:jc w:val="both"/>
        <w:rPr>
          <w:sz w:val="22"/>
          <w:szCs w:val="22"/>
        </w:rPr>
      </w:pPr>
      <w:r>
        <w:rPr>
          <w:sz w:val="22"/>
          <w:szCs w:val="22"/>
        </w:rPr>
        <w:t>ne izpolni ali zavrne sklenitev okvirnega sporazuma v skladu z določbami navodil ponudnikom ali</w:t>
      </w:r>
    </w:p>
    <w:p w14:paraId="2D26199F" w14:textId="77777777" w:rsidR="00DD2F43" w:rsidRDefault="00DD2F43" w:rsidP="00B9629D">
      <w:pPr>
        <w:numPr>
          <w:ilvl w:val="0"/>
          <w:numId w:val="24"/>
        </w:numPr>
        <w:spacing w:after="160" w:line="312" w:lineRule="auto"/>
        <w:jc w:val="both"/>
        <w:rPr>
          <w:sz w:val="22"/>
          <w:szCs w:val="22"/>
        </w:rPr>
      </w:pPr>
      <w:r>
        <w:rPr>
          <w:sz w:val="22"/>
          <w:szCs w:val="22"/>
        </w:rPr>
        <w:t>ne predloži ali zavrne predložitev finančnega zavarovanja za dobro izvedbo pogodbenih obveznosti v skladu z določbami navodil ponudnikom.</w:t>
      </w:r>
    </w:p>
    <w:p w14:paraId="29B1AAB3" w14:textId="77777777" w:rsidR="00DD2F43" w:rsidRDefault="00DD2F43" w:rsidP="000D4BAF">
      <w:pPr>
        <w:spacing w:line="312" w:lineRule="auto"/>
        <w:jc w:val="both"/>
        <w:rPr>
          <w:sz w:val="22"/>
          <w:szCs w:val="22"/>
        </w:rPr>
      </w:pPr>
    </w:p>
    <w:p w14:paraId="1FEE68E0" w14:textId="77777777" w:rsidR="00DD2F43" w:rsidRDefault="00DD2F43" w:rsidP="000D4BAF">
      <w:pPr>
        <w:spacing w:line="312" w:lineRule="auto"/>
        <w:jc w:val="both"/>
        <w:rPr>
          <w:sz w:val="22"/>
          <w:szCs w:val="22"/>
        </w:rPr>
      </w:pPr>
      <w:r>
        <w:rPr>
          <w:sz w:val="22"/>
          <w:szCs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83A16AB" w14:textId="77777777" w:rsidR="00DD2F43" w:rsidRDefault="00DD2F43" w:rsidP="000D4BAF">
      <w:pPr>
        <w:spacing w:line="312" w:lineRule="auto"/>
        <w:jc w:val="both"/>
        <w:rPr>
          <w:sz w:val="22"/>
          <w:szCs w:val="22"/>
        </w:rPr>
      </w:pPr>
    </w:p>
    <w:p w14:paraId="078467EE" w14:textId="77777777" w:rsidR="00DD2F43" w:rsidRDefault="00DD2F43" w:rsidP="000D4BAF">
      <w:pPr>
        <w:spacing w:line="312" w:lineRule="auto"/>
        <w:jc w:val="both"/>
        <w:rPr>
          <w:sz w:val="22"/>
          <w:szCs w:val="22"/>
        </w:rPr>
      </w:pPr>
      <w:proofErr w:type="spellStart"/>
      <w:r>
        <w:rPr>
          <w:sz w:val="22"/>
          <w:szCs w:val="22"/>
        </w:rPr>
        <w:t>Neunovčena</w:t>
      </w:r>
      <w:proofErr w:type="spellEnd"/>
      <w:r>
        <w:rPr>
          <w:sz w:val="22"/>
          <w:szCs w:val="22"/>
        </w:rPr>
        <w:t xml:space="preserve"> menična izjava se po zaključku postopka oddaje javnega naročila vrne ponudniku,  na podlagi pisne zahteve ponudnika.</w:t>
      </w:r>
    </w:p>
    <w:p w14:paraId="7D93C5B6" w14:textId="77777777" w:rsidR="00DD2F43" w:rsidRDefault="00DD2F43" w:rsidP="000D4BAF">
      <w:pPr>
        <w:spacing w:line="312" w:lineRule="auto"/>
        <w:jc w:val="both"/>
        <w:rPr>
          <w:sz w:val="22"/>
          <w:szCs w:val="22"/>
        </w:rPr>
      </w:pPr>
    </w:p>
    <w:p w14:paraId="2914D66C" w14:textId="77777777" w:rsidR="00DD2F43" w:rsidRDefault="00DD2F43" w:rsidP="000D4BAF">
      <w:pPr>
        <w:spacing w:line="312" w:lineRule="auto"/>
        <w:jc w:val="both"/>
        <w:rPr>
          <w:sz w:val="22"/>
          <w:szCs w:val="22"/>
        </w:rPr>
      </w:pPr>
      <w:r>
        <w:rPr>
          <w:sz w:val="22"/>
          <w:szCs w:val="22"/>
        </w:rPr>
        <w:t xml:space="preserve">Ponudnik lahko predloži eno menično izjavo, v kateri se navede skupna vrednost zavarovanja za vse sklope za katere oddaja ponudbo. </w:t>
      </w:r>
    </w:p>
    <w:p w14:paraId="1F72B817" w14:textId="77777777" w:rsidR="00DD2F43" w:rsidRDefault="00DD2F43" w:rsidP="000D4BAF">
      <w:pPr>
        <w:spacing w:line="312" w:lineRule="auto"/>
        <w:jc w:val="both"/>
        <w:rPr>
          <w:rFonts w:eastAsia="Calibri"/>
          <w:sz w:val="22"/>
          <w:szCs w:val="22"/>
          <w:lang w:eastAsia="en-US"/>
        </w:rPr>
      </w:pPr>
    </w:p>
    <w:tbl>
      <w:tblPr>
        <w:tblStyle w:val="Tabela-mrea1"/>
        <w:tblW w:w="0" w:type="auto"/>
        <w:tblLook w:val="04A0" w:firstRow="1" w:lastRow="0" w:firstColumn="1" w:lastColumn="0" w:noHBand="0" w:noVBand="1"/>
      </w:tblPr>
      <w:tblGrid>
        <w:gridCol w:w="9060"/>
      </w:tblGrid>
      <w:tr w:rsidR="00DD2F43" w14:paraId="031627AA" w14:textId="77777777" w:rsidTr="00DD2F43">
        <w:trPr>
          <w:trHeight w:val="1002"/>
        </w:trPr>
        <w:tc>
          <w:tcPr>
            <w:tcW w:w="9062" w:type="dxa"/>
            <w:tcBorders>
              <w:top w:val="single" w:sz="4" w:space="0" w:color="auto"/>
              <w:left w:val="single" w:sz="4" w:space="0" w:color="auto"/>
              <w:bottom w:val="single" w:sz="4" w:space="0" w:color="auto"/>
              <w:right w:val="single" w:sz="4" w:space="0" w:color="auto"/>
            </w:tcBorders>
            <w:hideMark/>
          </w:tcPr>
          <w:p w14:paraId="0F0D0F71" w14:textId="256CCE5B" w:rsidR="00DD2F43" w:rsidRDefault="00DD2F43" w:rsidP="000D4BAF">
            <w:pPr>
              <w:spacing w:after="200" w:line="312" w:lineRule="auto"/>
              <w:rPr>
                <w:rFonts w:ascii="Times New Roman" w:hAnsi="Times New Roman"/>
                <w:b/>
                <w:bCs/>
                <w:sz w:val="22"/>
                <w:szCs w:val="22"/>
              </w:rPr>
            </w:pPr>
            <w:r>
              <w:rPr>
                <w:rFonts w:ascii="Times New Roman" w:hAnsi="Times New Roman"/>
                <w:b/>
                <w:bCs/>
                <w:sz w:val="22"/>
                <w:szCs w:val="22"/>
              </w:rPr>
              <w:t>Menic</w:t>
            </w:r>
            <w:r w:rsidR="0064797D">
              <w:rPr>
                <w:rFonts w:ascii="Times New Roman" w:hAnsi="Times New Roman"/>
                <w:b/>
                <w:bCs/>
                <w:sz w:val="22"/>
                <w:szCs w:val="22"/>
              </w:rPr>
              <w:t>e</w:t>
            </w:r>
            <w:r>
              <w:rPr>
                <w:rFonts w:ascii="Times New Roman" w:hAnsi="Times New Roman"/>
                <w:b/>
                <w:bCs/>
                <w:sz w:val="22"/>
                <w:szCs w:val="22"/>
              </w:rPr>
              <w:t xml:space="preserve"> in menična izjava morata do roka za oddajo prijav v fizični obliki prispeti na naslov naročnika, na ovojnici naj bo naveden naziv javnega naročila, naslov ponudnika, naziv javnega naročila ter »NE ODPIRAJ«.</w:t>
            </w:r>
          </w:p>
        </w:tc>
      </w:tr>
    </w:tbl>
    <w:p w14:paraId="03FC4E6C" w14:textId="77777777" w:rsidR="00DD2F43" w:rsidRDefault="00DD2F43" w:rsidP="000D4BAF">
      <w:pPr>
        <w:spacing w:line="312" w:lineRule="auto"/>
        <w:outlineLvl w:val="0"/>
        <w:rPr>
          <w:rFonts w:eastAsia="Calibri"/>
          <w:b/>
          <w:sz w:val="22"/>
          <w:szCs w:val="22"/>
          <w:lang w:eastAsia="en-US"/>
        </w:rPr>
      </w:pPr>
    </w:p>
    <w:p w14:paraId="0159386B" w14:textId="77777777" w:rsidR="00DD2F43" w:rsidRDefault="00DD2F43" w:rsidP="000D4BAF">
      <w:pPr>
        <w:spacing w:after="200" w:line="312" w:lineRule="auto"/>
        <w:jc w:val="both"/>
        <w:rPr>
          <w:rFonts w:eastAsia="Calibri"/>
          <w:sz w:val="22"/>
          <w:szCs w:val="22"/>
          <w:lang w:eastAsia="en-US"/>
        </w:rPr>
      </w:pPr>
      <w:r>
        <w:rPr>
          <w:rFonts w:eastAsia="Calibri"/>
          <w:sz w:val="22"/>
          <w:szCs w:val="22"/>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p w14:paraId="56D6074D"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p>
    <w:p w14:paraId="13594EE5" w14:textId="77777777" w:rsidR="00916CD4" w:rsidRDefault="00916CD4" w:rsidP="000D4BAF">
      <w:pPr>
        <w:widowControl w:val="0"/>
        <w:overflowPunct w:val="0"/>
        <w:autoSpaceDE w:val="0"/>
        <w:autoSpaceDN w:val="0"/>
        <w:adjustRightInd w:val="0"/>
        <w:spacing w:line="312" w:lineRule="auto"/>
        <w:ind w:right="102"/>
        <w:jc w:val="both"/>
        <w:rPr>
          <w:b/>
          <w:bCs/>
          <w:sz w:val="22"/>
          <w:szCs w:val="22"/>
        </w:rPr>
      </w:pPr>
    </w:p>
    <w:p w14:paraId="6BE2E686"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lastRenderedPageBreak/>
        <w:t>9.2 Finančno zavarovanje za dobro izvedbo pogodbenih obveznosti</w:t>
      </w:r>
    </w:p>
    <w:p w14:paraId="7AB28103"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55D934EA" w14:textId="7AF4A252" w:rsidR="00DC202F" w:rsidRPr="00DC202F" w:rsidRDefault="00DC202F" w:rsidP="00DC202F">
      <w:pPr>
        <w:widowControl w:val="0"/>
        <w:overflowPunct w:val="0"/>
        <w:autoSpaceDE w:val="0"/>
        <w:autoSpaceDN w:val="0"/>
        <w:adjustRightInd w:val="0"/>
        <w:spacing w:line="312" w:lineRule="auto"/>
        <w:ind w:right="102"/>
        <w:jc w:val="both"/>
        <w:rPr>
          <w:bCs/>
        </w:rPr>
      </w:pPr>
      <w:r w:rsidRPr="00DC202F">
        <w:rPr>
          <w:bCs/>
        </w:rPr>
        <w:t xml:space="preserve">Ponudnik mora za zavarovanje dobre izvedbe pogodbenih obveznosti predložiti brezpogojno, brez protesta in na prvi poziv unovčljivo menično izjavo in 3 menice v višini  5 % od  </w:t>
      </w:r>
      <w:r w:rsidRPr="00DC202F">
        <w:t xml:space="preserve">pogodbene vrednosti, ki  je enaka višini ocenjene vrednosti  v EUR z DDV v sklopu, v katerem je podpisnik okvirnega sporazuma.  </w:t>
      </w:r>
      <w:bookmarkStart w:id="11" w:name="_Hlk192846917"/>
      <w:r w:rsidRPr="00DC202F">
        <w:rPr>
          <w:color w:val="222133"/>
        </w:rPr>
        <w:t>V primeru, da bo ponudnik izbran v več sklopih lahko  predloži</w:t>
      </w:r>
      <w:r>
        <w:rPr>
          <w:color w:val="222133"/>
        </w:rPr>
        <w:t xml:space="preserve"> </w:t>
      </w:r>
      <w:r w:rsidRPr="00DC202F">
        <w:rPr>
          <w:color w:val="222133"/>
        </w:rPr>
        <w:t xml:space="preserve">eno menično izjavo, katere vrednost ustreza seštevku zavarovanj za vse sklope in mora za vsak sklop, predložiti tri bianko menice. </w:t>
      </w:r>
    </w:p>
    <w:bookmarkEnd w:id="11"/>
    <w:p w14:paraId="5FE9047D" w14:textId="77777777" w:rsidR="00A34D2F" w:rsidRDefault="00A34D2F" w:rsidP="00DC202F">
      <w:pPr>
        <w:widowControl w:val="0"/>
        <w:overflowPunct w:val="0"/>
        <w:autoSpaceDE w:val="0"/>
        <w:autoSpaceDN w:val="0"/>
        <w:adjustRightInd w:val="0"/>
        <w:spacing w:line="312" w:lineRule="auto"/>
        <w:ind w:right="102"/>
        <w:jc w:val="both"/>
        <w:rPr>
          <w:rFonts w:ascii="Mulish" w:hAnsi="Mulish"/>
          <w:color w:val="222133"/>
          <w:sz w:val="21"/>
          <w:szCs w:val="21"/>
          <w:shd w:val="clear" w:color="auto" w:fill="FFFFFF"/>
        </w:rPr>
      </w:pPr>
    </w:p>
    <w:p w14:paraId="08CFD5F8" w14:textId="7652C1FD" w:rsidR="00DC202F" w:rsidRPr="00A34D2F" w:rsidRDefault="00A34D2F" w:rsidP="00DC202F">
      <w:pPr>
        <w:widowControl w:val="0"/>
        <w:overflowPunct w:val="0"/>
        <w:autoSpaceDE w:val="0"/>
        <w:autoSpaceDN w:val="0"/>
        <w:adjustRightInd w:val="0"/>
        <w:spacing w:line="312" w:lineRule="auto"/>
        <w:ind w:right="102"/>
        <w:jc w:val="both"/>
        <w:rPr>
          <w:bCs/>
        </w:rPr>
      </w:pPr>
      <w:r w:rsidRPr="00A34D2F">
        <w:rPr>
          <w:color w:val="222133"/>
          <w:shd w:val="clear" w:color="auto" w:fill="FFFFFF"/>
        </w:rPr>
        <w:t>Izbranim ponudnikom – podpisnikom okvirnega sporazuma bo ocenjena vrednost za obdobje trajanja okvirnega sporazuma razkrita po podpisu sporazuma.</w:t>
      </w:r>
    </w:p>
    <w:p w14:paraId="087EA704" w14:textId="77777777" w:rsidR="00A34D2F" w:rsidRDefault="00A34D2F" w:rsidP="00DC202F">
      <w:pPr>
        <w:widowControl w:val="0"/>
        <w:overflowPunct w:val="0"/>
        <w:autoSpaceDE w:val="0"/>
        <w:autoSpaceDN w:val="0"/>
        <w:adjustRightInd w:val="0"/>
        <w:spacing w:line="312" w:lineRule="auto"/>
        <w:ind w:right="102"/>
        <w:jc w:val="both"/>
        <w:rPr>
          <w:bCs/>
        </w:rPr>
      </w:pPr>
    </w:p>
    <w:p w14:paraId="28504038" w14:textId="5E1937CD" w:rsidR="00DC202F" w:rsidRPr="00DC202F" w:rsidRDefault="00DC202F" w:rsidP="00DC202F">
      <w:pPr>
        <w:widowControl w:val="0"/>
        <w:overflowPunct w:val="0"/>
        <w:autoSpaceDE w:val="0"/>
        <w:autoSpaceDN w:val="0"/>
        <w:adjustRightInd w:val="0"/>
        <w:spacing w:line="312" w:lineRule="auto"/>
        <w:ind w:right="102"/>
        <w:jc w:val="both"/>
        <w:rPr>
          <w:bCs/>
        </w:rPr>
      </w:pPr>
      <w:r w:rsidRPr="00DC202F">
        <w:rPr>
          <w:bCs/>
        </w:rPr>
        <w:t>Menična izjava mora biti veljavna še 30 dni po preteku pogodbenega razmerja.</w:t>
      </w:r>
    </w:p>
    <w:p w14:paraId="29BC75DE" w14:textId="77777777" w:rsidR="00DC202F" w:rsidRPr="00DC202F" w:rsidRDefault="00DC202F" w:rsidP="00DC202F">
      <w:pPr>
        <w:widowControl w:val="0"/>
        <w:overflowPunct w:val="0"/>
        <w:autoSpaceDE w:val="0"/>
        <w:autoSpaceDN w:val="0"/>
        <w:adjustRightInd w:val="0"/>
        <w:spacing w:line="312" w:lineRule="auto"/>
        <w:ind w:right="102"/>
        <w:jc w:val="both"/>
        <w:rPr>
          <w:bCs/>
        </w:rPr>
      </w:pPr>
    </w:p>
    <w:p w14:paraId="3E02911A" w14:textId="77777777" w:rsidR="00DC202F" w:rsidRPr="00DC202F" w:rsidRDefault="00DC202F" w:rsidP="00DC202F">
      <w:pPr>
        <w:widowControl w:val="0"/>
        <w:overflowPunct w:val="0"/>
        <w:autoSpaceDE w:val="0"/>
        <w:autoSpaceDN w:val="0"/>
        <w:adjustRightInd w:val="0"/>
        <w:spacing w:line="312" w:lineRule="auto"/>
        <w:ind w:right="102"/>
        <w:jc w:val="both"/>
        <w:rPr>
          <w:bCs/>
        </w:rPr>
      </w:pPr>
      <w:r w:rsidRPr="00DC202F">
        <w:rPr>
          <w:bCs/>
        </w:rPr>
        <w:t xml:space="preserve">Ponudnik mora v ponudbeni dokumentaciji predložiti podpisano Izjavo o izročitvi menic, ki jo bo moral izbrani ponudnik, skupaj s podpisanim okvirnim sporazumom, izročiti naročniku in podpiše ter ožigosa obrazec Menična izjava za dobro izvedbo pogodbenih obveznosti, s čimer izraža strinjanje z vsebino zavarovanja. </w:t>
      </w:r>
    </w:p>
    <w:p w14:paraId="3F12B211" w14:textId="77777777" w:rsidR="00EE5F41" w:rsidRPr="00DC202F" w:rsidRDefault="00EE5F41" w:rsidP="000D4BAF">
      <w:pPr>
        <w:widowControl w:val="0"/>
        <w:overflowPunct w:val="0"/>
        <w:autoSpaceDE w:val="0"/>
        <w:autoSpaceDN w:val="0"/>
        <w:adjustRightInd w:val="0"/>
        <w:spacing w:line="312" w:lineRule="auto"/>
        <w:ind w:right="102"/>
        <w:jc w:val="both"/>
        <w:rPr>
          <w:b/>
          <w:bCs/>
          <w:sz w:val="22"/>
          <w:szCs w:val="22"/>
        </w:rPr>
      </w:pPr>
    </w:p>
    <w:p w14:paraId="66A056ED" w14:textId="77777777" w:rsidR="004F6687" w:rsidRPr="000B5CB1" w:rsidRDefault="00425517" w:rsidP="000D4BAF">
      <w:pPr>
        <w:widowControl w:val="0"/>
        <w:overflowPunct w:val="0"/>
        <w:autoSpaceDE w:val="0"/>
        <w:autoSpaceDN w:val="0"/>
        <w:adjustRightInd w:val="0"/>
        <w:spacing w:line="312" w:lineRule="auto"/>
        <w:jc w:val="both"/>
        <w:rPr>
          <w:b/>
          <w:sz w:val="22"/>
          <w:szCs w:val="22"/>
        </w:rPr>
      </w:pPr>
      <w:r w:rsidRPr="000B5CB1">
        <w:rPr>
          <w:b/>
          <w:sz w:val="22"/>
          <w:szCs w:val="22"/>
        </w:rPr>
        <w:t>10</w:t>
      </w:r>
      <w:r w:rsidR="004F6687" w:rsidRPr="000B5CB1">
        <w:rPr>
          <w:b/>
          <w:sz w:val="22"/>
          <w:szCs w:val="22"/>
        </w:rPr>
        <w:t>. Veljavnost ponudbe</w:t>
      </w:r>
    </w:p>
    <w:p w14:paraId="3033C29A" w14:textId="77777777" w:rsidR="004F6687" w:rsidRPr="000B5CB1" w:rsidRDefault="004F6687" w:rsidP="000D4BAF">
      <w:pPr>
        <w:widowControl w:val="0"/>
        <w:overflowPunct w:val="0"/>
        <w:autoSpaceDE w:val="0"/>
        <w:autoSpaceDN w:val="0"/>
        <w:adjustRightInd w:val="0"/>
        <w:spacing w:line="312" w:lineRule="auto"/>
        <w:jc w:val="both"/>
        <w:rPr>
          <w:sz w:val="22"/>
          <w:szCs w:val="22"/>
        </w:rPr>
      </w:pPr>
    </w:p>
    <w:p w14:paraId="4CBD5520" w14:textId="6F36EF7D" w:rsidR="004F6687" w:rsidRPr="000B5CB1" w:rsidRDefault="007C4F47" w:rsidP="000D4BAF">
      <w:pPr>
        <w:widowControl w:val="0"/>
        <w:overflowPunct w:val="0"/>
        <w:autoSpaceDE w:val="0"/>
        <w:autoSpaceDN w:val="0"/>
        <w:adjustRightInd w:val="0"/>
        <w:spacing w:line="312" w:lineRule="auto"/>
        <w:jc w:val="both"/>
        <w:rPr>
          <w:sz w:val="22"/>
          <w:szCs w:val="22"/>
        </w:rPr>
      </w:pPr>
      <w:r w:rsidRPr="00E70833">
        <w:rPr>
          <w:sz w:val="22"/>
          <w:szCs w:val="22"/>
        </w:rPr>
        <w:t>Ponudba mora veljati</w:t>
      </w:r>
      <w:r>
        <w:rPr>
          <w:sz w:val="22"/>
          <w:szCs w:val="22"/>
        </w:rPr>
        <w:t xml:space="preserve"> šest mesecev po objavi obvestila o javnem naročilu na Portalu javnih naročil. </w:t>
      </w:r>
      <w:r w:rsidR="004F6687" w:rsidRPr="000B5CB1">
        <w:rPr>
          <w:sz w:val="22"/>
          <w:szCs w:val="22"/>
        </w:rPr>
        <w:t xml:space="preserve">Naročnik si pridržuje pravico, da zahteva podaljšanje veljavnosti ponudbe. </w:t>
      </w:r>
    </w:p>
    <w:p w14:paraId="16779BE5" w14:textId="77777777" w:rsidR="004F6687" w:rsidRPr="000B5CB1" w:rsidRDefault="004F6687" w:rsidP="000D4BAF">
      <w:pPr>
        <w:widowControl w:val="0"/>
        <w:autoSpaceDE w:val="0"/>
        <w:autoSpaceDN w:val="0"/>
        <w:adjustRightInd w:val="0"/>
        <w:spacing w:line="312" w:lineRule="auto"/>
        <w:ind w:left="10"/>
        <w:jc w:val="both"/>
        <w:rPr>
          <w:sz w:val="22"/>
          <w:szCs w:val="22"/>
        </w:rPr>
      </w:pPr>
    </w:p>
    <w:p w14:paraId="1066480A" w14:textId="2D3DE50E" w:rsidR="000A386C" w:rsidRPr="000B5CB1" w:rsidRDefault="000B5B96" w:rsidP="000D4BAF">
      <w:pPr>
        <w:pStyle w:val="Odstavekseznama"/>
        <w:spacing w:line="312" w:lineRule="auto"/>
        <w:ind w:left="0"/>
        <w:jc w:val="both"/>
        <w:rPr>
          <w:b/>
          <w:sz w:val="22"/>
          <w:szCs w:val="22"/>
        </w:rPr>
      </w:pPr>
      <w:r w:rsidRPr="000B5CB1">
        <w:rPr>
          <w:b/>
          <w:sz w:val="22"/>
          <w:szCs w:val="22"/>
        </w:rPr>
        <w:t>11</w:t>
      </w:r>
      <w:r w:rsidR="000A386C" w:rsidRPr="000B5CB1">
        <w:rPr>
          <w:b/>
          <w:sz w:val="22"/>
          <w:szCs w:val="22"/>
        </w:rPr>
        <w:t>. Podpis pogo</w:t>
      </w:r>
      <w:r w:rsidR="006D6989">
        <w:rPr>
          <w:b/>
          <w:sz w:val="22"/>
          <w:szCs w:val="22"/>
        </w:rPr>
        <w:t>dbe</w:t>
      </w:r>
    </w:p>
    <w:p w14:paraId="3EE66DEA" w14:textId="77777777" w:rsidR="00A02A2A" w:rsidRPr="000B5CB1" w:rsidRDefault="00A02A2A" w:rsidP="000D4BAF">
      <w:pPr>
        <w:pStyle w:val="Odstavekseznama"/>
        <w:spacing w:line="312" w:lineRule="auto"/>
        <w:ind w:left="0"/>
        <w:jc w:val="both"/>
        <w:rPr>
          <w:b/>
          <w:sz w:val="22"/>
          <w:szCs w:val="22"/>
        </w:rPr>
      </w:pPr>
    </w:p>
    <w:p w14:paraId="29139262" w14:textId="4F2157A2" w:rsidR="00AF49D2" w:rsidRPr="000B5CB1" w:rsidRDefault="00AF49D2" w:rsidP="000D4BAF">
      <w:pPr>
        <w:spacing w:line="312" w:lineRule="auto"/>
        <w:jc w:val="both"/>
        <w:rPr>
          <w:sz w:val="22"/>
          <w:szCs w:val="22"/>
          <w:lang w:eastAsia="zh-CN"/>
        </w:rPr>
      </w:pPr>
      <w:r w:rsidRPr="000B5CB1">
        <w:rPr>
          <w:sz w:val="22"/>
          <w:szCs w:val="22"/>
          <w:lang w:eastAsia="zh-CN"/>
        </w:rPr>
        <w:t xml:space="preserve">Izbrani ponudnik mora podpisati </w:t>
      </w:r>
      <w:r w:rsidRPr="000B5CB1">
        <w:rPr>
          <w:b/>
          <w:sz w:val="22"/>
          <w:szCs w:val="22"/>
          <w:lang w:eastAsia="zh-CN"/>
        </w:rPr>
        <w:t xml:space="preserve">pogodbo najkasneje v roku  </w:t>
      </w:r>
      <w:r w:rsidR="00294864">
        <w:rPr>
          <w:b/>
          <w:sz w:val="22"/>
          <w:szCs w:val="22"/>
          <w:lang w:eastAsia="zh-CN"/>
        </w:rPr>
        <w:t>5</w:t>
      </w:r>
      <w:r w:rsidR="00E264FA" w:rsidRPr="000B5CB1">
        <w:rPr>
          <w:b/>
          <w:sz w:val="22"/>
          <w:szCs w:val="22"/>
          <w:lang w:eastAsia="zh-CN"/>
        </w:rPr>
        <w:t xml:space="preserve"> </w:t>
      </w:r>
      <w:r w:rsidRPr="000B5CB1">
        <w:rPr>
          <w:b/>
          <w:sz w:val="22"/>
          <w:szCs w:val="22"/>
          <w:lang w:eastAsia="zh-CN"/>
        </w:rPr>
        <w:t>delovnih dni</w:t>
      </w:r>
      <w:r w:rsidRPr="000B5CB1">
        <w:rPr>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2BC1860B" w14:textId="77777777" w:rsidR="00675C82" w:rsidRPr="000B5CB1" w:rsidRDefault="00675C82" w:rsidP="000D4BAF">
      <w:pPr>
        <w:widowControl w:val="0"/>
        <w:autoSpaceDE w:val="0"/>
        <w:autoSpaceDN w:val="0"/>
        <w:adjustRightInd w:val="0"/>
        <w:spacing w:line="312" w:lineRule="auto"/>
        <w:jc w:val="both"/>
        <w:rPr>
          <w:sz w:val="22"/>
          <w:szCs w:val="22"/>
        </w:rPr>
      </w:pPr>
    </w:p>
    <w:p w14:paraId="3A401E40" w14:textId="77777777" w:rsidR="00953A6E" w:rsidRPr="000B5CB1" w:rsidRDefault="000B5B96" w:rsidP="000D4BAF">
      <w:pPr>
        <w:widowControl w:val="0"/>
        <w:tabs>
          <w:tab w:val="left" w:pos="720"/>
        </w:tabs>
        <w:autoSpaceDE w:val="0"/>
        <w:autoSpaceDN w:val="0"/>
        <w:adjustRightInd w:val="0"/>
        <w:spacing w:line="312" w:lineRule="auto"/>
        <w:jc w:val="both"/>
        <w:rPr>
          <w:sz w:val="22"/>
          <w:szCs w:val="22"/>
        </w:rPr>
      </w:pPr>
      <w:r w:rsidRPr="000B5CB1">
        <w:rPr>
          <w:b/>
          <w:bCs/>
          <w:sz w:val="22"/>
          <w:szCs w:val="22"/>
        </w:rPr>
        <w:t>12. Pravno varstvo</w:t>
      </w:r>
    </w:p>
    <w:p w14:paraId="48D55750" w14:textId="77777777" w:rsidR="00EA57C9" w:rsidRPr="000B5CB1" w:rsidRDefault="00EA57C9" w:rsidP="000D4BAF">
      <w:pPr>
        <w:widowControl w:val="0"/>
        <w:autoSpaceDE w:val="0"/>
        <w:autoSpaceDN w:val="0"/>
        <w:adjustRightInd w:val="0"/>
        <w:spacing w:line="312" w:lineRule="auto"/>
        <w:jc w:val="both"/>
        <w:rPr>
          <w:sz w:val="22"/>
          <w:szCs w:val="22"/>
        </w:rPr>
      </w:pPr>
    </w:p>
    <w:p w14:paraId="3B837EA4"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w:t>
      </w:r>
      <w:proofErr w:type="spellStart"/>
      <w:r w:rsidRPr="000B5CB1">
        <w:rPr>
          <w:sz w:val="22"/>
          <w:szCs w:val="22"/>
        </w:rPr>
        <w:t>predrevizijski</w:t>
      </w:r>
      <w:proofErr w:type="spellEnd"/>
      <w:r w:rsidRPr="000B5CB1">
        <w:rPr>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0B5CB1">
        <w:rPr>
          <w:sz w:val="22"/>
          <w:szCs w:val="22"/>
        </w:rPr>
        <w:t>predrevizijski</w:t>
      </w:r>
      <w:proofErr w:type="spellEnd"/>
      <w:r w:rsidRPr="000B5CB1">
        <w:rPr>
          <w:sz w:val="22"/>
          <w:szCs w:val="22"/>
        </w:rPr>
        <w:t xml:space="preserve"> postopek navaja kot kršitev naročnika v postopku oddaje javnega naročanja.</w:t>
      </w:r>
    </w:p>
    <w:p w14:paraId="3E9E269B"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revizijo, ki se nanaša na vsebino objave ali dokumentacijo v zvezi z oddajo javnega naročila, se, razen v primeru iz četrtega odstavka 25. člena ZPVPJN, vloži </w:t>
      </w:r>
      <w:r w:rsidR="00BC73CE" w:rsidRPr="000B5CB1">
        <w:rPr>
          <w:bCs/>
          <w:sz w:val="22"/>
          <w:szCs w:val="22"/>
        </w:rPr>
        <w:t>v desetih</w:t>
      </w:r>
      <w:r w:rsidRPr="000B5CB1">
        <w:rPr>
          <w:bCs/>
          <w:sz w:val="22"/>
          <w:szCs w:val="22"/>
        </w:rPr>
        <w:t xml:space="preserve"> delovnih dneh</w:t>
      </w:r>
      <w:r w:rsidRPr="000B5CB1">
        <w:rPr>
          <w:sz w:val="22"/>
          <w:szCs w:val="22"/>
        </w:rPr>
        <w:t xml:space="preserve"> od dneva:</w:t>
      </w:r>
    </w:p>
    <w:p w14:paraId="543BD7A8"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objave obvestila o javnem naročilu ali </w:t>
      </w:r>
    </w:p>
    <w:p w14:paraId="16CD2F96"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8A74204"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prejema povabila k oddaji ponudb. </w:t>
      </w:r>
    </w:p>
    <w:p w14:paraId="16C7A349" w14:textId="0972D801" w:rsidR="00EA57C9" w:rsidRPr="000B5CB1" w:rsidRDefault="00E70714" w:rsidP="009B4383">
      <w:pPr>
        <w:widowControl w:val="0"/>
        <w:overflowPunct w:val="0"/>
        <w:autoSpaceDE w:val="0"/>
        <w:autoSpaceDN w:val="0"/>
        <w:adjustRightInd w:val="0"/>
        <w:spacing w:line="312" w:lineRule="auto"/>
        <w:jc w:val="both"/>
        <w:rPr>
          <w:sz w:val="22"/>
          <w:szCs w:val="22"/>
        </w:rPr>
      </w:pPr>
      <w:r w:rsidRPr="000B5CB1">
        <w:rPr>
          <w:sz w:val="22"/>
          <w:szCs w:val="22"/>
        </w:rPr>
        <w:lastRenderedPageBreak/>
        <w:t xml:space="preserve">Način odmere takse določa 71. člen ZPVPJN. </w:t>
      </w:r>
      <w:r w:rsidRPr="000B5CB1">
        <w:rPr>
          <w:bCs/>
          <w:sz w:val="22"/>
          <w:szCs w:val="22"/>
        </w:rPr>
        <w:t xml:space="preserve">Višina takse  zahtevka za revizijo na razpisno dokumentacijo (povabilo k oddaji ponudbe oziroma vsebino objave) znaša </w:t>
      </w:r>
      <w:r w:rsidR="009B4383">
        <w:rPr>
          <w:bCs/>
          <w:sz w:val="22"/>
          <w:szCs w:val="22"/>
        </w:rPr>
        <w:t>4</w:t>
      </w:r>
      <w:r w:rsidR="00967D69" w:rsidRPr="00470B80">
        <w:rPr>
          <w:bCs/>
          <w:sz w:val="22"/>
          <w:szCs w:val="22"/>
        </w:rPr>
        <w:t>.000 evrov</w:t>
      </w:r>
      <w:r w:rsidR="009B4383">
        <w:rPr>
          <w:bCs/>
          <w:sz w:val="22"/>
          <w:szCs w:val="22"/>
        </w:rPr>
        <w:t>.</w:t>
      </w:r>
    </w:p>
    <w:p w14:paraId="03CFE856" w14:textId="77777777" w:rsidR="00EA57C9" w:rsidRPr="000B5CB1" w:rsidRDefault="00EA57C9" w:rsidP="009B4383">
      <w:pPr>
        <w:widowControl w:val="0"/>
        <w:overflowPunct w:val="0"/>
        <w:autoSpaceDE w:val="0"/>
        <w:autoSpaceDN w:val="0"/>
        <w:adjustRightInd w:val="0"/>
        <w:spacing w:line="312" w:lineRule="auto"/>
        <w:ind w:right="20"/>
        <w:jc w:val="both"/>
        <w:rPr>
          <w:sz w:val="22"/>
          <w:szCs w:val="22"/>
        </w:rPr>
      </w:pPr>
      <w:r w:rsidRPr="000B5CB1">
        <w:rPr>
          <w:sz w:val="22"/>
          <w:szCs w:val="22"/>
        </w:rPr>
        <w:t xml:space="preserve">Zahtevek </w:t>
      </w:r>
      <w:r w:rsidR="007F4CBF" w:rsidRPr="000B5CB1">
        <w:rPr>
          <w:sz w:val="22"/>
          <w:szCs w:val="22"/>
        </w:rPr>
        <w:t xml:space="preserve">se vloži na </w:t>
      </w:r>
      <w:r w:rsidR="009B669B" w:rsidRPr="000B5CB1">
        <w:rPr>
          <w:sz w:val="22"/>
          <w:szCs w:val="22"/>
        </w:rPr>
        <w:t>informacijski</w:t>
      </w:r>
      <w:r w:rsidR="007F4CBF" w:rsidRPr="000B5CB1">
        <w:rPr>
          <w:sz w:val="22"/>
          <w:szCs w:val="22"/>
        </w:rPr>
        <w:t xml:space="preserve"> portal Državne revizijske komisije – portal </w:t>
      </w:r>
      <w:proofErr w:type="spellStart"/>
      <w:r w:rsidR="007F4CBF" w:rsidRPr="000B5CB1">
        <w:rPr>
          <w:sz w:val="22"/>
          <w:szCs w:val="22"/>
        </w:rPr>
        <w:t>eRevizija</w:t>
      </w:r>
      <w:proofErr w:type="spellEnd"/>
      <w:r w:rsidR="007F4CBF" w:rsidRPr="000B5CB1">
        <w:rPr>
          <w:sz w:val="22"/>
          <w:szCs w:val="22"/>
        </w:rPr>
        <w:t>.</w:t>
      </w:r>
    </w:p>
    <w:p w14:paraId="5A10E34A" w14:textId="77777777" w:rsidR="00F3149C" w:rsidRPr="000B5CB1" w:rsidRDefault="00EA57C9" w:rsidP="009B4383">
      <w:pPr>
        <w:widowControl w:val="0"/>
        <w:overflowPunct w:val="0"/>
        <w:autoSpaceDE w:val="0"/>
        <w:autoSpaceDN w:val="0"/>
        <w:adjustRightInd w:val="0"/>
        <w:spacing w:line="312" w:lineRule="auto"/>
        <w:jc w:val="both"/>
        <w:rPr>
          <w:sz w:val="22"/>
          <w:szCs w:val="22"/>
        </w:rPr>
      </w:pPr>
      <w:r w:rsidRPr="000B5CB1">
        <w:rPr>
          <w:sz w:val="22"/>
          <w:szCs w:val="22"/>
        </w:rPr>
        <w:t xml:space="preserve">Takso je potrebno vplačati na podračun, odprt pri Banki Slovenije, Slovenska 35, 1505 Ljubljana za namen plačila taks za </w:t>
      </w:r>
      <w:proofErr w:type="spellStart"/>
      <w:r w:rsidRPr="000B5CB1">
        <w:rPr>
          <w:sz w:val="22"/>
          <w:szCs w:val="22"/>
        </w:rPr>
        <w:t>predrevizijski</w:t>
      </w:r>
      <w:proofErr w:type="spellEnd"/>
      <w:r w:rsidRPr="000B5CB1">
        <w:rPr>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2" w:name="page20"/>
      <w:bookmarkEnd w:id="12"/>
      <w:r w:rsidRPr="000B5CB1">
        <w:rPr>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3" w:name="page21"/>
      <w:bookmarkEnd w:id="13"/>
    </w:p>
    <w:p w14:paraId="54EC62A0" w14:textId="77777777" w:rsidR="00F3149C" w:rsidRPr="000B5CB1" w:rsidRDefault="00F3149C" w:rsidP="000D4BAF">
      <w:pPr>
        <w:widowControl w:val="0"/>
        <w:overflowPunct w:val="0"/>
        <w:autoSpaceDE w:val="0"/>
        <w:autoSpaceDN w:val="0"/>
        <w:adjustRightInd w:val="0"/>
        <w:spacing w:line="312" w:lineRule="auto"/>
        <w:ind w:left="100"/>
        <w:jc w:val="both"/>
        <w:rPr>
          <w:sz w:val="22"/>
          <w:szCs w:val="22"/>
        </w:rPr>
      </w:pPr>
    </w:p>
    <w:tbl>
      <w:tblPr>
        <w:tblW w:w="0" w:type="auto"/>
        <w:tblLook w:val="04A0" w:firstRow="1" w:lastRow="0" w:firstColumn="1" w:lastColumn="0" w:noHBand="0" w:noVBand="1"/>
      </w:tblPr>
      <w:tblGrid>
        <w:gridCol w:w="4464"/>
        <w:gridCol w:w="4464"/>
      </w:tblGrid>
      <w:tr w:rsidR="000B5CB1" w:rsidRPr="000B5CB1" w14:paraId="40F62192" w14:textId="77777777" w:rsidTr="00936C99">
        <w:tc>
          <w:tcPr>
            <w:tcW w:w="4464" w:type="dxa"/>
          </w:tcPr>
          <w:p w14:paraId="41587190" w14:textId="15D55CDB" w:rsidR="000D3B55" w:rsidRPr="000B5CB1" w:rsidRDefault="00F3149C" w:rsidP="000D4BAF">
            <w:pPr>
              <w:spacing w:line="312" w:lineRule="auto"/>
              <w:jc w:val="both"/>
              <w:rPr>
                <w:sz w:val="22"/>
                <w:szCs w:val="22"/>
                <w:lang w:eastAsia="en-US"/>
              </w:rPr>
            </w:pPr>
            <w:r w:rsidRPr="000B5CB1">
              <w:rPr>
                <w:sz w:val="22"/>
                <w:szCs w:val="22"/>
              </w:rPr>
              <w:tab/>
            </w:r>
            <w:r w:rsidRPr="000B5CB1">
              <w:rPr>
                <w:sz w:val="22"/>
                <w:szCs w:val="22"/>
              </w:rPr>
              <w:tab/>
            </w:r>
            <w:r w:rsidRPr="000B5CB1">
              <w:rPr>
                <w:sz w:val="22"/>
                <w:szCs w:val="22"/>
              </w:rPr>
              <w:tab/>
            </w:r>
            <w:r w:rsidRPr="000B5CB1">
              <w:rPr>
                <w:sz w:val="22"/>
                <w:szCs w:val="22"/>
              </w:rPr>
              <w:tab/>
            </w:r>
            <w:r w:rsidR="003107C5" w:rsidRPr="000B5CB1">
              <w:rPr>
                <w:sz w:val="22"/>
                <w:szCs w:val="22"/>
              </w:rPr>
              <w:tab/>
            </w:r>
            <w:r w:rsidR="001E11D8" w:rsidRPr="000B5CB1">
              <w:rPr>
                <w:sz w:val="22"/>
                <w:szCs w:val="22"/>
              </w:rPr>
              <w:tab/>
            </w:r>
            <w:r w:rsidR="00314548" w:rsidRPr="000B5CB1">
              <w:rPr>
                <w:sz w:val="22"/>
                <w:szCs w:val="22"/>
              </w:rPr>
              <w:tab/>
            </w:r>
          </w:p>
        </w:tc>
        <w:tc>
          <w:tcPr>
            <w:tcW w:w="4464" w:type="dxa"/>
          </w:tcPr>
          <w:p w14:paraId="79097C6C"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72726972" w14:textId="66D67AC5" w:rsidR="008D38A8" w:rsidRDefault="00EE5F41" w:rsidP="000D4BAF">
            <w:pPr>
              <w:spacing w:line="312" w:lineRule="auto"/>
              <w:jc w:val="both"/>
              <w:rPr>
                <w:sz w:val="22"/>
                <w:szCs w:val="22"/>
                <w:lang w:eastAsia="en-US"/>
              </w:rPr>
            </w:pPr>
            <w:r>
              <w:rPr>
                <w:sz w:val="22"/>
                <w:szCs w:val="22"/>
                <w:lang w:eastAsia="en-US"/>
              </w:rPr>
              <w:t xml:space="preserve"> Direktor:</w:t>
            </w:r>
          </w:p>
          <w:p w14:paraId="63B32AAE" w14:textId="77777777" w:rsidR="00EE5F41" w:rsidRDefault="00EE5F41" w:rsidP="000D4BAF">
            <w:pPr>
              <w:spacing w:line="312" w:lineRule="auto"/>
              <w:jc w:val="both"/>
              <w:rPr>
                <w:sz w:val="22"/>
                <w:szCs w:val="22"/>
                <w:lang w:eastAsia="en-US"/>
              </w:rPr>
            </w:pPr>
          </w:p>
          <w:p w14:paraId="6B0F1984" w14:textId="3A890C8C" w:rsidR="001D0413" w:rsidRDefault="008D38A8" w:rsidP="000D4BAF">
            <w:pPr>
              <w:spacing w:line="312" w:lineRule="auto"/>
              <w:jc w:val="both"/>
              <w:rPr>
                <w:sz w:val="22"/>
                <w:szCs w:val="22"/>
                <w:lang w:eastAsia="en-US"/>
              </w:rPr>
            </w:pPr>
            <w:r>
              <w:rPr>
                <w:sz w:val="22"/>
                <w:szCs w:val="22"/>
                <w:lang w:eastAsia="en-US"/>
              </w:rPr>
              <w:t>dr. Dragan Kovačić, dr.</w:t>
            </w:r>
            <w:r w:rsidR="006D6989">
              <w:rPr>
                <w:sz w:val="22"/>
                <w:szCs w:val="22"/>
                <w:lang w:eastAsia="en-US"/>
              </w:rPr>
              <w:t xml:space="preserve"> </w:t>
            </w:r>
            <w:r>
              <w:rPr>
                <w:sz w:val="22"/>
                <w:szCs w:val="22"/>
                <w:lang w:eastAsia="en-US"/>
              </w:rPr>
              <w:t>med.</w:t>
            </w:r>
          </w:p>
          <w:p w14:paraId="28CC4EC2" w14:textId="52E30A4D" w:rsidR="008D38A8" w:rsidRPr="000B5CB1" w:rsidRDefault="008D38A8" w:rsidP="000D4BAF">
            <w:pPr>
              <w:spacing w:line="312" w:lineRule="auto"/>
              <w:jc w:val="both"/>
              <w:rPr>
                <w:sz w:val="22"/>
                <w:szCs w:val="22"/>
                <w:lang w:eastAsia="en-US"/>
              </w:rPr>
            </w:pPr>
          </w:p>
        </w:tc>
      </w:tr>
      <w:tr w:rsidR="000D3B55" w:rsidRPr="000B5CB1" w14:paraId="5249E693" w14:textId="77777777" w:rsidTr="00936C99">
        <w:tc>
          <w:tcPr>
            <w:tcW w:w="4464" w:type="dxa"/>
          </w:tcPr>
          <w:p w14:paraId="3D72C79D" w14:textId="77777777" w:rsidR="000D3B55" w:rsidRPr="000B5CB1" w:rsidRDefault="000D3B55" w:rsidP="000D4BAF">
            <w:pPr>
              <w:spacing w:line="312" w:lineRule="auto"/>
              <w:jc w:val="both"/>
              <w:rPr>
                <w:sz w:val="22"/>
                <w:szCs w:val="22"/>
                <w:lang w:eastAsia="en-US"/>
              </w:rPr>
            </w:pPr>
          </w:p>
        </w:tc>
        <w:tc>
          <w:tcPr>
            <w:tcW w:w="4464" w:type="dxa"/>
          </w:tcPr>
          <w:p w14:paraId="7760A940" w14:textId="355803C4" w:rsidR="000D3B55" w:rsidRPr="000B5CB1" w:rsidRDefault="000D3B55" w:rsidP="000D4BAF">
            <w:pPr>
              <w:spacing w:line="312" w:lineRule="auto"/>
              <w:jc w:val="both"/>
              <w:rPr>
                <w:sz w:val="22"/>
                <w:szCs w:val="22"/>
                <w:lang w:eastAsia="en-US"/>
              </w:rPr>
            </w:pPr>
          </w:p>
        </w:tc>
      </w:tr>
    </w:tbl>
    <w:p w14:paraId="19DB415E" w14:textId="77777777" w:rsidR="009B4383" w:rsidRDefault="009B4383" w:rsidP="000D4BAF">
      <w:pPr>
        <w:widowControl w:val="0"/>
        <w:autoSpaceDE w:val="0"/>
        <w:autoSpaceDN w:val="0"/>
        <w:adjustRightInd w:val="0"/>
        <w:spacing w:line="312" w:lineRule="auto"/>
        <w:jc w:val="both"/>
        <w:rPr>
          <w:b/>
          <w:sz w:val="22"/>
          <w:szCs w:val="22"/>
        </w:rPr>
      </w:pPr>
    </w:p>
    <w:p w14:paraId="1BF7F5D9" w14:textId="77777777" w:rsidR="009B4383" w:rsidRDefault="009B4383" w:rsidP="000D4BAF">
      <w:pPr>
        <w:widowControl w:val="0"/>
        <w:autoSpaceDE w:val="0"/>
        <w:autoSpaceDN w:val="0"/>
        <w:adjustRightInd w:val="0"/>
        <w:spacing w:line="312" w:lineRule="auto"/>
        <w:jc w:val="both"/>
        <w:rPr>
          <w:b/>
          <w:sz w:val="22"/>
          <w:szCs w:val="22"/>
        </w:rPr>
      </w:pPr>
    </w:p>
    <w:p w14:paraId="021E5519" w14:textId="77777777" w:rsidR="009B4383" w:rsidRDefault="009B4383" w:rsidP="000D4BAF">
      <w:pPr>
        <w:widowControl w:val="0"/>
        <w:autoSpaceDE w:val="0"/>
        <w:autoSpaceDN w:val="0"/>
        <w:adjustRightInd w:val="0"/>
        <w:spacing w:line="312" w:lineRule="auto"/>
        <w:jc w:val="both"/>
        <w:rPr>
          <w:b/>
          <w:sz w:val="22"/>
          <w:szCs w:val="22"/>
        </w:rPr>
      </w:pPr>
    </w:p>
    <w:p w14:paraId="5B401F1F" w14:textId="77777777" w:rsidR="009B4383" w:rsidRDefault="009B4383" w:rsidP="000D4BAF">
      <w:pPr>
        <w:widowControl w:val="0"/>
        <w:autoSpaceDE w:val="0"/>
        <w:autoSpaceDN w:val="0"/>
        <w:adjustRightInd w:val="0"/>
        <w:spacing w:line="312" w:lineRule="auto"/>
        <w:jc w:val="both"/>
        <w:rPr>
          <w:b/>
          <w:sz w:val="22"/>
          <w:szCs w:val="22"/>
        </w:rPr>
      </w:pPr>
    </w:p>
    <w:p w14:paraId="57766FD9" w14:textId="77777777" w:rsidR="00215AF5" w:rsidRDefault="00215AF5" w:rsidP="000D4BAF">
      <w:pPr>
        <w:widowControl w:val="0"/>
        <w:autoSpaceDE w:val="0"/>
        <w:autoSpaceDN w:val="0"/>
        <w:adjustRightInd w:val="0"/>
        <w:spacing w:line="312" w:lineRule="auto"/>
        <w:jc w:val="both"/>
        <w:rPr>
          <w:b/>
          <w:sz w:val="22"/>
          <w:szCs w:val="22"/>
        </w:rPr>
      </w:pPr>
    </w:p>
    <w:p w14:paraId="23BC82B3" w14:textId="77777777" w:rsidR="00215AF5" w:rsidRDefault="00215AF5" w:rsidP="000D4BAF">
      <w:pPr>
        <w:widowControl w:val="0"/>
        <w:autoSpaceDE w:val="0"/>
        <w:autoSpaceDN w:val="0"/>
        <w:adjustRightInd w:val="0"/>
        <w:spacing w:line="312" w:lineRule="auto"/>
        <w:jc w:val="both"/>
        <w:rPr>
          <w:b/>
          <w:sz w:val="22"/>
          <w:szCs w:val="22"/>
        </w:rPr>
      </w:pPr>
    </w:p>
    <w:p w14:paraId="14D0E7B0" w14:textId="77777777" w:rsidR="00215AF5" w:rsidRDefault="00215AF5" w:rsidP="000D4BAF">
      <w:pPr>
        <w:widowControl w:val="0"/>
        <w:autoSpaceDE w:val="0"/>
        <w:autoSpaceDN w:val="0"/>
        <w:adjustRightInd w:val="0"/>
        <w:spacing w:line="312" w:lineRule="auto"/>
        <w:jc w:val="both"/>
        <w:rPr>
          <w:b/>
          <w:sz w:val="22"/>
          <w:szCs w:val="22"/>
        </w:rPr>
      </w:pPr>
    </w:p>
    <w:p w14:paraId="2F6F08AA" w14:textId="77777777" w:rsidR="00215AF5" w:rsidRDefault="00215AF5" w:rsidP="000D4BAF">
      <w:pPr>
        <w:widowControl w:val="0"/>
        <w:autoSpaceDE w:val="0"/>
        <w:autoSpaceDN w:val="0"/>
        <w:adjustRightInd w:val="0"/>
        <w:spacing w:line="312" w:lineRule="auto"/>
        <w:jc w:val="both"/>
        <w:rPr>
          <w:b/>
          <w:sz w:val="22"/>
          <w:szCs w:val="22"/>
        </w:rPr>
      </w:pPr>
    </w:p>
    <w:p w14:paraId="5793ECF6" w14:textId="77777777" w:rsidR="00215AF5" w:rsidRDefault="00215AF5" w:rsidP="000D4BAF">
      <w:pPr>
        <w:widowControl w:val="0"/>
        <w:autoSpaceDE w:val="0"/>
        <w:autoSpaceDN w:val="0"/>
        <w:adjustRightInd w:val="0"/>
        <w:spacing w:line="312" w:lineRule="auto"/>
        <w:jc w:val="both"/>
        <w:rPr>
          <w:b/>
          <w:sz w:val="22"/>
          <w:szCs w:val="22"/>
        </w:rPr>
      </w:pPr>
    </w:p>
    <w:p w14:paraId="69300F9D" w14:textId="77777777" w:rsidR="00215AF5" w:rsidRDefault="00215AF5" w:rsidP="000D4BAF">
      <w:pPr>
        <w:widowControl w:val="0"/>
        <w:autoSpaceDE w:val="0"/>
        <w:autoSpaceDN w:val="0"/>
        <w:adjustRightInd w:val="0"/>
        <w:spacing w:line="312" w:lineRule="auto"/>
        <w:jc w:val="both"/>
        <w:rPr>
          <w:b/>
          <w:sz w:val="22"/>
          <w:szCs w:val="22"/>
        </w:rPr>
      </w:pPr>
    </w:p>
    <w:p w14:paraId="24901AB7" w14:textId="77777777" w:rsidR="00215AF5" w:rsidRDefault="00215AF5" w:rsidP="000D4BAF">
      <w:pPr>
        <w:widowControl w:val="0"/>
        <w:autoSpaceDE w:val="0"/>
        <w:autoSpaceDN w:val="0"/>
        <w:adjustRightInd w:val="0"/>
        <w:spacing w:line="312" w:lineRule="auto"/>
        <w:jc w:val="both"/>
        <w:rPr>
          <w:b/>
          <w:sz w:val="22"/>
          <w:szCs w:val="22"/>
        </w:rPr>
      </w:pPr>
    </w:p>
    <w:p w14:paraId="6F92092F" w14:textId="77777777" w:rsidR="00215AF5" w:rsidRDefault="00215AF5" w:rsidP="000D4BAF">
      <w:pPr>
        <w:widowControl w:val="0"/>
        <w:autoSpaceDE w:val="0"/>
        <w:autoSpaceDN w:val="0"/>
        <w:adjustRightInd w:val="0"/>
        <w:spacing w:line="312" w:lineRule="auto"/>
        <w:jc w:val="both"/>
        <w:rPr>
          <w:b/>
          <w:sz w:val="22"/>
          <w:szCs w:val="22"/>
        </w:rPr>
      </w:pPr>
    </w:p>
    <w:p w14:paraId="0C834337" w14:textId="77777777" w:rsidR="00215AF5" w:rsidRDefault="00215AF5" w:rsidP="000D4BAF">
      <w:pPr>
        <w:widowControl w:val="0"/>
        <w:autoSpaceDE w:val="0"/>
        <w:autoSpaceDN w:val="0"/>
        <w:adjustRightInd w:val="0"/>
        <w:spacing w:line="312" w:lineRule="auto"/>
        <w:jc w:val="both"/>
        <w:rPr>
          <w:b/>
          <w:sz w:val="22"/>
          <w:szCs w:val="22"/>
        </w:rPr>
      </w:pPr>
    </w:p>
    <w:p w14:paraId="47625287" w14:textId="77777777" w:rsidR="00215AF5" w:rsidRDefault="00215AF5" w:rsidP="000D4BAF">
      <w:pPr>
        <w:widowControl w:val="0"/>
        <w:autoSpaceDE w:val="0"/>
        <w:autoSpaceDN w:val="0"/>
        <w:adjustRightInd w:val="0"/>
        <w:spacing w:line="312" w:lineRule="auto"/>
        <w:jc w:val="both"/>
        <w:rPr>
          <w:b/>
          <w:sz w:val="22"/>
          <w:szCs w:val="22"/>
        </w:rPr>
      </w:pPr>
    </w:p>
    <w:p w14:paraId="2FD8F66C" w14:textId="77777777" w:rsidR="00215AF5" w:rsidRDefault="00215AF5" w:rsidP="000D4BAF">
      <w:pPr>
        <w:widowControl w:val="0"/>
        <w:autoSpaceDE w:val="0"/>
        <w:autoSpaceDN w:val="0"/>
        <w:adjustRightInd w:val="0"/>
        <w:spacing w:line="312" w:lineRule="auto"/>
        <w:jc w:val="both"/>
        <w:rPr>
          <w:b/>
          <w:sz w:val="22"/>
          <w:szCs w:val="22"/>
        </w:rPr>
      </w:pPr>
    </w:p>
    <w:p w14:paraId="0A2E9501" w14:textId="77777777" w:rsidR="00215AF5" w:rsidRDefault="00215AF5" w:rsidP="000D4BAF">
      <w:pPr>
        <w:widowControl w:val="0"/>
        <w:autoSpaceDE w:val="0"/>
        <w:autoSpaceDN w:val="0"/>
        <w:adjustRightInd w:val="0"/>
        <w:spacing w:line="312" w:lineRule="auto"/>
        <w:jc w:val="both"/>
        <w:rPr>
          <w:b/>
          <w:sz w:val="22"/>
          <w:szCs w:val="22"/>
        </w:rPr>
      </w:pPr>
    </w:p>
    <w:p w14:paraId="6528F5B2" w14:textId="77777777" w:rsidR="00215AF5" w:rsidRDefault="00215AF5" w:rsidP="000D4BAF">
      <w:pPr>
        <w:widowControl w:val="0"/>
        <w:autoSpaceDE w:val="0"/>
        <w:autoSpaceDN w:val="0"/>
        <w:adjustRightInd w:val="0"/>
        <w:spacing w:line="312" w:lineRule="auto"/>
        <w:jc w:val="both"/>
        <w:rPr>
          <w:b/>
          <w:sz w:val="22"/>
          <w:szCs w:val="22"/>
        </w:rPr>
      </w:pPr>
    </w:p>
    <w:p w14:paraId="50CFD354" w14:textId="77777777" w:rsidR="00215AF5" w:rsidRDefault="00215AF5" w:rsidP="000D4BAF">
      <w:pPr>
        <w:widowControl w:val="0"/>
        <w:autoSpaceDE w:val="0"/>
        <w:autoSpaceDN w:val="0"/>
        <w:adjustRightInd w:val="0"/>
        <w:spacing w:line="312" w:lineRule="auto"/>
        <w:jc w:val="both"/>
        <w:rPr>
          <w:b/>
          <w:sz w:val="22"/>
          <w:szCs w:val="22"/>
        </w:rPr>
      </w:pPr>
    </w:p>
    <w:p w14:paraId="0AC33A86" w14:textId="77777777" w:rsidR="00215AF5" w:rsidRDefault="00215AF5" w:rsidP="000D4BAF">
      <w:pPr>
        <w:widowControl w:val="0"/>
        <w:autoSpaceDE w:val="0"/>
        <w:autoSpaceDN w:val="0"/>
        <w:adjustRightInd w:val="0"/>
        <w:spacing w:line="312" w:lineRule="auto"/>
        <w:jc w:val="both"/>
        <w:rPr>
          <w:b/>
          <w:sz w:val="22"/>
          <w:szCs w:val="22"/>
        </w:rPr>
      </w:pPr>
    </w:p>
    <w:p w14:paraId="5A2B68E6" w14:textId="77777777" w:rsidR="00EF34AC" w:rsidRDefault="00EF34AC" w:rsidP="000D4BAF">
      <w:pPr>
        <w:widowControl w:val="0"/>
        <w:autoSpaceDE w:val="0"/>
        <w:autoSpaceDN w:val="0"/>
        <w:adjustRightInd w:val="0"/>
        <w:spacing w:line="312" w:lineRule="auto"/>
        <w:jc w:val="both"/>
        <w:rPr>
          <w:b/>
          <w:sz w:val="22"/>
          <w:szCs w:val="22"/>
        </w:rPr>
      </w:pPr>
    </w:p>
    <w:p w14:paraId="752B7B73" w14:textId="77777777" w:rsidR="00EF34AC" w:rsidRDefault="00EF34AC" w:rsidP="000D4BAF">
      <w:pPr>
        <w:widowControl w:val="0"/>
        <w:autoSpaceDE w:val="0"/>
        <w:autoSpaceDN w:val="0"/>
        <w:adjustRightInd w:val="0"/>
        <w:spacing w:line="312" w:lineRule="auto"/>
        <w:jc w:val="both"/>
        <w:rPr>
          <w:b/>
          <w:sz w:val="22"/>
          <w:szCs w:val="22"/>
        </w:rPr>
      </w:pPr>
    </w:p>
    <w:p w14:paraId="30E829A2" w14:textId="77777777" w:rsidR="00215AF5" w:rsidRDefault="00215AF5" w:rsidP="000D4BAF">
      <w:pPr>
        <w:widowControl w:val="0"/>
        <w:autoSpaceDE w:val="0"/>
        <w:autoSpaceDN w:val="0"/>
        <w:adjustRightInd w:val="0"/>
        <w:spacing w:line="312" w:lineRule="auto"/>
        <w:jc w:val="both"/>
        <w:rPr>
          <w:b/>
          <w:sz w:val="22"/>
          <w:szCs w:val="22"/>
        </w:rPr>
      </w:pPr>
    </w:p>
    <w:p w14:paraId="0E27F887" w14:textId="77777777" w:rsidR="00C52DBE" w:rsidRDefault="00C52DBE" w:rsidP="000D4BAF">
      <w:pPr>
        <w:widowControl w:val="0"/>
        <w:autoSpaceDE w:val="0"/>
        <w:autoSpaceDN w:val="0"/>
        <w:adjustRightInd w:val="0"/>
        <w:spacing w:line="312" w:lineRule="auto"/>
        <w:jc w:val="both"/>
        <w:rPr>
          <w:b/>
          <w:sz w:val="22"/>
          <w:szCs w:val="22"/>
        </w:rPr>
      </w:pPr>
    </w:p>
    <w:p w14:paraId="48B7D616" w14:textId="77777777" w:rsidR="00916CD4" w:rsidRDefault="00916CD4" w:rsidP="000D4BAF">
      <w:pPr>
        <w:widowControl w:val="0"/>
        <w:autoSpaceDE w:val="0"/>
        <w:autoSpaceDN w:val="0"/>
        <w:adjustRightInd w:val="0"/>
        <w:spacing w:line="312" w:lineRule="auto"/>
        <w:jc w:val="both"/>
        <w:rPr>
          <w:b/>
          <w:sz w:val="22"/>
          <w:szCs w:val="22"/>
        </w:rPr>
      </w:pPr>
    </w:p>
    <w:p w14:paraId="4E92CE6F" w14:textId="77777777" w:rsidR="00916CD4" w:rsidRDefault="00916CD4" w:rsidP="000D4BAF">
      <w:pPr>
        <w:widowControl w:val="0"/>
        <w:autoSpaceDE w:val="0"/>
        <w:autoSpaceDN w:val="0"/>
        <w:adjustRightInd w:val="0"/>
        <w:spacing w:line="312" w:lineRule="auto"/>
        <w:jc w:val="both"/>
        <w:rPr>
          <w:b/>
          <w:sz w:val="22"/>
          <w:szCs w:val="22"/>
        </w:rPr>
      </w:pPr>
    </w:p>
    <w:p w14:paraId="19FB2D66" w14:textId="77777777" w:rsidR="00916CD4" w:rsidRDefault="00916CD4" w:rsidP="000D4BAF">
      <w:pPr>
        <w:widowControl w:val="0"/>
        <w:autoSpaceDE w:val="0"/>
        <w:autoSpaceDN w:val="0"/>
        <w:adjustRightInd w:val="0"/>
        <w:spacing w:line="312" w:lineRule="auto"/>
        <w:jc w:val="both"/>
        <w:rPr>
          <w:b/>
          <w:sz w:val="22"/>
          <w:szCs w:val="22"/>
        </w:rPr>
      </w:pPr>
    </w:p>
    <w:p w14:paraId="0733FC49" w14:textId="77777777" w:rsidR="00916CD4" w:rsidRDefault="00916CD4" w:rsidP="000D4BAF">
      <w:pPr>
        <w:widowControl w:val="0"/>
        <w:autoSpaceDE w:val="0"/>
        <w:autoSpaceDN w:val="0"/>
        <w:adjustRightInd w:val="0"/>
        <w:spacing w:line="312" w:lineRule="auto"/>
        <w:jc w:val="both"/>
        <w:rPr>
          <w:b/>
          <w:sz w:val="22"/>
          <w:szCs w:val="22"/>
        </w:rPr>
      </w:pPr>
    </w:p>
    <w:p w14:paraId="031FCC92" w14:textId="77777777" w:rsidR="00916CD4" w:rsidRDefault="00916CD4" w:rsidP="000D4BAF">
      <w:pPr>
        <w:widowControl w:val="0"/>
        <w:autoSpaceDE w:val="0"/>
        <w:autoSpaceDN w:val="0"/>
        <w:adjustRightInd w:val="0"/>
        <w:spacing w:line="312" w:lineRule="auto"/>
        <w:jc w:val="both"/>
        <w:rPr>
          <w:b/>
          <w:sz w:val="22"/>
          <w:szCs w:val="22"/>
        </w:rPr>
      </w:pPr>
    </w:p>
    <w:p w14:paraId="070F7953" w14:textId="3F087913" w:rsidR="003F70EC" w:rsidRDefault="00F320E1" w:rsidP="000D4BAF">
      <w:pPr>
        <w:widowControl w:val="0"/>
        <w:autoSpaceDE w:val="0"/>
        <w:autoSpaceDN w:val="0"/>
        <w:adjustRightInd w:val="0"/>
        <w:spacing w:line="312" w:lineRule="auto"/>
        <w:jc w:val="both"/>
        <w:rPr>
          <w:b/>
          <w:sz w:val="22"/>
          <w:szCs w:val="22"/>
        </w:rPr>
      </w:pPr>
      <w:r w:rsidRPr="000B5CB1">
        <w:rPr>
          <w:b/>
          <w:sz w:val="22"/>
          <w:szCs w:val="22"/>
        </w:rPr>
        <w:t xml:space="preserve">                 </w:t>
      </w:r>
    </w:p>
    <w:p w14:paraId="2397021B" w14:textId="7B4E5493" w:rsidR="008F3630" w:rsidRDefault="00F320E1" w:rsidP="000D4BAF">
      <w:pPr>
        <w:widowControl w:val="0"/>
        <w:autoSpaceDE w:val="0"/>
        <w:autoSpaceDN w:val="0"/>
        <w:adjustRightInd w:val="0"/>
        <w:spacing w:line="312" w:lineRule="auto"/>
        <w:jc w:val="both"/>
        <w:rPr>
          <w:b/>
          <w:iCs/>
          <w:sz w:val="22"/>
          <w:szCs w:val="22"/>
        </w:rPr>
      </w:pPr>
      <w:r w:rsidRPr="000B5CB1">
        <w:rPr>
          <w:b/>
          <w:iCs/>
          <w:sz w:val="22"/>
          <w:szCs w:val="22"/>
        </w:rPr>
        <w:t>OBR-</w:t>
      </w:r>
      <w:r w:rsidR="004409AB" w:rsidRPr="000B5CB1">
        <w:rPr>
          <w:b/>
          <w:iCs/>
          <w:sz w:val="22"/>
          <w:szCs w:val="22"/>
        </w:rPr>
        <w:t>2</w:t>
      </w:r>
    </w:p>
    <w:p w14:paraId="5B82EC4F" w14:textId="77777777" w:rsidR="008F3630" w:rsidRDefault="008F3630" w:rsidP="000D4BAF">
      <w:pPr>
        <w:widowControl w:val="0"/>
        <w:autoSpaceDE w:val="0"/>
        <w:autoSpaceDN w:val="0"/>
        <w:adjustRightInd w:val="0"/>
        <w:spacing w:line="312" w:lineRule="auto"/>
        <w:jc w:val="both"/>
        <w:rPr>
          <w:b/>
          <w:iCs/>
          <w:sz w:val="22"/>
          <w:szCs w:val="22"/>
        </w:rPr>
      </w:pPr>
    </w:p>
    <w:p w14:paraId="2FAA7D9A" w14:textId="73388CEA" w:rsidR="009D5A2F" w:rsidRPr="008F3630" w:rsidRDefault="009D5A2F" w:rsidP="000D4BAF">
      <w:pPr>
        <w:widowControl w:val="0"/>
        <w:autoSpaceDE w:val="0"/>
        <w:autoSpaceDN w:val="0"/>
        <w:adjustRightInd w:val="0"/>
        <w:spacing w:line="312" w:lineRule="auto"/>
        <w:jc w:val="both"/>
        <w:rPr>
          <w:b/>
          <w:iCs/>
          <w:sz w:val="22"/>
          <w:szCs w:val="22"/>
        </w:rPr>
      </w:pPr>
      <w:r w:rsidRPr="000B5CB1">
        <w:rPr>
          <w:b/>
          <w:bCs/>
          <w:sz w:val="22"/>
          <w:szCs w:val="22"/>
        </w:rPr>
        <w:t>Naročnik: Splošna bolnišnica Celje,</w:t>
      </w:r>
      <w:r w:rsidR="00A02A2A" w:rsidRPr="000B5CB1">
        <w:rPr>
          <w:b/>
          <w:bCs/>
          <w:sz w:val="22"/>
          <w:szCs w:val="22"/>
        </w:rPr>
        <w:t xml:space="preserve"> </w:t>
      </w:r>
      <w:r w:rsidRPr="000B5CB1">
        <w:rPr>
          <w:b/>
          <w:bCs/>
          <w:sz w:val="22"/>
          <w:szCs w:val="22"/>
        </w:rPr>
        <w:t>Oblakova ulica 5, 3000 CELJE</w:t>
      </w:r>
    </w:p>
    <w:p w14:paraId="3AA13704" w14:textId="77777777" w:rsidR="009D5A2F" w:rsidRPr="000B5CB1" w:rsidRDefault="009D5A2F" w:rsidP="000D4BAF">
      <w:pPr>
        <w:autoSpaceDE w:val="0"/>
        <w:spacing w:line="312" w:lineRule="auto"/>
        <w:jc w:val="both"/>
        <w:rPr>
          <w:sz w:val="22"/>
          <w:szCs w:val="22"/>
        </w:rPr>
      </w:pPr>
      <w:r w:rsidRPr="000B5CB1">
        <w:rPr>
          <w:sz w:val="22"/>
          <w:szCs w:val="22"/>
        </w:rPr>
        <w:t>ID za DDV: SI 42119022</w:t>
      </w:r>
    </w:p>
    <w:p w14:paraId="55C86586" w14:textId="12B25ED1" w:rsidR="0054336F" w:rsidRDefault="009D5A2F" w:rsidP="000D4BAF">
      <w:pPr>
        <w:spacing w:line="312" w:lineRule="auto"/>
        <w:jc w:val="both"/>
        <w:rPr>
          <w:sz w:val="22"/>
          <w:szCs w:val="22"/>
          <w:lang w:eastAsia="en-US"/>
        </w:rPr>
      </w:pPr>
      <w:r w:rsidRPr="000B5CB1">
        <w:rPr>
          <w:sz w:val="22"/>
          <w:szCs w:val="22"/>
        </w:rPr>
        <w:t>ki jo zastopa</w:t>
      </w:r>
      <w:r w:rsidR="00FD21F2" w:rsidRPr="000B5CB1">
        <w:rPr>
          <w:sz w:val="22"/>
          <w:szCs w:val="22"/>
        </w:rPr>
        <w:t xml:space="preserve"> </w:t>
      </w:r>
      <w:r w:rsidR="0054336F">
        <w:rPr>
          <w:sz w:val="22"/>
          <w:szCs w:val="22"/>
          <w:lang w:eastAsia="en-US"/>
        </w:rPr>
        <w:t xml:space="preserve">direktor </w:t>
      </w:r>
      <w:r w:rsidR="008D38A8">
        <w:rPr>
          <w:sz w:val="22"/>
          <w:szCs w:val="22"/>
          <w:lang w:eastAsia="en-US"/>
        </w:rPr>
        <w:t xml:space="preserve">dr. Dragan Kovačić, </w:t>
      </w:r>
      <w:proofErr w:type="spellStart"/>
      <w:r w:rsidR="008D38A8">
        <w:rPr>
          <w:sz w:val="22"/>
          <w:szCs w:val="22"/>
          <w:lang w:eastAsia="en-US"/>
        </w:rPr>
        <w:t>dr</w:t>
      </w:r>
      <w:proofErr w:type="spellEnd"/>
      <w:r w:rsidR="006D6989">
        <w:rPr>
          <w:sz w:val="22"/>
          <w:szCs w:val="22"/>
          <w:lang w:eastAsia="en-US"/>
        </w:rPr>
        <w:t xml:space="preserve"> </w:t>
      </w:r>
      <w:r w:rsidR="008D38A8">
        <w:rPr>
          <w:sz w:val="22"/>
          <w:szCs w:val="22"/>
          <w:lang w:eastAsia="en-US"/>
        </w:rPr>
        <w:t>.med.</w:t>
      </w:r>
    </w:p>
    <w:p w14:paraId="03EBB40E" w14:textId="77777777" w:rsidR="009D5A2F" w:rsidRPr="000B5CB1" w:rsidRDefault="009D5A2F" w:rsidP="000D4BAF">
      <w:pPr>
        <w:autoSpaceDE w:val="0"/>
        <w:spacing w:line="312" w:lineRule="auto"/>
        <w:jc w:val="both"/>
        <w:rPr>
          <w:sz w:val="22"/>
          <w:szCs w:val="22"/>
        </w:rPr>
      </w:pPr>
    </w:p>
    <w:p w14:paraId="04671F8F" w14:textId="77777777" w:rsidR="009D5A2F" w:rsidRDefault="009D5A2F" w:rsidP="000D4BAF">
      <w:pPr>
        <w:autoSpaceDE w:val="0"/>
        <w:spacing w:line="312" w:lineRule="auto"/>
        <w:jc w:val="both"/>
        <w:rPr>
          <w:sz w:val="22"/>
          <w:szCs w:val="22"/>
        </w:rPr>
      </w:pPr>
      <w:r w:rsidRPr="000B5CB1">
        <w:rPr>
          <w:sz w:val="22"/>
          <w:szCs w:val="22"/>
        </w:rPr>
        <w:t>in</w:t>
      </w:r>
    </w:p>
    <w:p w14:paraId="03325358" w14:textId="77777777" w:rsidR="0054336F" w:rsidRPr="000B5CB1" w:rsidRDefault="0054336F" w:rsidP="000D4BAF">
      <w:pPr>
        <w:autoSpaceDE w:val="0"/>
        <w:spacing w:line="312" w:lineRule="auto"/>
        <w:jc w:val="both"/>
        <w:rPr>
          <w:sz w:val="22"/>
          <w:szCs w:val="22"/>
        </w:rPr>
      </w:pPr>
    </w:p>
    <w:p w14:paraId="3CB418C2" w14:textId="77777777" w:rsidR="009D5A2F" w:rsidRPr="000B5CB1" w:rsidRDefault="009D5A2F" w:rsidP="000D4BAF">
      <w:pPr>
        <w:autoSpaceDE w:val="0"/>
        <w:spacing w:line="312" w:lineRule="auto"/>
        <w:jc w:val="both"/>
        <w:rPr>
          <w:b/>
          <w:bCs/>
          <w:sz w:val="22"/>
          <w:szCs w:val="22"/>
        </w:rPr>
      </w:pPr>
      <w:r w:rsidRPr="000B5CB1">
        <w:rPr>
          <w:b/>
          <w:bCs/>
          <w:sz w:val="22"/>
          <w:szCs w:val="22"/>
        </w:rPr>
        <w:t>Stranka okvirnega sporazuma/dobavitelj</w:t>
      </w:r>
    </w:p>
    <w:p w14:paraId="64269063" w14:textId="77777777" w:rsidR="009D5A2F" w:rsidRPr="000B5CB1" w:rsidRDefault="009D5A2F" w:rsidP="000D4BAF">
      <w:pPr>
        <w:autoSpaceDE w:val="0"/>
        <w:spacing w:line="312" w:lineRule="auto"/>
        <w:jc w:val="both"/>
        <w:rPr>
          <w:b/>
          <w:bCs/>
          <w:sz w:val="22"/>
          <w:szCs w:val="22"/>
        </w:rPr>
      </w:pPr>
      <w:r w:rsidRPr="000B5CB1">
        <w:rPr>
          <w:b/>
          <w:bCs/>
          <w:sz w:val="22"/>
          <w:szCs w:val="22"/>
        </w:rPr>
        <w:t>____________________________</w:t>
      </w:r>
    </w:p>
    <w:p w14:paraId="367E0281" w14:textId="77777777" w:rsidR="009D5A2F" w:rsidRPr="000B5CB1" w:rsidRDefault="009D5A2F" w:rsidP="000D4BAF">
      <w:pPr>
        <w:autoSpaceDE w:val="0"/>
        <w:spacing w:line="312" w:lineRule="auto"/>
        <w:jc w:val="both"/>
        <w:rPr>
          <w:sz w:val="22"/>
          <w:szCs w:val="22"/>
        </w:rPr>
      </w:pPr>
      <w:r w:rsidRPr="000B5CB1">
        <w:rPr>
          <w:sz w:val="22"/>
          <w:szCs w:val="22"/>
        </w:rPr>
        <w:t>identifikacijska številka za DDV:</w:t>
      </w:r>
    </w:p>
    <w:p w14:paraId="1B32CEDB" w14:textId="77777777" w:rsidR="009D5A2F" w:rsidRPr="000B5CB1" w:rsidRDefault="009D5A2F" w:rsidP="000D4BAF">
      <w:pPr>
        <w:autoSpaceDE w:val="0"/>
        <w:spacing w:line="312" w:lineRule="auto"/>
        <w:jc w:val="both"/>
        <w:rPr>
          <w:sz w:val="22"/>
          <w:szCs w:val="22"/>
        </w:rPr>
      </w:pPr>
      <w:r w:rsidRPr="000B5CB1">
        <w:rPr>
          <w:sz w:val="22"/>
          <w:szCs w:val="22"/>
        </w:rPr>
        <w:t>ki jo zastopa:</w:t>
      </w:r>
    </w:p>
    <w:p w14:paraId="07365FAF" w14:textId="77777777" w:rsidR="009D5A2F" w:rsidRPr="000B5CB1" w:rsidRDefault="009D5A2F" w:rsidP="000D4BAF">
      <w:pPr>
        <w:autoSpaceDE w:val="0"/>
        <w:spacing w:line="312" w:lineRule="auto"/>
        <w:jc w:val="both"/>
        <w:rPr>
          <w:sz w:val="22"/>
          <w:szCs w:val="22"/>
        </w:rPr>
      </w:pPr>
      <w:r w:rsidRPr="000B5CB1">
        <w:rPr>
          <w:sz w:val="22"/>
          <w:szCs w:val="22"/>
        </w:rPr>
        <w:t>sta sklenili naslednji</w:t>
      </w:r>
    </w:p>
    <w:p w14:paraId="4C0171EC" w14:textId="77777777" w:rsidR="00FD4F47" w:rsidRPr="000B5CB1" w:rsidRDefault="00FD4F47" w:rsidP="000D4BAF">
      <w:pPr>
        <w:autoSpaceDE w:val="0"/>
        <w:spacing w:line="312" w:lineRule="auto"/>
        <w:jc w:val="both"/>
        <w:rPr>
          <w:sz w:val="22"/>
          <w:szCs w:val="22"/>
        </w:rPr>
      </w:pPr>
    </w:p>
    <w:p w14:paraId="6E7C5129" w14:textId="77777777" w:rsidR="0054336F" w:rsidRPr="000B5CB1" w:rsidRDefault="0054336F" w:rsidP="000D4BAF">
      <w:pPr>
        <w:spacing w:line="312" w:lineRule="auto"/>
        <w:jc w:val="both"/>
        <w:rPr>
          <w:sz w:val="22"/>
          <w:szCs w:val="22"/>
          <w:lang w:eastAsia="en-US"/>
        </w:rPr>
      </w:pPr>
      <w:r w:rsidRPr="000B5CB1">
        <w:rPr>
          <w:sz w:val="22"/>
          <w:szCs w:val="22"/>
          <w:lang w:eastAsia="en-US"/>
        </w:rPr>
        <w:t>Naročnik: Splošna bolnišnica Celje</w:t>
      </w:r>
    </w:p>
    <w:p w14:paraId="32427759" w14:textId="77777777" w:rsidR="009D5A2F" w:rsidRPr="000B5CB1" w:rsidRDefault="009D5A2F" w:rsidP="000D4BAF">
      <w:pPr>
        <w:autoSpaceDE w:val="0"/>
        <w:spacing w:line="312" w:lineRule="auto"/>
        <w:jc w:val="both"/>
        <w:rPr>
          <w:sz w:val="22"/>
          <w:szCs w:val="22"/>
        </w:rPr>
      </w:pPr>
    </w:p>
    <w:p w14:paraId="4A21D0A4" w14:textId="1F46DC7C" w:rsidR="000E615B" w:rsidRDefault="00BE63EA" w:rsidP="000D4BAF">
      <w:pPr>
        <w:spacing w:line="312" w:lineRule="auto"/>
        <w:jc w:val="center"/>
        <w:rPr>
          <w:b/>
          <w:bCs/>
          <w:sz w:val="22"/>
          <w:szCs w:val="22"/>
        </w:rPr>
      </w:pPr>
      <w:r>
        <w:rPr>
          <w:b/>
          <w:bCs/>
          <w:sz w:val="22"/>
          <w:szCs w:val="22"/>
        </w:rPr>
        <w:t xml:space="preserve">          </w:t>
      </w:r>
      <w:r w:rsidR="009D5A2F" w:rsidRPr="000B5CB1">
        <w:rPr>
          <w:b/>
          <w:bCs/>
          <w:sz w:val="22"/>
          <w:szCs w:val="22"/>
        </w:rPr>
        <w:t>OKVIRNI SPORAZUM</w:t>
      </w:r>
      <w:r w:rsidR="00354D89" w:rsidRPr="000B5CB1">
        <w:rPr>
          <w:b/>
          <w:bCs/>
          <w:sz w:val="22"/>
          <w:szCs w:val="22"/>
        </w:rPr>
        <w:t xml:space="preserve"> </w:t>
      </w:r>
      <w:r w:rsidR="00E3656C">
        <w:rPr>
          <w:b/>
          <w:bCs/>
          <w:sz w:val="22"/>
          <w:szCs w:val="22"/>
        </w:rPr>
        <w:t>za d</w:t>
      </w:r>
      <w:r w:rsidR="00E3656C" w:rsidRPr="00E3656C">
        <w:rPr>
          <w:b/>
          <w:bCs/>
          <w:sz w:val="22"/>
          <w:szCs w:val="22"/>
        </w:rPr>
        <w:t>obav</w:t>
      </w:r>
      <w:r w:rsidR="00E3656C">
        <w:rPr>
          <w:b/>
          <w:bCs/>
          <w:sz w:val="22"/>
          <w:szCs w:val="22"/>
        </w:rPr>
        <w:t xml:space="preserve">o </w:t>
      </w:r>
    </w:p>
    <w:p w14:paraId="0E4E0570" w14:textId="59F913DE" w:rsidR="000E615B" w:rsidRPr="00FE4396" w:rsidRDefault="00EF738D" w:rsidP="00EF738D">
      <w:pPr>
        <w:spacing w:line="312" w:lineRule="auto"/>
        <w:ind w:left="2127" w:firstLine="709"/>
        <w:rPr>
          <w:b/>
          <w:bCs/>
          <w:sz w:val="22"/>
          <w:szCs w:val="22"/>
        </w:rPr>
      </w:pPr>
      <w:r>
        <w:rPr>
          <w:b/>
          <w:bCs/>
          <w:sz w:val="22"/>
          <w:szCs w:val="22"/>
        </w:rPr>
        <w:t xml:space="preserve"> </w:t>
      </w:r>
      <w:r w:rsidR="00390075">
        <w:rPr>
          <w:b/>
          <w:bCs/>
          <w:sz w:val="22"/>
          <w:szCs w:val="22"/>
        </w:rPr>
        <w:t xml:space="preserve">              diagnostike </w:t>
      </w:r>
      <w:r w:rsidR="00FE4396" w:rsidRPr="00FE4396">
        <w:rPr>
          <w:b/>
          <w:bCs/>
          <w:sz w:val="22"/>
          <w:szCs w:val="22"/>
        </w:rPr>
        <w:t>za 4 leta</w:t>
      </w:r>
    </w:p>
    <w:p w14:paraId="2770CC47" w14:textId="77777777" w:rsidR="009D5A2F" w:rsidRPr="000B5CB1" w:rsidRDefault="009D5A2F" w:rsidP="000D4BAF">
      <w:pPr>
        <w:autoSpaceDE w:val="0"/>
        <w:spacing w:line="312" w:lineRule="auto"/>
        <w:jc w:val="both"/>
        <w:rPr>
          <w:b/>
          <w:bCs/>
          <w:sz w:val="22"/>
          <w:szCs w:val="22"/>
        </w:rPr>
      </w:pPr>
    </w:p>
    <w:p w14:paraId="2D59997C"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6161EDC8" w14:textId="77777777" w:rsidR="00FD4F47" w:rsidRPr="000B5CB1" w:rsidRDefault="00FD4F47" w:rsidP="000D4BAF">
      <w:pPr>
        <w:autoSpaceDE w:val="0"/>
        <w:spacing w:line="312" w:lineRule="auto"/>
        <w:ind w:left="360"/>
        <w:jc w:val="both"/>
        <w:rPr>
          <w:b/>
          <w:bCs/>
          <w:sz w:val="22"/>
          <w:szCs w:val="22"/>
        </w:rPr>
      </w:pPr>
    </w:p>
    <w:p w14:paraId="04EBF34B" w14:textId="3D387DC4" w:rsidR="00ED18AF" w:rsidRPr="00ED18AF" w:rsidRDefault="00ED18AF" w:rsidP="000D4BAF">
      <w:pPr>
        <w:autoSpaceDE w:val="0"/>
        <w:spacing w:line="312" w:lineRule="auto"/>
        <w:jc w:val="both"/>
        <w:rPr>
          <w:sz w:val="22"/>
          <w:szCs w:val="22"/>
        </w:rPr>
      </w:pPr>
      <w:r w:rsidRPr="00ED18AF">
        <w:rPr>
          <w:sz w:val="22"/>
          <w:szCs w:val="22"/>
        </w:rPr>
        <w:t xml:space="preserve">Stranki ugotavljata, da je naročnik </w:t>
      </w:r>
      <w:r>
        <w:rPr>
          <w:sz w:val="22"/>
          <w:szCs w:val="22"/>
        </w:rPr>
        <w:t xml:space="preserve">izvedenega postopka oddaje javnega naročila </w:t>
      </w:r>
      <w:r w:rsidR="00390075">
        <w:rPr>
          <w:sz w:val="22"/>
          <w:szCs w:val="22"/>
        </w:rPr>
        <w:t>»DOBAVA DIAGNOSTIKE za obdobje 4 let«</w:t>
      </w:r>
      <w:r w:rsidRPr="00ED18AF">
        <w:rPr>
          <w:sz w:val="22"/>
          <w:szCs w:val="22"/>
        </w:rPr>
        <w:t>, ki je bil objavljen na Portalu javnih naročil, št. ________, z dne ____________ oddal naročilo po odprtem  postopku</w:t>
      </w:r>
      <w:r w:rsidR="00F15E13">
        <w:rPr>
          <w:sz w:val="22"/>
          <w:szCs w:val="22"/>
        </w:rPr>
        <w:t xml:space="preserve"> </w:t>
      </w:r>
      <w:r w:rsidRPr="00ED18AF">
        <w:rPr>
          <w:sz w:val="22"/>
          <w:szCs w:val="22"/>
        </w:rPr>
        <w:t>(okvirni sporazum), za dobavo blaga, ki je predmet te pogodbe.</w:t>
      </w:r>
    </w:p>
    <w:p w14:paraId="6AE12B5B" w14:textId="77777777" w:rsidR="00ED18AF" w:rsidRPr="00ED18AF" w:rsidRDefault="00ED18AF" w:rsidP="000D4BAF">
      <w:pPr>
        <w:autoSpaceDE w:val="0"/>
        <w:spacing w:line="312" w:lineRule="auto"/>
        <w:jc w:val="both"/>
        <w:rPr>
          <w:sz w:val="22"/>
          <w:szCs w:val="22"/>
        </w:rPr>
      </w:pPr>
    </w:p>
    <w:p w14:paraId="5B493B37" w14:textId="77777777" w:rsidR="00ED18AF" w:rsidRDefault="00ED18AF" w:rsidP="000D4BAF">
      <w:pPr>
        <w:autoSpaceDE w:val="0"/>
        <w:spacing w:line="312" w:lineRule="auto"/>
        <w:jc w:val="both"/>
        <w:rPr>
          <w:sz w:val="22"/>
          <w:szCs w:val="22"/>
        </w:rPr>
      </w:pPr>
    </w:p>
    <w:p w14:paraId="2371A23F" w14:textId="68CC36A3" w:rsidR="00ED18AF" w:rsidRPr="00ED18AF" w:rsidRDefault="00ED18AF" w:rsidP="000D4BAF">
      <w:pPr>
        <w:autoSpaceDE w:val="0"/>
        <w:spacing w:line="312" w:lineRule="auto"/>
        <w:jc w:val="both"/>
        <w:rPr>
          <w:sz w:val="22"/>
          <w:szCs w:val="22"/>
        </w:rPr>
      </w:pPr>
      <w:r>
        <w:rPr>
          <w:sz w:val="22"/>
          <w:szCs w:val="22"/>
        </w:rPr>
        <w:t>Stranki ugotavljata, da je bil v postopku oddaje javnega naročila izbran kot najugodnejši ponudnik za sklop ...................................</w:t>
      </w:r>
    </w:p>
    <w:p w14:paraId="53D9D5BD" w14:textId="77777777" w:rsidR="006C5DEA" w:rsidRDefault="006C5DEA" w:rsidP="000D4BAF">
      <w:pPr>
        <w:autoSpaceDE w:val="0"/>
        <w:spacing w:line="312" w:lineRule="auto"/>
        <w:jc w:val="both"/>
        <w:rPr>
          <w:sz w:val="22"/>
          <w:szCs w:val="22"/>
        </w:rPr>
      </w:pPr>
    </w:p>
    <w:p w14:paraId="3A388B49" w14:textId="77777777" w:rsidR="00ED18AF" w:rsidRDefault="00ED18AF" w:rsidP="000D4BAF">
      <w:pPr>
        <w:autoSpaceDE w:val="0"/>
        <w:spacing w:line="312" w:lineRule="auto"/>
        <w:jc w:val="both"/>
        <w:rPr>
          <w:sz w:val="22"/>
          <w:szCs w:val="22"/>
        </w:rPr>
      </w:pPr>
    </w:p>
    <w:p w14:paraId="2644447D" w14:textId="77777777" w:rsidR="00FD4F47" w:rsidRPr="000B5CB1" w:rsidRDefault="00FD4F47" w:rsidP="000D4BAF">
      <w:pPr>
        <w:autoSpaceDE w:val="0"/>
        <w:spacing w:line="312" w:lineRule="auto"/>
        <w:jc w:val="both"/>
        <w:rPr>
          <w:sz w:val="22"/>
          <w:szCs w:val="22"/>
        </w:rPr>
      </w:pPr>
      <w:r w:rsidRPr="000B5CB1">
        <w:rPr>
          <w:sz w:val="22"/>
          <w:szCs w:val="22"/>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24044880" w14:textId="77777777" w:rsidR="00FD4F47" w:rsidRPr="000B5CB1" w:rsidRDefault="00FD4F47" w:rsidP="000D4BAF">
      <w:pPr>
        <w:autoSpaceDE w:val="0"/>
        <w:spacing w:line="312" w:lineRule="auto"/>
        <w:jc w:val="both"/>
        <w:rPr>
          <w:sz w:val="22"/>
          <w:szCs w:val="22"/>
        </w:rPr>
      </w:pPr>
    </w:p>
    <w:p w14:paraId="535E2F37" w14:textId="77777777" w:rsidR="00FD4F47" w:rsidRPr="000B5CB1" w:rsidRDefault="00FD4F47" w:rsidP="000D4BAF">
      <w:pPr>
        <w:autoSpaceDE w:val="0"/>
        <w:spacing w:line="312" w:lineRule="auto"/>
        <w:jc w:val="both"/>
        <w:rPr>
          <w:b/>
          <w:sz w:val="22"/>
          <w:szCs w:val="22"/>
        </w:rPr>
      </w:pPr>
    </w:p>
    <w:p w14:paraId="5F462D37" w14:textId="77777777" w:rsidR="00FD4F47" w:rsidRPr="000B5CB1" w:rsidRDefault="00FD4F47" w:rsidP="00B9629D">
      <w:pPr>
        <w:pStyle w:val="Odstavekseznama"/>
        <w:numPr>
          <w:ilvl w:val="0"/>
          <w:numId w:val="17"/>
        </w:numPr>
        <w:autoSpaceDE w:val="0"/>
        <w:spacing w:line="312" w:lineRule="auto"/>
        <w:contextualSpacing/>
        <w:jc w:val="both"/>
        <w:rPr>
          <w:b/>
          <w:sz w:val="22"/>
          <w:szCs w:val="22"/>
        </w:rPr>
      </w:pPr>
      <w:r w:rsidRPr="000B5CB1">
        <w:rPr>
          <w:b/>
          <w:sz w:val="22"/>
          <w:szCs w:val="22"/>
        </w:rPr>
        <w:t>Predmet sporazuma</w:t>
      </w:r>
    </w:p>
    <w:p w14:paraId="224187D3"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47047242" w14:textId="77777777" w:rsidR="00FD4F47" w:rsidRPr="000B5CB1" w:rsidRDefault="00FD4F47" w:rsidP="000D4BAF">
      <w:pPr>
        <w:pStyle w:val="BodyText22"/>
        <w:spacing w:line="312" w:lineRule="auto"/>
        <w:ind w:left="0"/>
        <w:rPr>
          <w:rFonts w:ascii="Times New Roman" w:hAnsi="Times New Roman"/>
          <w:strike/>
          <w:szCs w:val="22"/>
          <w:lang w:val="sl-SI"/>
        </w:rPr>
      </w:pPr>
    </w:p>
    <w:p w14:paraId="10A02832"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se zavezuje, da bo skladno z določili razpisne dokumentacije v postopku javnega naročila iz prve alineje 1. člena tega okvirnega sporazuma dobavljal in dostavljal blago za potrebe naročnika. </w:t>
      </w:r>
    </w:p>
    <w:p w14:paraId="6B32ADF3" w14:textId="77777777" w:rsidR="00FD4F47" w:rsidRPr="000B5CB1" w:rsidRDefault="00FD4F47" w:rsidP="000D4BAF">
      <w:pPr>
        <w:autoSpaceDE w:val="0"/>
        <w:spacing w:line="312" w:lineRule="auto"/>
        <w:ind w:left="360"/>
        <w:jc w:val="both"/>
        <w:rPr>
          <w:bCs/>
          <w:sz w:val="22"/>
          <w:szCs w:val="22"/>
        </w:rPr>
      </w:pPr>
    </w:p>
    <w:p w14:paraId="3EE3DBEA" w14:textId="77777777" w:rsidR="00FD4F47" w:rsidRPr="000B5CB1" w:rsidRDefault="00FD4F47" w:rsidP="00F15E13">
      <w:pPr>
        <w:autoSpaceDE w:val="0"/>
        <w:spacing w:line="312" w:lineRule="auto"/>
        <w:jc w:val="both"/>
        <w:rPr>
          <w:bCs/>
          <w:sz w:val="22"/>
          <w:szCs w:val="22"/>
        </w:rPr>
      </w:pPr>
      <w:r w:rsidRPr="000B5CB1">
        <w:rPr>
          <w:bCs/>
          <w:sz w:val="22"/>
          <w:szCs w:val="22"/>
        </w:rPr>
        <w:lastRenderedPageBreak/>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46786FF5" w14:textId="77777777" w:rsidR="00FD4F47" w:rsidRPr="000B5CB1" w:rsidRDefault="00FD4F47" w:rsidP="000D4BAF">
      <w:pPr>
        <w:autoSpaceDE w:val="0"/>
        <w:spacing w:line="312" w:lineRule="auto"/>
        <w:ind w:left="360"/>
        <w:jc w:val="both"/>
        <w:rPr>
          <w:bCs/>
          <w:sz w:val="22"/>
          <w:szCs w:val="22"/>
        </w:rPr>
      </w:pPr>
      <w:r w:rsidRPr="000B5CB1">
        <w:rPr>
          <w:bCs/>
          <w:sz w:val="22"/>
          <w:szCs w:val="22"/>
        </w:rPr>
        <w:t xml:space="preserve"> </w:t>
      </w:r>
    </w:p>
    <w:p w14:paraId="156BDC94"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65F9D3AF" w14:textId="77777777" w:rsidR="00FD4F47" w:rsidRPr="000B5CB1" w:rsidRDefault="00FD4F47" w:rsidP="000D4BAF">
      <w:pPr>
        <w:autoSpaceDE w:val="0"/>
        <w:spacing w:line="312" w:lineRule="auto"/>
        <w:ind w:left="360"/>
        <w:jc w:val="both"/>
        <w:rPr>
          <w:bCs/>
          <w:sz w:val="22"/>
          <w:szCs w:val="22"/>
        </w:rPr>
      </w:pPr>
    </w:p>
    <w:p w14:paraId="3C3ACA13" w14:textId="77777777" w:rsidR="00FD4F47" w:rsidRPr="000B5CB1" w:rsidRDefault="00FD4F47" w:rsidP="00F15E13">
      <w:pPr>
        <w:autoSpaceDE w:val="0"/>
        <w:spacing w:line="312" w:lineRule="auto"/>
        <w:jc w:val="both"/>
        <w:rPr>
          <w:bCs/>
          <w:sz w:val="22"/>
          <w:szCs w:val="22"/>
        </w:rPr>
      </w:pPr>
      <w:r w:rsidRPr="000B5CB1">
        <w:rPr>
          <w:bCs/>
          <w:sz w:val="22"/>
          <w:szCs w:val="22"/>
        </w:rPr>
        <w:t>Predmet posameznih naročil je lahko tudi blago, ki ni navedeno v ponudbenem predračunu, ki je priloga tega sporazuma, če v času izvajanja okvirnega sporazuma nastane potreba po naročanju drugih storitev s področja predmeta javnega naročila.</w:t>
      </w:r>
      <w:r w:rsidR="006C5DEA">
        <w:rPr>
          <w:bCs/>
          <w:sz w:val="22"/>
          <w:szCs w:val="22"/>
        </w:rPr>
        <w:t xml:space="preserve"> V tem primeru bo naročnik k oddaji ponudbe pozval podpisnike okvirnega sporazuma v sklopu. </w:t>
      </w:r>
    </w:p>
    <w:p w14:paraId="36670B27" w14:textId="77777777" w:rsidR="00FD4F47" w:rsidRPr="000B5CB1" w:rsidRDefault="00FD4F47" w:rsidP="000D4BAF">
      <w:pPr>
        <w:autoSpaceDE w:val="0"/>
        <w:spacing w:line="312" w:lineRule="auto"/>
        <w:ind w:left="360"/>
        <w:jc w:val="both"/>
        <w:rPr>
          <w:bCs/>
          <w:sz w:val="22"/>
          <w:szCs w:val="22"/>
        </w:rPr>
      </w:pPr>
    </w:p>
    <w:p w14:paraId="2A239F40" w14:textId="3E00A67B" w:rsidR="00FD4F47" w:rsidRPr="000B5CB1" w:rsidRDefault="00FD4F47" w:rsidP="00F15E13">
      <w:pPr>
        <w:autoSpaceDE w:val="0"/>
        <w:spacing w:line="312" w:lineRule="auto"/>
        <w:jc w:val="both"/>
        <w:rPr>
          <w:bCs/>
          <w:sz w:val="22"/>
          <w:szCs w:val="22"/>
        </w:rPr>
      </w:pPr>
      <w:r w:rsidRPr="000B5CB1">
        <w:rPr>
          <w:bCs/>
          <w:sz w:val="22"/>
          <w:szCs w:val="22"/>
        </w:rPr>
        <w:t xml:space="preserve">Ponudbene cene so fiksne in zavezujoče </w:t>
      </w:r>
      <w:r w:rsidR="00895298" w:rsidRPr="000B5CB1">
        <w:rPr>
          <w:bCs/>
          <w:sz w:val="22"/>
          <w:szCs w:val="22"/>
        </w:rPr>
        <w:t>kar velja za vse podpisnike okvirnega sporazuma</w:t>
      </w:r>
      <w:r w:rsidR="006C5DEA">
        <w:rPr>
          <w:bCs/>
          <w:sz w:val="22"/>
          <w:szCs w:val="22"/>
        </w:rPr>
        <w:t xml:space="preserve"> do naslednjega odpiranja konkurence, kar velja </w:t>
      </w:r>
      <w:r w:rsidRPr="000B5CB1">
        <w:rPr>
          <w:bCs/>
          <w:sz w:val="22"/>
          <w:szCs w:val="22"/>
        </w:rPr>
        <w:t xml:space="preserve">tudi za tistega ponudnika, ki v ni bil izbran kot najugodnejši ponudnik (za primer dobave blaga, v kolikor </w:t>
      </w:r>
      <w:r w:rsidR="00895298" w:rsidRPr="000B5CB1">
        <w:rPr>
          <w:bCs/>
          <w:sz w:val="22"/>
          <w:szCs w:val="22"/>
        </w:rPr>
        <w:t xml:space="preserve">najbolj ugoden </w:t>
      </w:r>
      <w:r w:rsidRPr="000B5CB1">
        <w:rPr>
          <w:bCs/>
          <w:sz w:val="22"/>
          <w:szCs w:val="22"/>
        </w:rPr>
        <w:t xml:space="preserve"> ponudnik ne bo mogel zagotoviti kakovostne dobave naročenega blaga). </w:t>
      </w:r>
    </w:p>
    <w:p w14:paraId="33A12A0D" w14:textId="77777777" w:rsidR="00FD4F47" w:rsidRDefault="00FD4F47" w:rsidP="000D4BAF">
      <w:pPr>
        <w:autoSpaceDE w:val="0"/>
        <w:spacing w:line="312" w:lineRule="auto"/>
        <w:ind w:left="360"/>
        <w:jc w:val="both"/>
        <w:rPr>
          <w:bCs/>
          <w:sz w:val="22"/>
          <w:szCs w:val="22"/>
        </w:rPr>
      </w:pPr>
    </w:p>
    <w:p w14:paraId="48D6F95B" w14:textId="4DF82E07" w:rsidR="00BB7CD9" w:rsidRDefault="00BB7CD9" w:rsidP="00F15E13">
      <w:pPr>
        <w:autoSpaceDE w:val="0"/>
        <w:spacing w:line="312" w:lineRule="auto"/>
        <w:jc w:val="both"/>
        <w:rPr>
          <w:bCs/>
          <w:sz w:val="22"/>
          <w:szCs w:val="22"/>
        </w:rPr>
      </w:pPr>
      <w:r w:rsidRPr="00BB7CD9">
        <w:rPr>
          <w:bCs/>
          <w:sz w:val="22"/>
          <w:szCs w:val="22"/>
        </w:rPr>
        <w:t xml:space="preserve">V kolikor bo naročnik sklenil okvirni sporazum samo z enim </w:t>
      </w:r>
      <w:r>
        <w:rPr>
          <w:bCs/>
          <w:sz w:val="22"/>
          <w:szCs w:val="22"/>
        </w:rPr>
        <w:t>dobaviteljem</w:t>
      </w:r>
      <w:r w:rsidRPr="00BB7CD9">
        <w:rPr>
          <w:bCs/>
          <w:sz w:val="22"/>
          <w:szCs w:val="22"/>
        </w:rPr>
        <w:t xml:space="preserve"> (ker ne bo prejel več dopustnih ponudb), si naročnik pridržuje pravico, da ne opira konkurence, pač pa mora </w:t>
      </w:r>
      <w:r>
        <w:rPr>
          <w:bCs/>
          <w:sz w:val="22"/>
          <w:szCs w:val="22"/>
        </w:rPr>
        <w:t xml:space="preserve">dobavitelj </w:t>
      </w:r>
      <w:r w:rsidRPr="00BB7CD9">
        <w:rPr>
          <w:bCs/>
          <w:sz w:val="22"/>
          <w:szCs w:val="22"/>
        </w:rPr>
        <w:t xml:space="preserve">izvajati </w:t>
      </w:r>
      <w:r>
        <w:rPr>
          <w:bCs/>
          <w:sz w:val="22"/>
          <w:szCs w:val="22"/>
        </w:rPr>
        <w:t xml:space="preserve">dobave </w:t>
      </w:r>
      <w:r w:rsidRPr="00BB7CD9">
        <w:rPr>
          <w:bCs/>
          <w:sz w:val="22"/>
          <w:szCs w:val="22"/>
        </w:rPr>
        <w:t>po prvotni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w:t>
      </w:r>
    </w:p>
    <w:p w14:paraId="450AA599" w14:textId="77777777" w:rsidR="008C5BBF" w:rsidRPr="000B5CB1" w:rsidRDefault="008C5BBF" w:rsidP="000D4BAF">
      <w:pPr>
        <w:autoSpaceDE w:val="0"/>
        <w:spacing w:line="312" w:lineRule="auto"/>
        <w:ind w:left="360"/>
        <w:jc w:val="both"/>
        <w:rPr>
          <w:bCs/>
          <w:sz w:val="22"/>
          <w:szCs w:val="22"/>
        </w:rPr>
      </w:pPr>
    </w:p>
    <w:p w14:paraId="7A290095" w14:textId="77777777" w:rsidR="00FD4F47" w:rsidRPr="000B5CB1" w:rsidRDefault="00FD4F47" w:rsidP="00F15E13">
      <w:pPr>
        <w:autoSpaceDE w:val="0"/>
        <w:spacing w:line="312" w:lineRule="auto"/>
        <w:jc w:val="both"/>
        <w:rPr>
          <w:bCs/>
          <w:sz w:val="22"/>
          <w:szCs w:val="22"/>
        </w:rPr>
      </w:pPr>
      <w:r w:rsidRPr="000B5CB1">
        <w:rPr>
          <w:bCs/>
          <w:sz w:val="22"/>
          <w:szCs w:val="22"/>
        </w:rPr>
        <w:t xml:space="preserve">Vrsta, lastnosti, kakovost in opis predmeta okvirnega sporazuma so opredeljeni v razpisni dokumentaciji postopka oddaje javnega naročila, ki v celotnem besedilu postane sestavni del tega okvirnega sporazuma. </w:t>
      </w:r>
    </w:p>
    <w:p w14:paraId="12083CE2" w14:textId="77777777" w:rsidR="00FD4F47" w:rsidRPr="000B5CB1" w:rsidRDefault="00FD4F47" w:rsidP="000D4BAF">
      <w:pPr>
        <w:autoSpaceDE w:val="0"/>
        <w:spacing w:line="312" w:lineRule="auto"/>
        <w:ind w:left="360"/>
        <w:jc w:val="both"/>
        <w:rPr>
          <w:bCs/>
          <w:sz w:val="22"/>
          <w:szCs w:val="22"/>
        </w:rPr>
      </w:pPr>
    </w:p>
    <w:p w14:paraId="61145B2E" w14:textId="77777777" w:rsidR="00FD4F47" w:rsidRPr="000B5CB1" w:rsidRDefault="00FD4F47" w:rsidP="00F15E13">
      <w:pPr>
        <w:autoSpaceDE w:val="0"/>
        <w:spacing w:line="312" w:lineRule="auto"/>
        <w:jc w:val="both"/>
        <w:rPr>
          <w:bCs/>
          <w:sz w:val="22"/>
          <w:szCs w:val="22"/>
        </w:rPr>
      </w:pPr>
      <w:r w:rsidRPr="000B5CB1">
        <w:rPr>
          <w:bCs/>
          <w:sz w:val="22"/>
          <w:szCs w:val="22"/>
        </w:rPr>
        <w:t>V primeru kakršnih koli sprememb se vrsta, lastnosti, kakovost in opis predmeta pogodbe opredeli v vsakokratnem pisnem povabilu k oddaji ponudbe.</w:t>
      </w:r>
    </w:p>
    <w:p w14:paraId="64FACC93" w14:textId="77777777" w:rsidR="00FD4F47" w:rsidRPr="000B5CB1" w:rsidRDefault="00FD4F47" w:rsidP="000D4BAF">
      <w:pPr>
        <w:autoSpaceDE w:val="0"/>
        <w:spacing w:line="312" w:lineRule="auto"/>
        <w:ind w:left="360"/>
        <w:jc w:val="both"/>
        <w:rPr>
          <w:bCs/>
          <w:sz w:val="22"/>
          <w:szCs w:val="22"/>
        </w:rPr>
      </w:pPr>
    </w:p>
    <w:p w14:paraId="1C0054B8" w14:textId="3E53D17B" w:rsidR="00FD4F47" w:rsidRPr="000B5CB1" w:rsidRDefault="00241266" w:rsidP="00F15E13">
      <w:pPr>
        <w:autoSpaceDE w:val="0"/>
        <w:spacing w:line="312" w:lineRule="auto"/>
        <w:jc w:val="both"/>
        <w:rPr>
          <w:bCs/>
          <w:sz w:val="22"/>
          <w:szCs w:val="22"/>
        </w:rPr>
      </w:pPr>
      <w:r w:rsidRPr="000B5CB1">
        <w:rPr>
          <w:bCs/>
          <w:sz w:val="22"/>
          <w:szCs w:val="22"/>
        </w:rPr>
        <w:t xml:space="preserve">Naročnik bo odpiral konkurenco glede na potrebe naročnika predvidoma na </w:t>
      </w:r>
      <w:r w:rsidR="00FE21BD">
        <w:rPr>
          <w:bCs/>
          <w:sz w:val="22"/>
          <w:szCs w:val="22"/>
        </w:rPr>
        <w:t>2</w:t>
      </w:r>
      <w:r w:rsidRPr="000B5CB1">
        <w:rPr>
          <w:bCs/>
          <w:sz w:val="22"/>
          <w:szCs w:val="22"/>
        </w:rPr>
        <w:t>l</w:t>
      </w:r>
      <w:r w:rsidR="00FE21BD">
        <w:rPr>
          <w:bCs/>
          <w:sz w:val="22"/>
          <w:szCs w:val="22"/>
        </w:rPr>
        <w:t>eti</w:t>
      </w:r>
      <w:r w:rsidRPr="000B5CB1">
        <w:rPr>
          <w:bCs/>
          <w:sz w:val="22"/>
          <w:szCs w:val="22"/>
        </w:rPr>
        <w:t xml:space="preserve"> (kar za naročnika ni obvezujoče</w:t>
      </w:r>
      <w:r w:rsidR="004D68FA">
        <w:rPr>
          <w:bCs/>
          <w:sz w:val="22"/>
          <w:szCs w:val="22"/>
        </w:rPr>
        <w:t xml:space="preserve"> in si naročnik pridržuje pravico, da odpira konkurenco tudi v drugem časovnem obdobju</w:t>
      </w:r>
      <w:r w:rsidR="009C6EC4">
        <w:rPr>
          <w:bCs/>
          <w:sz w:val="22"/>
          <w:szCs w:val="22"/>
        </w:rPr>
        <w:t>, za nabor blaga, ki ga bo dejansko potreboval</w:t>
      </w:r>
      <w:r w:rsidR="00F01FB5">
        <w:rPr>
          <w:bCs/>
          <w:sz w:val="22"/>
          <w:szCs w:val="22"/>
        </w:rPr>
        <w:t xml:space="preserve">). </w:t>
      </w:r>
      <w:r w:rsidRPr="000B5CB1">
        <w:rPr>
          <w:bCs/>
          <w:sz w:val="22"/>
          <w:szCs w:val="22"/>
        </w:rPr>
        <w:t>P</w:t>
      </w:r>
      <w:r w:rsidR="00FD4F47" w:rsidRPr="000B5CB1">
        <w:rPr>
          <w:bCs/>
          <w:sz w:val="22"/>
          <w:szCs w:val="22"/>
        </w:rPr>
        <w:t xml:space="preserve">o odpiranju konkurence bo naročnik do naslednjega odpiranja konkurence blago dobavljal od ponudnika, ki bo </w:t>
      </w:r>
      <w:r w:rsidR="008F3630">
        <w:rPr>
          <w:bCs/>
          <w:sz w:val="22"/>
          <w:szCs w:val="22"/>
        </w:rPr>
        <w:t xml:space="preserve"> </w:t>
      </w:r>
      <w:r w:rsidR="00FD4F47" w:rsidRPr="000B5CB1">
        <w:rPr>
          <w:bCs/>
          <w:sz w:val="22"/>
          <w:szCs w:val="22"/>
        </w:rPr>
        <w:t>oddal ekonomsko najugodnejšo ponudbo po merilu najnižja ponudbena cena v EUR z DDV</w:t>
      </w:r>
      <w:r w:rsidR="00895298" w:rsidRPr="000B5CB1">
        <w:rPr>
          <w:bCs/>
          <w:sz w:val="22"/>
          <w:szCs w:val="22"/>
        </w:rPr>
        <w:t xml:space="preserve">, razen v primeru, da ne bo mogel izvršiti pogodbenih obveznosti bo naročil blago, </w:t>
      </w:r>
      <w:r w:rsidR="00704E58" w:rsidRPr="000B5CB1">
        <w:rPr>
          <w:bCs/>
          <w:sz w:val="22"/>
          <w:szCs w:val="22"/>
        </w:rPr>
        <w:t>ki je</w:t>
      </w:r>
      <w:r w:rsidR="00895298" w:rsidRPr="000B5CB1">
        <w:rPr>
          <w:bCs/>
          <w:sz w:val="22"/>
          <w:szCs w:val="22"/>
        </w:rPr>
        <w:t xml:space="preserve"> bil predmet ponudbe o</w:t>
      </w:r>
      <w:r w:rsidR="009C6EC4">
        <w:rPr>
          <w:bCs/>
          <w:sz w:val="22"/>
          <w:szCs w:val="22"/>
        </w:rPr>
        <w:t xml:space="preserve">d </w:t>
      </w:r>
      <w:r w:rsidR="00895298" w:rsidRPr="000B5CB1">
        <w:rPr>
          <w:bCs/>
          <w:sz w:val="22"/>
          <w:szCs w:val="22"/>
        </w:rPr>
        <w:t>ostalih podpisnikov okvirnega sporazuma</w:t>
      </w:r>
      <w:r w:rsidR="009C6EC4">
        <w:rPr>
          <w:bCs/>
          <w:sz w:val="22"/>
          <w:szCs w:val="22"/>
        </w:rPr>
        <w:t>.</w:t>
      </w:r>
    </w:p>
    <w:p w14:paraId="53BEEA03" w14:textId="77777777" w:rsidR="00FD4F47" w:rsidRPr="000B5CB1" w:rsidRDefault="00FD4F47" w:rsidP="000D4BAF">
      <w:pPr>
        <w:autoSpaceDE w:val="0"/>
        <w:spacing w:line="312" w:lineRule="auto"/>
        <w:jc w:val="both"/>
        <w:rPr>
          <w:bCs/>
          <w:sz w:val="22"/>
          <w:szCs w:val="22"/>
        </w:rPr>
      </w:pPr>
    </w:p>
    <w:p w14:paraId="5E2466C1" w14:textId="77777777" w:rsidR="00FD4F47" w:rsidRPr="000B5CB1" w:rsidRDefault="00FD4F47" w:rsidP="00F15E13">
      <w:pPr>
        <w:autoSpaceDE w:val="0"/>
        <w:spacing w:line="312" w:lineRule="auto"/>
        <w:jc w:val="both"/>
        <w:rPr>
          <w:bCs/>
          <w:sz w:val="22"/>
          <w:szCs w:val="22"/>
        </w:rPr>
      </w:pPr>
      <w:r w:rsidRPr="000B5CB1">
        <w:rPr>
          <w:bCs/>
          <w:sz w:val="22"/>
          <w:szCs w:val="22"/>
        </w:rPr>
        <w:t>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w:t>
      </w:r>
      <w:r w:rsidR="00195E05" w:rsidRPr="000B5CB1">
        <w:rPr>
          <w:bCs/>
          <w:sz w:val="22"/>
          <w:szCs w:val="22"/>
        </w:rPr>
        <w:t xml:space="preserve"> v postopku odpiranja konkurence. </w:t>
      </w:r>
    </w:p>
    <w:p w14:paraId="3586E902" w14:textId="77777777" w:rsidR="00FD4F47" w:rsidRPr="000B5CB1" w:rsidRDefault="00FD4F47" w:rsidP="000D4BAF">
      <w:pPr>
        <w:autoSpaceDE w:val="0"/>
        <w:spacing w:line="312" w:lineRule="auto"/>
        <w:ind w:left="360"/>
        <w:jc w:val="both"/>
        <w:rPr>
          <w:bCs/>
          <w:sz w:val="22"/>
          <w:szCs w:val="22"/>
        </w:rPr>
      </w:pPr>
    </w:p>
    <w:p w14:paraId="13A5C4FA" w14:textId="77777777" w:rsidR="00FD4F47" w:rsidRPr="000B5CB1" w:rsidRDefault="00FD4F47" w:rsidP="00F15E13">
      <w:pPr>
        <w:autoSpaceDE w:val="0"/>
        <w:spacing w:line="312" w:lineRule="auto"/>
        <w:jc w:val="both"/>
        <w:rPr>
          <w:bCs/>
          <w:sz w:val="22"/>
          <w:szCs w:val="22"/>
        </w:rPr>
      </w:pPr>
      <w:r w:rsidRPr="000B5CB1">
        <w:rPr>
          <w:bCs/>
          <w:sz w:val="22"/>
          <w:szCs w:val="22"/>
        </w:rPr>
        <w:lastRenderedPageBreak/>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w:t>
      </w:r>
      <w:r w:rsidR="00AE162C">
        <w:rPr>
          <w:bCs/>
          <w:sz w:val="22"/>
          <w:szCs w:val="22"/>
        </w:rPr>
        <w:t xml:space="preserve">dobavitelj </w:t>
      </w:r>
      <w:r w:rsidRPr="000B5CB1">
        <w:rPr>
          <w:bCs/>
          <w:sz w:val="22"/>
          <w:szCs w:val="22"/>
        </w:rPr>
        <w:t>nima interesa za izvajanje sklenjenega sporazuma in lahko z obvestilom prekine sporazum ter lahko unovči finančno zavarovanje za dobro izvedbo pogodbenih obveznosti.</w:t>
      </w:r>
    </w:p>
    <w:p w14:paraId="598256BA" w14:textId="77777777" w:rsidR="00FD4F47" w:rsidRPr="000B5CB1" w:rsidRDefault="00FD4F47" w:rsidP="000D4BAF">
      <w:pPr>
        <w:autoSpaceDE w:val="0"/>
        <w:spacing w:line="312" w:lineRule="auto"/>
        <w:ind w:left="360"/>
        <w:jc w:val="both"/>
        <w:rPr>
          <w:bCs/>
          <w:sz w:val="22"/>
          <w:szCs w:val="22"/>
        </w:rPr>
      </w:pPr>
    </w:p>
    <w:p w14:paraId="78460857" w14:textId="77777777" w:rsidR="00FD4F47" w:rsidRPr="000B5CB1" w:rsidRDefault="00FD4F47" w:rsidP="00F15E13">
      <w:pPr>
        <w:autoSpaceDE w:val="0"/>
        <w:spacing w:line="312" w:lineRule="auto"/>
        <w:jc w:val="both"/>
        <w:rPr>
          <w:bCs/>
          <w:sz w:val="22"/>
          <w:szCs w:val="22"/>
        </w:rPr>
      </w:pPr>
      <w:r w:rsidRPr="000B5CB1">
        <w:rPr>
          <w:bCs/>
          <w:sz w:val="22"/>
          <w:szCs w:val="22"/>
        </w:rPr>
        <w:t xml:space="preserve">Ponudbe v posameznem povpraševanju je potrebno poslati v roku na način, kot ga v povabilu opredeli naročnik.  </w:t>
      </w:r>
    </w:p>
    <w:p w14:paraId="31BAEB97" w14:textId="77777777" w:rsidR="00FD4F47" w:rsidRPr="000B5CB1" w:rsidRDefault="00FD4F47" w:rsidP="000D4BAF">
      <w:pPr>
        <w:autoSpaceDE w:val="0"/>
        <w:spacing w:line="312" w:lineRule="auto"/>
        <w:ind w:left="360"/>
        <w:jc w:val="both"/>
        <w:rPr>
          <w:bCs/>
          <w:sz w:val="22"/>
          <w:szCs w:val="22"/>
        </w:rPr>
      </w:pPr>
    </w:p>
    <w:p w14:paraId="6AECCE9A" w14:textId="77777777" w:rsidR="00FD4F47" w:rsidRDefault="00FD4F47" w:rsidP="00F15E13">
      <w:pPr>
        <w:autoSpaceDE w:val="0"/>
        <w:spacing w:line="312" w:lineRule="auto"/>
        <w:jc w:val="both"/>
        <w:rPr>
          <w:bCs/>
          <w:sz w:val="22"/>
          <w:szCs w:val="22"/>
        </w:rPr>
      </w:pPr>
      <w:r w:rsidRPr="000B5CB1">
        <w:rPr>
          <w:bCs/>
          <w:sz w:val="22"/>
          <w:szCs w:val="22"/>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19BEE67B" w14:textId="77777777" w:rsidR="00AE162C" w:rsidRPr="000B5CB1" w:rsidRDefault="00AE162C" w:rsidP="000D4BAF">
      <w:pPr>
        <w:autoSpaceDE w:val="0"/>
        <w:spacing w:line="312" w:lineRule="auto"/>
        <w:ind w:left="360"/>
        <w:jc w:val="both"/>
        <w:rPr>
          <w:bCs/>
          <w:sz w:val="22"/>
          <w:szCs w:val="22"/>
        </w:rPr>
      </w:pPr>
    </w:p>
    <w:p w14:paraId="4B9CABF7" w14:textId="77777777" w:rsidR="00FD4F47" w:rsidRPr="000B5CB1" w:rsidRDefault="00FD4F47" w:rsidP="00F15E13">
      <w:pPr>
        <w:autoSpaceDE w:val="0"/>
        <w:spacing w:line="312" w:lineRule="auto"/>
        <w:jc w:val="both"/>
        <w:rPr>
          <w:bCs/>
          <w:sz w:val="22"/>
          <w:szCs w:val="22"/>
        </w:rPr>
      </w:pPr>
      <w:r w:rsidRPr="000B5CB1">
        <w:rPr>
          <w:bCs/>
          <w:sz w:val="22"/>
          <w:szCs w:val="22"/>
        </w:rPr>
        <w:t xml:space="preserve">Naročnik bo blago, ki je bilo predmet posamičnega povpraševanja nabavljal pri tistem dobavitelj/stranki okvirnega sporazuma, ki bo ponudil najnižjo ponudbo v posamičnem odpiranju konkurence. </w:t>
      </w:r>
    </w:p>
    <w:p w14:paraId="547DEDCF" w14:textId="77777777" w:rsidR="00FD4F47" w:rsidRPr="000B5CB1" w:rsidRDefault="00FD4F47" w:rsidP="000D4BAF">
      <w:pPr>
        <w:autoSpaceDE w:val="0"/>
        <w:spacing w:line="312" w:lineRule="auto"/>
        <w:ind w:left="360"/>
        <w:jc w:val="both"/>
        <w:rPr>
          <w:bCs/>
          <w:sz w:val="22"/>
          <w:szCs w:val="22"/>
        </w:rPr>
      </w:pPr>
    </w:p>
    <w:p w14:paraId="1EF6290C" w14:textId="1C31C909" w:rsidR="00FD4F47" w:rsidRPr="007E474C" w:rsidRDefault="00FD4F47" w:rsidP="007E474C">
      <w:pPr>
        <w:autoSpaceDE w:val="0"/>
        <w:spacing w:line="312" w:lineRule="auto"/>
        <w:jc w:val="both"/>
        <w:rPr>
          <w:bCs/>
          <w:sz w:val="22"/>
          <w:szCs w:val="22"/>
        </w:rPr>
      </w:pPr>
      <w:r w:rsidRPr="000B5CB1">
        <w:rPr>
          <w:bCs/>
          <w:sz w:val="22"/>
          <w:szCs w:val="22"/>
        </w:rPr>
        <w:t>Dobavitelj je dolžan aktivno sodelovati v postopkih ponovnega odpiranja konkurence.</w:t>
      </w:r>
    </w:p>
    <w:p w14:paraId="1EEF5DEE" w14:textId="77777777" w:rsidR="007E474C" w:rsidRDefault="007E474C" w:rsidP="007E474C">
      <w:pPr>
        <w:autoSpaceDE w:val="0"/>
        <w:spacing w:line="312" w:lineRule="auto"/>
        <w:jc w:val="both"/>
        <w:rPr>
          <w:sz w:val="22"/>
          <w:szCs w:val="22"/>
        </w:rPr>
      </w:pPr>
    </w:p>
    <w:p w14:paraId="5FF32CA1" w14:textId="77777777" w:rsidR="007E474C" w:rsidRDefault="007E474C" w:rsidP="007E474C">
      <w:pPr>
        <w:spacing w:line="360" w:lineRule="auto"/>
        <w:jc w:val="both"/>
        <w:rPr>
          <w:sz w:val="22"/>
          <w:szCs w:val="22"/>
        </w:rPr>
      </w:pPr>
      <w:bookmarkStart w:id="14" w:name="_Hlk191363944"/>
      <w:r>
        <w:rPr>
          <w:sz w:val="22"/>
          <w:szCs w:val="22"/>
        </w:rPr>
        <w:t xml:space="preserve">Naročnik dopušča zamenjavo pogodbenega artikla  v kolikor je obstoječ artikel  pri proizvajalcu ukinjen, torej da  ta medicinski pripomoček pod  to artikel številko  ne obstoji in ga proizvajalec vodi pod  novo kataloško. Za dopustnost zamenjave  je potrebno predložiti  izjavo proizvajalca  ter vsa potrebna tehnična  dokazila, da gre za isti ali boljši proizvod. Cena ter ostali pogoji se s tem ne spreminjajo. </w:t>
      </w:r>
      <w:bookmarkEnd w:id="14"/>
    </w:p>
    <w:p w14:paraId="12D65ED1" w14:textId="77777777" w:rsidR="007E474C" w:rsidRPr="000B5CB1" w:rsidRDefault="007E474C" w:rsidP="000D4BAF">
      <w:pPr>
        <w:spacing w:line="312" w:lineRule="auto"/>
        <w:jc w:val="both"/>
        <w:rPr>
          <w:sz w:val="22"/>
          <w:szCs w:val="22"/>
        </w:rPr>
      </w:pPr>
    </w:p>
    <w:p w14:paraId="64918281"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Splošne določbe</w:t>
      </w:r>
    </w:p>
    <w:p w14:paraId="3D488434"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2204839A" w14:textId="77777777" w:rsidR="00FD4F47" w:rsidRPr="000B5CB1" w:rsidRDefault="00FD4F47" w:rsidP="000D4BAF">
      <w:pPr>
        <w:autoSpaceDE w:val="0"/>
        <w:spacing w:line="312" w:lineRule="auto"/>
        <w:ind w:left="360"/>
        <w:jc w:val="both"/>
        <w:rPr>
          <w:b/>
          <w:bCs/>
          <w:sz w:val="22"/>
          <w:szCs w:val="22"/>
        </w:rPr>
      </w:pPr>
    </w:p>
    <w:p w14:paraId="22397414" w14:textId="77777777" w:rsidR="00FD4F47" w:rsidRPr="000B5CB1" w:rsidRDefault="00FD4F47" w:rsidP="000D4BAF">
      <w:pPr>
        <w:autoSpaceDE w:val="0"/>
        <w:spacing w:line="312" w:lineRule="auto"/>
        <w:jc w:val="both"/>
        <w:rPr>
          <w:b/>
          <w:bCs/>
          <w:sz w:val="22"/>
          <w:szCs w:val="22"/>
        </w:rPr>
      </w:pPr>
      <w:r w:rsidRPr="000B5CB1">
        <w:rPr>
          <w:b/>
          <w:bCs/>
          <w:sz w:val="22"/>
          <w:szCs w:val="22"/>
        </w:rPr>
        <w:t>Za izvajanje okvirnega sporazuma veljajo naslednja splošna pravila:</w:t>
      </w:r>
    </w:p>
    <w:p w14:paraId="1126E189" w14:textId="77777777" w:rsidR="00FD4F47" w:rsidRPr="000B5CB1" w:rsidRDefault="00FD4F47" w:rsidP="000D4BAF">
      <w:pPr>
        <w:autoSpaceDE w:val="0"/>
        <w:spacing w:line="312" w:lineRule="auto"/>
        <w:jc w:val="both"/>
        <w:rPr>
          <w:b/>
          <w:bCs/>
          <w:sz w:val="22"/>
          <w:szCs w:val="22"/>
        </w:rPr>
      </w:pPr>
    </w:p>
    <w:p w14:paraId="1BA6F613" w14:textId="6707F2B8" w:rsidR="00FD4F47" w:rsidRPr="000B5CB1" w:rsidRDefault="00FD4F47" w:rsidP="00B9629D">
      <w:pPr>
        <w:numPr>
          <w:ilvl w:val="0"/>
          <w:numId w:val="19"/>
        </w:numPr>
        <w:autoSpaceDE w:val="0"/>
        <w:spacing w:line="312" w:lineRule="auto"/>
        <w:jc w:val="both"/>
        <w:rPr>
          <w:b/>
          <w:bCs/>
          <w:sz w:val="22"/>
          <w:szCs w:val="22"/>
        </w:rPr>
      </w:pPr>
      <w:r w:rsidRPr="000B5CB1">
        <w:rPr>
          <w:bCs/>
          <w:sz w:val="22"/>
          <w:szCs w:val="22"/>
        </w:rPr>
        <w:t>Dobavitelji/stranke okvirnega sporazuma se obvezujejo, da bodo predložili finančno zavarovanje za dobro izvedbo posla v skladu z naročnikovimi zahtevami</w:t>
      </w:r>
      <w:r w:rsidR="00F15E13">
        <w:rPr>
          <w:bCs/>
          <w:sz w:val="22"/>
          <w:szCs w:val="22"/>
        </w:rPr>
        <w:t xml:space="preserve"> določenimi v dokumentaciji za oddajo javnega naročila</w:t>
      </w:r>
      <w:r w:rsidRPr="000B5CB1">
        <w:rPr>
          <w:bCs/>
          <w:sz w:val="22"/>
          <w:szCs w:val="22"/>
        </w:rPr>
        <w:t xml:space="preserve">. </w:t>
      </w:r>
      <w:r w:rsidRPr="000B5CB1">
        <w:rPr>
          <w:b/>
          <w:bCs/>
          <w:sz w:val="22"/>
          <w:szCs w:val="22"/>
        </w:rPr>
        <w:t>Zavarovanje je potrebno predložiti v roku 3 dni po podpisu pogodbe</w:t>
      </w:r>
      <w:r w:rsidR="00F15E13">
        <w:rPr>
          <w:b/>
          <w:bCs/>
          <w:sz w:val="22"/>
          <w:szCs w:val="22"/>
        </w:rPr>
        <w:t>.</w:t>
      </w:r>
    </w:p>
    <w:p w14:paraId="6F3AFE4E"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Predmet javnega naročila so stalne nabave blaga, ki jih naročnik po obsegu in časovno ne more</w:t>
      </w:r>
      <w:r w:rsidRPr="000B5CB1">
        <w:rPr>
          <w:bCs/>
          <w:sz w:val="22"/>
          <w:szCs w:val="22"/>
        </w:rPr>
        <w:t xml:space="preserve"> </w:t>
      </w:r>
      <w:r w:rsidRPr="000B5CB1">
        <w:rPr>
          <w:sz w:val="22"/>
          <w:szCs w:val="22"/>
        </w:rPr>
        <w:t xml:space="preserve">vnaprej določiti. Količine in vrste blaga po predračunu so okvirne in za naročnika niso obvezujoče. </w:t>
      </w:r>
    </w:p>
    <w:p w14:paraId="453AFA82"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 xml:space="preserve">Naročnik in dobavitelji/stranke okvirnega sporazuma se izrecno dogovorijo, da bo naročnik v obdobju trajanja tega sporazuma kupoval le tiste  količine blaga iz predračuna, ki jih bo dejansko potreboval. Naročnik se ne zavezuje kupiti točno določene količine, saj bodo količine natančno opredeljene s posamičnimi naročili. </w:t>
      </w:r>
    </w:p>
    <w:p w14:paraId="02A936F4"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30ADED6F"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lastRenderedPageBreak/>
        <w:t>Za te artikle, ki niso navedeni na predračunu, veljajo cene po ceniku, ki ga mora stranka tega sporazuma predložiti naročniku na njegov poziv.</w:t>
      </w:r>
    </w:p>
    <w:p w14:paraId="1B7A770C"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0B5CB1">
        <w:rPr>
          <w:sz w:val="22"/>
          <w:szCs w:val="22"/>
        </w:rPr>
        <w:t>nedobavi</w:t>
      </w:r>
      <w:proofErr w:type="spellEnd"/>
      <w:r w:rsidRPr="000B5CB1">
        <w:rPr>
          <w:sz w:val="22"/>
          <w:szCs w:val="22"/>
        </w:rPr>
        <w:t xml:space="preserve"> naročenih artiklov.</w:t>
      </w:r>
    </w:p>
    <w:p w14:paraId="4435C8EC" w14:textId="77777777" w:rsidR="00FD4F47" w:rsidRPr="000B5CB1" w:rsidRDefault="00FD4F47" w:rsidP="000D4BAF">
      <w:pPr>
        <w:autoSpaceDE w:val="0"/>
        <w:spacing w:line="312" w:lineRule="auto"/>
        <w:ind w:left="720"/>
        <w:jc w:val="both"/>
        <w:rPr>
          <w:sz w:val="22"/>
          <w:szCs w:val="22"/>
        </w:rPr>
      </w:pPr>
    </w:p>
    <w:p w14:paraId="5E69DD19" w14:textId="36F775A1" w:rsidR="00FD4F47" w:rsidRDefault="00FD4F47" w:rsidP="000D4BAF">
      <w:pPr>
        <w:pStyle w:val="Odstavekseznama"/>
        <w:autoSpaceDE w:val="0"/>
        <w:spacing w:line="312" w:lineRule="auto"/>
        <w:ind w:left="0"/>
        <w:jc w:val="both"/>
        <w:rPr>
          <w:sz w:val="22"/>
          <w:szCs w:val="22"/>
        </w:rPr>
      </w:pPr>
      <w:r w:rsidRPr="000B5CB1">
        <w:rPr>
          <w:sz w:val="22"/>
          <w:szCs w:val="22"/>
        </w:rPr>
        <w:t xml:space="preserve">Dobavitelj/stranka okvirnega sporazuma se obvezuje zagotoviti blaga po pravilih dobre transportne prakse </w:t>
      </w:r>
      <w:r w:rsidR="00B911DD">
        <w:rPr>
          <w:sz w:val="22"/>
          <w:szCs w:val="22"/>
        </w:rPr>
        <w:t>.</w:t>
      </w:r>
    </w:p>
    <w:p w14:paraId="4E688179" w14:textId="77777777" w:rsidR="00F15E13" w:rsidRPr="000B5CB1" w:rsidRDefault="00F15E13" w:rsidP="000D4BAF">
      <w:pPr>
        <w:pStyle w:val="Odstavekseznama"/>
        <w:autoSpaceDE w:val="0"/>
        <w:spacing w:line="312" w:lineRule="auto"/>
        <w:ind w:left="0"/>
        <w:jc w:val="both"/>
        <w:rPr>
          <w:sz w:val="22"/>
          <w:szCs w:val="22"/>
        </w:rPr>
      </w:pPr>
    </w:p>
    <w:p w14:paraId="1E540058" w14:textId="77777777" w:rsidR="00FD4F47" w:rsidRPr="000B5CB1" w:rsidRDefault="00FD4F47" w:rsidP="000D4BAF">
      <w:pPr>
        <w:autoSpaceDE w:val="0"/>
        <w:spacing w:line="312" w:lineRule="auto"/>
        <w:jc w:val="both"/>
        <w:rPr>
          <w:sz w:val="22"/>
          <w:szCs w:val="22"/>
        </w:rPr>
      </w:pPr>
      <w:r w:rsidRPr="000B5CB1">
        <w:rPr>
          <w:sz w:val="22"/>
          <w:szCs w:val="22"/>
        </w:rPr>
        <w:t xml:space="preserve">V primeru, da bi dobavitelj/stranka okvirnega sporazuma prenehal izvajati določila tega sporazuma, bo naročnik izvedel </w:t>
      </w:r>
      <w:r w:rsidR="00195E05" w:rsidRPr="000B5CB1">
        <w:rPr>
          <w:sz w:val="22"/>
          <w:szCs w:val="22"/>
        </w:rPr>
        <w:t>naročil blago od drugega najbolj ugodnega podpisnika okvirnega sporazuma.</w:t>
      </w:r>
      <w:r w:rsidR="00B911DD">
        <w:rPr>
          <w:sz w:val="22"/>
          <w:szCs w:val="22"/>
        </w:rPr>
        <w:t xml:space="preserve"> Oziroma na trgu, v kolikor ne bo mogel blaga dobaviti od podpisnika sporazuma. </w:t>
      </w:r>
      <w:r w:rsidRPr="000B5CB1">
        <w:rPr>
          <w:sz w:val="22"/>
          <w:szCs w:val="22"/>
        </w:rPr>
        <w:t>Dobavitelju/stranki bo v tem primeru naročnik zaračunal morebitno razliko v ceni, za celotno nabav</w:t>
      </w:r>
      <w:r w:rsidR="00195E05" w:rsidRPr="000B5CB1">
        <w:rPr>
          <w:sz w:val="22"/>
          <w:szCs w:val="22"/>
        </w:rPr>
        <w:t>o</w:t>
      </w:r>
      <w:r w:rsidRPr="000B5CB1">
        <w:rPr>
          <w:sz w:val="22"/>
          <w:szCs w:val="22"/>
        </w:rPr>
        <w:t xml:space="preserve">. </w:t>
      </w:r>
    </w:p>
    <w:p w14:paraId="623C6D9B" w14:textId="77777777" w:rsidR="007E474C" w:rsidRDefault="007E474C" w:rsidP="007E474C">
      <w:pPr>
        <w:autoSpaceDE w:val="0"/>
        <w:spacing w:line="312" w:lineRule="auto"/>
        <w:jc w:val="both"/>
        <w:rPr>
          <w:b/>
          <w:bCs/>
          <w:sz w:val="22"/>
          <w:szCs w:val="22"/>
        </w:rPr>
      </w:pPr>
    </w:p>
    <w:p w14:paraId="7FCC3D7E" w14:textId="50B59C5D" w:rsidR="007E474C" w:rsidRDefault="007E474C" w:rsidP="007E474C">
      <w:pPr>
        <w:autoSpaceDE w:val="0"/>
        <w:spacing w:line="312" w:lineRule="auto"/>
        <w:jc w:val="both"/>
        <w:rPr>
          <w:b/>
          <w:bCs/>
          <w:sz w:val="22"/>
          <w:szCs w:val="22"/>
        </w:rPr>
      </w:pPr>
      <w:r>
        <w:rPr>
          <w:b/>
          <w:bCs/>
          <w:sz w:val="22"/>
          <w:szCs w:val="22"/>
        </w:rPr>
        <w:t xml:space="preserve">Izvajalec je dolžan zagotoviti prvo dobavo  naročenih medicinskih pripomočkov v roku najkasneje 10 dni po podpisu pogodbe. </w:t>
      </w:r>
    </w:p>
    <w:p w14:paraId="223C1AC8" w14:textId="77777777" w:rsidR="00FD4F47" w:rsidRPr="000B5CB1" w:rsidRDefault="00FD4F47" w:rsidP="000D4BAF">
      <w:pPr>
        <w:autoSpaceDE w:val="0"/>
        <w:spacing w:line="312" w:lineRule="auto"/>
        <w:ind w:left="720"/>
        <w:jc w:val="both"/>
        <w:rPr>
          <w:sz w:val="22"/>
          <w:szCs w:val="22"/>
        </w:rPr>
      </w:pPr>
    </w:p>
    <w:p w14:paraId="76DC3788"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Cena</w:t>
      </w:r>
    </w:p>
    <w:p w14:paraId="794B442E"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57838894" w14:textId="77777777" w:rsidR="00FD4F47" w:rsidRPr="000B5CB1" w:rsidRDefault="00FD4F47" w:rsidP="000D4BAF">
      <w:pPr>
        <w:autoSpaceDE w:val="0"/>
        <w:spacing w:line="312" w:lineRule="auto"/>
        <w:jc w:val="both"/>
        <w:rPr>
          <w:sz w:val="22"/>
          <w:szCs w:val="22"/>
        </w:rPr>
      </w:pPr>
    </w:p>
    <w:p w14:paraId="6C1B76F2" w14:textId="06713907" w:rsidR="00FD4F47" w:rsidRDefault="00FD4F47" w:rsidP="000D4BAF">
      <w:pPr>
        <w:autoSpaceDE w:val="0"/>
        <w:spacing w:line="312" w:lineRule="auto"/>
        <w:jc w:val="both"/>
        <w:rPr>
          <w:sz w:val="22"/>
          <w:szCs w:val="22"/>
        </w:rPr>
      </w:pPr>
      <w:r w:rsidRPr="000B5CB1">
        <w:rPr>
          <w:sz w:val="22"/>
          <w:szCs w:val="22"/>
        </w:rPr>
        <w:t xml:space="preserve">Pogodbena vrednost je </w:t>
      </w:r>
      <w:r w:rsidR="006D41A4">
        <w:rPr>
          <w:sz w:val="22"/>
          <w:szCs w:val="22"/>
        </w:rPr>
        <w:t>v sklopu _</w:t>
      </w:r>
      <w:r w:rsidRPr="000B5CB1">
        <w:rPr>
          <w:sz w:val="22"/>
          <w:szCs w:val="22"/>
        </w:rPr>
        <w:t>znaša ______________ EUR brez DDV, _________________EUR z DDV.</w:t>
      </w:r>
    </w:p>
    <w:p w14:paraId="3B7E7418" w14:textId="7D388446" w:rsidR="003E7A89" w:rsidRDefault="003E7A89" w:rsidP="000D4BAF">
      <w:pPr>
        <w:autoSpaceDE w:val="0"/>
        <w:spacing w:line="312" w:lineRule="auto"/>
        <w:jc w:val="both"/>
        <w:rPr>
          <w:sz w:val="22"/>
          <w:szCs w:val="22"/>
        </w:rPr>
      </w:pPr>
    </w:p>
    <w:p w14:paraId="7C375D2C" w14:textId="52618AB7" w:rsidR="003E7A89" w:rsidRPr="000B5CB1" w:rsidRDefault="003E7A89" w:rsidP="000D4BAF">
      <w:pPr>
        <w:autoSpaceDE w:val="0"/>
        <w:spacing w:line="312" w:lineRule="auto"/>
        <w:jc w:val="both"/>
        <w:rPr>
          <w:sz w:val="22"/>
          <w:szCs w:val="22"/>
        </w:rPr>
      </w:pPr>
      <w:r>
        <w:rPr>
          <w:sz w:val="22"/>
          <w:szCs w:val="22"/>
        </w:rPr>
        <w:t xml:space="preserve">Ponudbena cena izdelka na enoto mere izhaja iz predračuna in je fiksna do naslednjega odpiranja konkurence. </w:t>
      </w:r>
    </w:p>
    <w:p w14:paraId="74AF124E" w14:textId="77777777" w:rsidR="00FD4F47" w:rsidRPr="000B5CB1" w:rsidRDefault="00AE1F0D" w:rsidP="000D4BAF">
      <w:pPr>
        <w:autoSpaceDE w:val="0"/>
        <w:spacing w:line="312" w:lineRule="auto"/>
        <w:jc w:val="both"/>
        <w:rPr>
          <w:sz w:val="22"/>
          <w:szCs w:val="22"/>
        </w:rPr>
      </w:pPr>
      <w:r>
        <w:rPr>
          <w:sz w:val="22"/>
          <w:szCs w:val="22"/>
        </w:rPr>
        <w:t xml:space="preserve">Ponudbena cena na enoto mere </w:t>
      </w:r>
      <w:r w:rsidR="00FD4F47" w:rsidRPr="000B5CB1">
        <w:rPr>
          <w:sz w:val="22"/>
          <w:szCs w:val="22"/>
        </w:rPr>
        <w:t>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B5E25DB" w14:textId="77777777" w:rsidR="00FD4F47" w:rsidRPr="000B5CB1" w:rsidRDefault="00FD4F47" w:rsidP="000D4BAF">
      <w:pPr>
        <w:autoSpaceDE w:val="0"/>
        <w:spacing w:line="312" w:lineRule="auto"/>
        <w:jc w:val="both"/>
        <w:rPr>
          <w:sz w:val="22"/>
          <w:szCs w:val="22"/>
        </w:rPr>
      </w:pPr>
    </w:p>
    <w:p w14:paraId="65DF3592" w14:textId="77777777" w:rsidR="00FD4F47" w:rsidRPr="000B5CB1" w:rsidRDefault="00FD4F47" w:rsidP="000D4BAF">
      <w:pPr>
        <w:autoSpaceDE w:val="0"/>
        <w:spacing w:line="312" w:lineRule="auto"/>
        <w:jc w:val="both"/>
        <w:rPr>
          <w:i/>
          <w:iCs/>
          <w:sz w:val="22"/>
          <w:szCs w:val="22"/>
        </w:rPr>
      </w:pPr>
      <w:r w:rsidRPr="000B5CB1">
        <w:rPr>
          <w:i/>
          <w:iCs/>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F171B59" w14:textId="6B258867" w:rsidR="00FD4F47" w:rsidRDefault="00FD4F47" w:rsidP="000D4BAF">
      <w:pPr>
        <w:autoSpaceDE w:val="0"/>
        <w:spacing w:line="312" w:lineRule="auto"/>
        <w:jc w:val="both"/>
        <w:rPr>
          <w:i/>
          <w:iCs/>
          <w:sz w:val="22"/>
          <w:szCs w:val="22"/>
        </w:rPr>
      </w:pPr>
      <w:r w:rsidRPr="000B5CB1">
        <w:rPr>
          <w:i/>
          <w:iCs/>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9EEB8E7" w14:textId="76383587" w:rsidR="006D41A4" w:rsidRDefault="006D41A4" w:rsidP="000D4BAF">
      <w:pPr>
        <w:autoSpaceDE w:val="0"/>
        <w:spacing w:line="312" w:lineRule="auto"/>
        <w:jc w:val="both"/>
        <w:rPr>
          <w:i/>
          <w:iCs/>
          <w:sz w:val="22"/>
          <w:szCs w:val="22"/>
        </w:rPr>
      </w:pPr>
    </w:p>
    <w:p w14:paraId="656A8469" w14:textId="36A8580D" w:rsidR="006D41A4" w:rsidRDefault="006D41A4" w:rsidP="000D4BAF">
      <w:pPr>
        <w:autoSpaceDE w:val="0"/>
        <w:spacing w:line="312" w:lineRule="auto"/>
        <w:jc w:val="both"/>
        <w:rPr>
          <w:sz w:val="22"/>
          <w:szCs w:val="22"/>
        </w:rPr>
      </w:pPr>
      <w:r>
        <w:rPr>
          <w:sz w:val="22"/>
          <w:szCs w:val="22"/>
        </w:rPr>
        <w:t xml:space="preserve">Okvirni sporazum preneha veljati, ko je dosežena maksimalna količina dobav, s strani vseh dobaviteljev v posameznem sklopu. </w:t>
      </w:r>
    </w:p>
    <w:p w14:paraId="38C01AB3" w14:textId="77777777" w:rsidR="00916CD4" w:rsidRDefault="00916CD4" w:rsidP="000D4BAF">
      <w:pPr>
        <w:autoSpaceDE w:val="0"/>
        <w:spacing w:line="312" w:lineRule="auto"/>
        <w:jc w:val="both"/>
        <w:rPr>
          <w:sz w:val="22"/>
          <w:szCs w:val="22"/>
        </w:rPr>
      </w:pPr>
    </w:p>
    <w:p w14:paraId="43ADB991" w14:textId="77777777" w:rsidR="00916CD4" w:rsidRDefault="00916CD4" w:rsidP="000D4BAF">
      <w:pPr>
        <w:autoSpaceDE w:val="0"/>
        <w:spacing w:line="312" w:lineRule="auto"/>
        <w:jc w:val="both"/>
        <w:rPr>
          <w:sz w:val="22"/>
          <w:szCs w:val="22"/>
        </w:rPr>
      </w:pPr>
    </w:p>
    <w:p w14:paraId="071082B2" w14:textId="77777777" w:rsidR="00916CD4" w:rsidRDefault="00916CD4" w:rsidP="000D4BAF">
      <w:pPr>
        <w:autoSpaceDE w:val="0"/>
        <w:spacing w:line="312" w:lineRule="auto"/>
        <w:jc w:val="both"/>
        <w:rPr>
          <w:sz w:val="22"/>
          <w:szCs w:val="22"/>
        </w:rPr>
      </w:pPr>
    </w:p>
    <w:p w14:paraId="0959B6B9" w14:textId="77777777" w:rsidR="00916CD4" w:rsidRPr="006C71E0" w:rsidRDefault="00916CD4" w:rsidP="000D4BAF">
      <w:pPr>
        <w:autoSpaceDE w:val="0"/>
        <w:spacing w:line="312" w:lineRule="auto"/>
        <w:jc w:val="both"/>
        <w:rPr>
          <w:sz w:val="22"/>
          <w:szCs w:val="22"/>
        </w:rPr>
      </w:pPr>
    </w:p>
    <w:p w14:paraId="74810217" w14:textId="77777777" w:rsidR="00FD4F47" w:rsidRPr="000B5CB1" w:rsidRDefault="00FD4F47" w:rsidP="000D4BAF">
      <w:pPr>
        <w:autoSpaceDE w:val="0"/>
        <w:spacing w:line="312" w:lineRule="auto"/>
        <w:jc w:val="both"/>
        <w:rPr>
          <w:sz w:val="22"/>
          <w:szCs w:val="22"/>
        </w:rPr>
      </w:pPr>
    </w:p>
    <w:p w14:paraId="143A279E" w14:textId="77777777" w:rsidR="00FD4F47" w:rsidRPr="000B5CB1" w:rsidRDefault="00FD4F47" w:rsidP="00B9629D">
      <w:pPr>
        <w:pStyle w:val="Odstavekseznama"/>
        <w:numPr>
          <w:ilvl w:val="0"/>
          <w:numId w:val="17"/>
        </w:numPr>
        <w:autoSpaceDE w:val="0"/>
        <w:spacing w:line="312" w:lineRule="auto"/>
        <w:contextualSpacing/>
        <w:jc w:val="both"/>
        <w:rPr>
          <w:b/>
          <w:sz w:val="22"/>
          <w:szCs w:val="22"/>
        </w:rPr>
      </w:pPr>
      <w:r w:rsidRPr="000B5CB1">
        <w:rPr>
          <w:b/>
          <w:sz w:val="22"/>
          <w:szCs w:val="22"/>
        </w:rPr>
        <w:t>Naročila, dobava in prevzem</w:t>
      </w:r>
    </w:p>
    <w:p w14:paraId="160E843C" w14:textId="77777777" w:rsidR="00FD4F47" w:rsidRPr="000B5CB1" w:rsidRDefault="00FD4F47" w:rsidP="000D4BAF">
      <w:pPr>
        <w:autoSpaceDE w:val="0"/>
        <w:spacing w:line="312" w:lineRule="auto"/>
        <w:jc w:val="both"/>
        <w:rPr>
          <w:sz w:val="22"/>
          <w:szCs w:val="22"/>
        </w:rPr>
      </w:pPr>
    </w:p>
    <w:p w14:paraId="45F3AF3D" w14:textId="77777777" w:rsidR="00FD4F47" w:rsidRDefault="00E95252" w:rsidP="00B9629D">
      <w:pPr>
        <w:numPr>
          <w:ilvl w:val="0"/>
          <w:numId w:val="18"/>
        </w:numPr>
        <w:suppressAutoHyphens/>
        <w:autoSpaceDE w:val="0"/>
        <w:spacing w:line="312" w:lineRule="auto"/>
        <w:jc w:val="center"/>
        <w:rPr>
          <w:b/>
          <w:bCs/>
          <w:sz w:val="22"/>
          <w:szCs w:val="22"/>
        </w:rPr>
      </w:pPr>
      <w:r w:rsidRPr="000B5CB1">
        <w:rPr>
          <w:b/>
          <w:bCs/>
          <w:sz w:val="22"/>
          <w:szCs w:val="22"/>
        </w:rPr>
        <w:t>Č</w:t>
      </w:r>
      <w:r w:rsidR="00FD4F47" w:rsidRPr="000B5CB1">
        <w:rPr>
          <w:b/>
          <w:bCs/>
          <w:sz w:val="22"/>
          <w:szCs w:val="22"/>
        </w:rPr>
        <w:t>len</w:t>
      </w:r>
    </w:p>
    <w:p w14:paraId="30968EE7" w14:textId="77777777" w:rsidR="00E95252" w:rsidRPr="000B5CB1" w:rsidRDefault="00E95252" w:rsidP="000D4BAF">
      <w:pPr>
        <w:suppressAutoHyphens/>
        <w:autoSpaceDE w:val="0"/>
        <w:spacing w:line="312" w:lineRule="auto"/>
        <w:ind w:left="1440"/>
        <w:rPr>
          <w:b/>
          <w:bCs/>
          <w:sz w:val="22"/>
          <w:szCs w:val="22"/>
        </w:rPr>
      </w:pPr>
    </w:p>
    <w:p w14:paraId="1AF5024C" w14:textId="232DBDFD" w:rsidR="00E95252" w:rsidRPr="00E95252" w:rsidRDefault="00E95252" w:rsidP="000D4BAF">
      <w:pPr>
        <w:autoSpaceDE w:val="0"/>
        <w:spacing w:line="312" w:lineRule="auto"/>
        <w:jc w:val="both"/>
        <w:rPr>
          <w:sz w:val="22"/>
          <w:szCs w:val="22"/>
        </w:rPr>
      </w:pPr>
      <w:r w:rsidRPr="005E4188">
        <w:rPr>
          <w:b/>
          <w:sz w:val="22"/>
          <w:szCs w:val="22"/>
        </w:rPr>
        <w:t>Naročnik bo naročal blago pisno</w:t>
      </w:r>
      <w:r w:rsidR="00F15E13">
        <w:rPr>
          <w:b/>
          <w:sz w:val="22"/>
          <w:szCs w:val="22"/>
        </w:rPr>
        <w:t xml:space="preserve"> oz. elektronsko,</w:t>
      </w:r>
      <w:r w:rsidRPr="005E4188">
        <w:rPr>
          <w:b/>
          <w:sz w:val="22"/>
          <w:szCs w:val="22"/>
        </w:rPr>
        <w:t xml:space="preserve"> z naročilnico</w:t>
      </w:r>
      <w:r w:rsidRPr="00E95252">
        <w:rPr>
          <w:sz w:val="22"/>
          <w:szCs w:val="22"/>
        </w:rPr>
        <w:t>.  Naročnik bo v naročilnici opredeliti vrste in količine blaga. Dobavitelj je dolžan najkasneje v roku dveh ur od prejema naročila, potrditi  prejem naročila in obvestiti naročnika o morebitno zamudi pri dobavi ali zamenjavi istovrstnega blaga.</w:t>
      </w:r>
    </w:p>
    <w:p w14:paraId="4465D0EF" w14:textId="77777777" w:rsidR="00E95252" w:rsidRPr="00E95252" w:rsidRDefault="00E95252" w:rsidP="000D4BAF">
      <w:pPr>
        <w:autoSpaceDE w:val="0"/>
        <w:spacing w:line="312" w:lineRule="auto"/>
        <w:jc w:val="both"/>
        <w:rPr>
          <w:sz w:val="22"/>
          <w:szCs w:val="22"/>
        </w:rPr>
      </w:pPr>
    </w:p>
    <w:p w14:paraId="110D4AED" w14:textId="2CDE585F" w:rsidR="00E95252" w:rsidRDefault="00E95252" w:rsidP="000D4BAF">
      <w:pPr>
        <w:autoSpaceDE w:val="0"/>
        <w:spacing w:line="312" w:lineRule="auto"/>
        <w:jc w:val="both"/>
        <w:rPr>
          <w:sz w:val="22"/>
          <w:szCs w:val="22"/>
        </w:rPr>
      </w:pPr>
      <w:r w:rsidRPr="00E95252">
        <w:rPr>
          <w:sz w:val="22"/>
          <w:szCs w:val="22"/>
        </w:rPr>
        <w:t xml:space="preserve">Dobavitelj zagotavlja dostavo blaga </w:t>
      </w:r>
      <w:proofErr w:type="spellStart"/>
      <w:r w:rsidRPr="00E95252">
        <w:rPr>
          <w:sz w:val="22"/>
          <w:szCs w:val="22"/>
        </w:rPr>
        <w:t>ddp</w:t>
      </w:r>
      <w:proofErr w:type="spellEnd"/>
      <w:r w:rsidRPr="00E95252">
        <w:rPr>
          <w:sz w:val="22"/>
          <w:szCs w:val="22"/>
        </w:rPr>
        <w:t xml:space="preserve"> Splošna bolnišnica Celje, razloženo Lekarna naročnika (v delovnem času naročnika od ponedeljka do petka). Ponudnik mora zagotavljati dobavo celotne  </w:t>
      </w:r>
      <w:r w:rsidRPr="005E4188">
        <w:rPr>
          <w:sz w:val="22"/>
          <w:szCs w:val="22"/>
        </w:rPr>
        <w:t xml:space="preserve">naročene količine v roku  najkasneje </w:t>
      </w:r>
      <w:r w:rsidR="000E615B">
        <w:rPr>
          <w:sz w:val="22"/>
          <w:szCs w:val="22"/>
        </w:rPr>
        <w:t>2</w:t>
      </w:r>
      <w:r w:rsidRPr="005E4188">
        <w:rPr>
          <w:sz w:val="22"/>
          <w:szCs w:val="22"/>
        </w:rPr>
        <w:t xml:space="preserve"> delovnih dni oziroma v nujnih primerih manj, po predhodnem dogovoru z naročnikom (v delovnem času od ponedeljka do petka v delovnem času od 7:00 do 14:00 ).</w:t>
      </w:r>
    </w:p>
    <w:p w14:paraId="68F0F699" w14:textId="77777777" w:rsidR="00F15E13" w:rsidRPr="005E4188" w:rsidRDefault="00F15E13" w:rsidP="000D4BAF">
      <w:pPr>
        <w:autoSpaceDE w:val="0"/>
        <w:spacing w:line="312" w:lineRule="auto"/>
        <w:jc w:val="both"/>
        <w:rPr>
          <w:sz w:val="22"/>
          <w:szCs w:val="22"/>
        </w:rPr>
      </w:pPr>
    </w:p>
    <w:p w14:paraId="4600215E" w14:textId="77777777" w:rsidR="00E95252" w:rsidRPr="005E4188" w:rsidRDefault="00E95252" w:rsidP="000D4BAF">
      <w:pPr>
        <w:autoSpaceDE w:val="0"/>
        <w:spacing w:line="312" w:lineRule="auto"/>
        <w:jc w:val="both"/>
        <w:rPr>
          <w:sz w:val="22"/>
          <w:szCs w:val="22"/>
        </w:rPr>
      </w:pPr>
    </w:p>
    <w:p w14:paraId="20873CDA"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7F362AF8" w14:textId="77777777" w:rsidR="00FD4F47" w:rsidRPr="000B5CB1" w:rsidRDefault="00FD4F47" w:rsidP="000D4BAF">
      <w:pPr>
        <w:autoSpaceDE w:val="0"/>
        <w:spacing w:line="312" w:lineRule="auto"/>
        <w:jc w:val="both"/>
        <w:rPr>
          <w:b/>
          <w:bCs/>
          <w:sz w:val="22"/>
          <w:szCs w:val="22"/>
        </w:rPr>
      </w:pPr>
    </w:p>
    <w:p w14:paraId="5C1B59A3" w14:textId="77777777" w:rsidR="00FD4F47" w:rsidRPr="000B5CB1" w:rsidRDefault="00FD4F47" w:rsidP="000D4BAF">
      <w:pPr>
        <w:autoSpaceDE w:val="0"/>
        <w:spacing w:line="312" w:lineRule="auto"/>
        <w:jc w:val="both"/>
        <w:rPr>
          <w:sz w:val="22"/>
          <w:szCs w:val="22"/>
        </w:rPr>
      </w:pPr>
      <w:r w:rsidRPr="000B5CB1">
        <w:rPr>
          <w:sz w:val="22"/>
          <w:szCs w:val="22"/>
        </w:rPr>
        <w:t>Naročnik se obvezuje blago prevzeti v celoti na podlagi pravilno izpolnjene dobavnice.</w:t>
      </w:r>
    </w:p>
    <w:p w14:paraId="204AB1A3" w14:textId="77777777" w:rsidR="00FD4F47" w:rsidRPr="000B5CB1" w:rsidRDefault="00FD4F47" w:rsidP="000D4BAF">
      <w:pPr>
        <w:autoSpaceDE w:val="0"/>
        <w:spacing w:line="312" w:lineRule="auto"/>
        <w:jc w:val="both"/>
        <w:rPr>
          <w:sz w:val="22"/>
          <w:szCs w:val="22"/>
        </w:rPr>
      </w:pPr>
      <w:r w:rsidRPr="000B5CB1">
        <w:rPr>
          <w:sz w:val="22"/>
          <w:szCs w:val="22"/>
        </w:rPr>
        <w:t xml:space="preserve">Šteje se, da je dobavnica pravilno izpolnjena, če vsebuje najmanj naslednje: </w:t>
      </w:r>
    </w:p>
    <w:p w14:paraId="6C8D7182"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naziv artikla</w:t>
      </w:r>
    </w:p>
    <w:p w14:paraId="09488A61"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cena na enoto mere</w:t>
      </w:r>
    </w:p>
    <w:p w14:paraId="3EF17258"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količina</w:t>
      </w:r>
    </w:p>
    <w:p w14:paraId="4FBC8245"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morebitni popust</w:t>
      </w:r>
    </w:p>
    <w:p w14:paraId="0DDE64EA"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kataloška številka artikla</w:t>
      </w:r>
    </w:p>
    <w:p w14:paraId="437AADC7"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dobaviteljeva šifra</w:t>
      </w:r>
    </w:p>
    <w:p w14:paraId="546981E9"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serijsko številko artikla</w:t>
      </w:r>
    </w:p>
    <w:p w14:paraId="6EA9A095"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rok uporabnosti</w:t>
      </w:r>
    </w:p>
    <w:p w14:paraId="7C826544"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stopnjo DDV-ja</w:t>
      </w:r>
    </w:p>
    <w:p w14:paraId="3173ECB2"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 xml:space="preserve">številka naročilnice. </w:t>
      </w:r>
    </w:p>
    <w:p w14:paraId="474C4068" w14:textId="77777777" w:rsidR="00FD4F47" w:rsidRPr="000B5CB1" w:rsidRDefault="00FD4F47" w:rsidP="000D4BAF">
      <w:pPr>
        <w:pStyle w:val="Odstavekseznama"/>
        <w:autoSpaceDE w:val="0"/>
        <w:spacing w:line="312" w:lineRule="auto"/>
        <w:ind w:left="720"/>
        <w:jc w:val="both"/>
        <w:rPr>
          <w:sz w:val="22"/>
          <w:szCs w:val="22"/>
        </w:rPr>
      </w:pPr>
    </w:p>
    <w:p w14:paraId="534FA428" w14:textId="734C7853" w:rsidR="00FD4F47" w:rsidRDefault="00FD4F47" w:rsidP="000D4BAF">
      <w:pPr>
        <w:spacing w:line="312" w:lineRule="auto"/>
        <w:jc w:val="both"/>
        <w:rPr>
          <w:sz w:val="22"/>
          <w:szCs w:val="22"/>
        </w:rPr>
      </w:pPr>
      <w:r w:rsidRPr="000B5CB1">
        <w:rPr>
          <w:sz w:val="22"/>
          <w:szCs w:val="22"/>
        </w:rPr>
        <w:t xml:space="preserve">Količinski prevzem blaga oz. pregled se opravi takoj ob prevzemu blaga. Količinska odstopanja, ki jih ni bilo moč ugotoviti ob prevzemu, mora posamezni naročnik pisno reklamirati najkasneje v </w:t>
      </w:r>
      <w:r w:rsidR="00D663C5">
        <w:rPr>
          <w:sz w:val="22"/>
          <w:szCs w:val="22"/>
        </w:rPr>
        <w:t>osem</w:t>
      </w:r>
      <w:r w:rsidRPr="000B5CB1">
        <w:rPr>
          <w:sz w:val="22"/>
          <w:szCs w:val="22"/>
        </w:rPr>
        <w:t xml:space="preserve"> (8) delovnih dneh od prevzema. </w:t>
      </w:r>
    </w:p>
    <w:p w14:paraId="31596C39" w14:textId="77777777" w:rsidR="00746BA5" w:rsidRPr="000B5CB1" w:rsidRDefault="00746BA5" w:rsidP="000D4BAF">
      <w:pPr>
        <w:spacing w:line="312" w:lineRule="auto"/>
        <w:jc w:val="both"/>
        <w:rPr>
          <w:sz w:val="22"/>
          <w:szCs w:val="22"/>
        </w:rPr>
      </w:pPr>
    </w:p>
    <w:p w14:paraId="4E998A71" w14:textId="77777777" w:rsidR="00FD4F47" w:rsidRDefault="00FD4F47" w:rsidP="000D4BAF">
      <w:pPr>
        <w:spacing w:line="312" w:lineRule="auto"/>
        <w:jc w:val="both"/>
        <w:rPr>
          <w:sz w:val="22"/>
          <w:szCs w:val="22"/>
        </w:rPr>
      </w:pPr>
      <w:r w:rsidRPr="000B5CB1">
        <w:rPr>
          <w:sz w:val="22"/>
          <w:szCs w:val="22"/>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7360F2AE" w14:textId="77777777" w:rsidR="00746BA5" w:rsidRPr="000B5CB1" w:rsidRDefault="00746BA5" w:rsidP="000D4BAF">
      <w:pPr>
        <w:spacing w:line="312" w:lineRule="auto"/>
        <w:jc w:val="both"/>
        <w:rPr>
          <w:sz w:val="22"/>
          <w:szCs w:val="22"/>
        </w:rPr>
      </w:pPr>
    </w:p>
    <w:p w14:paraId="694AF10C" w14:textId="77777777" w:rsidR="00FD4F47" w:rsidRPr="000B5CB1" w:rsidRDefault="00FD4F47" w:rsidP="000D4BAF">
      <w:pPr>
        <w:spacing w:line="312" w:lineRule="auto"/>
        <w:jc w:val="both"/>
        <w:rPr>
          <w:sz w:val="22"/>
          <w:szCs w:val="22"/>
        </w:rPr>
      </w:pPr>
      <w:r w:rsidRPr="000B5CB1">
        <w:rPr>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7B0E52AA" w14:textId="77777777" w:rsidR="00FD4F47" w:rsidRPr="000B5CB1" w:rsidRDefault="00FD4F47" w:rsidP="000D4BAF">
      <w:pPr>
        <w:spacing w:line="312" w:lineRule="auto"/>
        <w:jc w:val="both"/>
        <w:rPr>
          <w:sz w:val="22"/>
          <w:szCs w:val="22"/>
        </w:rPr>
      </w:pPr>
    </w:p>
    <w:p w14:paraId="6F8646E1" w14:textId="77777777" w:rsidR="00FD4F47" w:rsidRPr="000B5CB1" w:rsidRDefault="00FD4F47" w:rsidP="000D4BAF">
      <w:pPr>
        <w:autoSpaceDE w:val="0"/>
        <w:spacing w:line="312" w:lineRule="auto"/>
        <w:jc w:val="both"/>
        <w:rPr>
          <w:sz w:val="22"/>
          <w:szCs w:val="22"/>
        </w:rPr>
      </w:pPr>
      <w:r w:rsidRPr="000B5CB1">
        <w:rPr>
          <w:sz w:val="22"/>
          <w:szCs w:val="22"/>
        </w:rPr>
        <w:t xml:space="preserve">Kakovost blaga mora ustrezati obstoječim standardom in deklarirani kakovosti na embalaži oziroma spremljajočih dokumentih. Blago mora ustrezati tudi pogojem in zahtevam, opredeljenimi v razpisni </w:t>
      </w:r>
      <w:r w:rsidRPr="000B5CB1">
        <w:rPr>
          <w:sz w:val="22"/>
          <w:szCs w:val="22"/>
        </w:rPr>
        <w:lastRenderedPageBreak/>
        <w:t>dokumentaciji naročnika in strokovnim kriterijem oz. značilnostim. Blago mora biti obvezno pakirano v originalni embalaži (kot izhaja iz proizvajalčevega kataloga). Blago mora imeti oznako CE</w:t>
      </w:r>
      <w:r w:rsidR="00195E05" w:rsidRPr="000B5CB1">
        <w:rPr>
          <w:sz w:val="22"/>
          <w:szCs w:val="22"/>
        </w:rPr>
        <w:t xml:space="preserve"> in izpolnjevati vse tehnične zahteve določena v Navodilih po</w:t>
      </w:r>
      <w:r w:rsidR="00D563C1" w:rsidRPr="000B5CB1">
        <w:rPr>
          <w:sz w:val="22"/>
          <w:szCs w:val="22"/>
        </w:rPr>
        <w:t>n</w:t>
      </w:r>
      <w:r w:rsidR="00195E05" w:rsidRPr="000B5CB1">
        <w:rPr>
          <w:sz w:val="22"/>
          <w:szCs w:val="22"/>
        </w:rPr>
        <w:t xml:space="preserve">udnikov. </w:t>
      </w:r>
    </w:p>
    <w:p w14:paraId="0D5A2126" w14:textId="77777777" w:rsidR="00FD4F47" w:rsidRPr="000B5CB1" w:rsidRDefault="00FD4F47" w:rsidP="000D4BAF">
      <w:pPr>
        <w:autoSpaceDE w:val="0"/>
        <w:spacing w:line="312" w:lineRule="auto"/>
        <w:jc w:val="both"/>
        <w:rPr>
          <w:sz w:val="22"/>
          <w:szCs w:val="22"/>
        </w:rPr>
      </w:pPr>
    </w:p>
    <w:p w14:paraId="55B66893" w14:textId="77777777" w:rsidR="00FD4F47" w:rsidRPr="000B5CB1" w:rsidRDefault="00FD4F47" w:rsidP="000D4BAF">
      <w:pPr>
        <w:autoSpaceDE w:val="0"/>
        <w:spacing w:line="312" w:lineRule="auto"/>
        <w:jc w:val="both"/>
        <w:rPr>
          <w:sz w:val="22"/>
          <w:szCs w:val="22"/>
        </w:rPr>
      </w:pPr>
      <w:r w:rsidRPr="000B5CB1">
        <w:rPr>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51D6AAF7" w14:textId="77777777" w:rsidR="00FD4F47" w:rsidRPr="000B5CB1" w:rsidRDefault="00FD4F47" w:rsidP="000D4BAF">
      <w:pPr>
        <w:autoSpaceDE w:val="0"/>
        <w:spacing w:line="312" w:lineRule="auto"/>
        <w:jc w:val="both"/>
        <w:rPr>
          <w:sz w:val="22"/>
          <w:szCs w:val="22"/>
        </w:rPr>
      </w:pPr>
    </w:p>
    <w:p w14:paraId="33699E39" w14:textId="77777777" w:rsidR="00FD4F47" w:rsidRPr="000B5CB1"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75E7B809" w14:textId="77777777" w:rsidR="00FD4F47" w:rsidRPr="000B5CB1" w:rsidRDefault="00FD4F47" w:rsidP="000D4BAF">
      <w:pPr>
        <w:autoSpaceDE w:val="0"/>
        <w:spacing w:line="312" w:lineRule="auto"/>
        <w:jc w:val="both"/>
        <w:rPr>
          <w:sz w:val="22"/>
          <w:szCs w:val="22"/>
        </w:rPr>
      </w:pPr>
    </w:p>
    <w:p w14:paraId="558C2E79" w14:textId="77777777" w:rsidR="00FD4F47"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 v </w:t>
      </w:r>
      <w:r w:rsidR="00195E05" w:rsidRPr="000B5CB1">
        <w:rPr>
          <w:sz w:val="22"/>
          <w:szCs w:val="22"/>
        </w:rPr>
        <w:t xml:space="preserve">primeru </w:t>
      </w:r>
      <w:r w:rsidRPr="000B5CB1">
        <w:rPr>
          <w:sz w:val="22"/>
          <w:szCs w:val="22"/>
        </w:rPr>
        <w:t xml:space="preserve">odpiranja konkurence, predložil originalni </w:t>
      </w:r>
      <w:proofErr w:type="spellStart"/>
      <w:r w:rsidRPr="000B5CB1">
        <w:rPr>
          <w:sz w:val="22"/>
          <w:szCs w:val="22"/>
        </w:rPr>
        <w:t>prospektni</w:t>
      </w:r>
      <w:proofErr w:type="spellEnd"/>
      <w:r w:rsidRPr="000B5CB1">
        <w:rPr>
          <w:sz w:val="22"/>
          <w:szCs w:val="22"/>
        </w:rPr>
        <w:t xml:space="preserve"> material proizvajalca ali drugo originalno dokumentacijo proizvajalca za ponujen artikel, ki je predmet ponudbe.</w:t>
      </w:r>
    </w:p>
    <w:p w14:paraId="7DDFC5E0" w14:textId="77777777" w:rsidR="00FD4F47" w:rsidRDefault="00FD4F47" w:rsidP="000D4BAF">
      <w:pPr>
        <w:spacing w:line="312" w:lineRule="auto"/>
        <w:jc w:val="both"/>
        <w:rPr>
          <w:sz w:val="22"/>
          <w:szCs w:val="22"/>
        </w:rPr>
      </w:pPr>
    </w:p>
    <w:p w14:paraId="4F0ADA8E" w14:textId="77777777" w:rsidR="00EF34AC" w:rsidRPr="000B5CB1" w:rsidRDefault="00EF34AC" w:rsidP="000D4BAF">
      <w:pPr>
        <w:spacing w:line="312" w:lineRule="auto"/>
        <w:jc w:val="both"/>
        <w:rPr>
          <w:sz w:val="22"/>
          <w:szCs w:val="22"/>
        </w:rPr>
      </w:pPr>
    </w:p>
    <w:p w14:paraId="0CB70E20"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Obveznosti strank</w:t>
      </w:r>
    </w:p>
    <w:p w14:paraId="65A59CE4" w14:textId="77777777" w:rsidR="00FD4F47" w:rsidRPr="000B5CB1" w:rsidRDefault="00FD4F47" w:rsidP="00B9629D">
      <w:pPr>
        <w:pStyle w:val="Odstavekseznama"/>
        <w:numPr>
          <w:ilvl w:val="0"/>
          <w:numId w:val="18"/>
        </w:numPr>
        <w:spacing w:line="312" w:lineRule="auto"/>
        <w:contextualSpacing/>
        <w:jc w:val="center"/>
        <w:rPr>
          <w:b/>
          <w:sz w:val="22"/>
          <w:szCs w:val="22"/>
        </w:rPr>
      </w:pPr>
      <w:r w:rsidRPr="000B5CB1">
        <w:rPr>
          <w:b/>
          <w:sz w:val="22"/>
          <w:szCs w:val="22"/>
        </w:rPr>
        <w:t>člen</w:t>
      </w:r>
    </w:p>
    <w:p w14:paraId="1D80CAAB" w14:textId="77777777" w:rsidR="00FD4F47" w:rsidRPr="000B5CB1" w:rsidRDefault="00FD4F47" w:rsidP="000D4BAF">
      <w:pPr>
        <w:spacing w:line="312" w:lineRule="auto"/>
        <w:jc w:val="both"/>
        <w:rPr>
          <w:sz w:val="22"/>
          <w:szCs w:val="22"/>
        </w:rPr>
      </w:pPr>
    </w:p>
    <w:p w14:paraId="70EBD4EA" w14:textId="77777777" w:rsidR="00FD4F47" w:rsidRPr="000B5CB1" w:rsidRDefault="00FD4F47" w:rsidP="000D4BAF">
      <w:pPr>
        <w:spacing w:line="312" w:lineRule="auto"/>
        <w:jc w:val="both"/>
        <w:rPr>
          <w:sz w:val="22"/>
          <w:szCs w:val="22"/>
        </w:rPr>
      </w:pPr>
      <w:r w:rsidRPr="000B5CB1">
        <w:rPr>
          <w:sz w:val="22"/>
          <w:szCs w:val="22"/>
        </w:rPr>
        <w:t xml:space="preserve">Dobavitelj se obvezuje, da bo: </w:t>
      </w:r>
    </w:p>
    <w:p w14:paraId="22540A33" w14:textId="77777777" w:rsidR="00FD4F47" w:rsidRPr="000B5CB1" w:rsidRDefault="00FD4F47" w:rsidP="00B9629D">
      <w:pPr>
        <w:numPr>
          <w:ilvl w:val="0"/>
          <w:numId w:val="20"/>
        </w:numPr>
        <w:spacing w:line="312" w:lineRule="auto"/>
        <w:jc w:val="both"/>
        <w:rPr>
          <w:sz w:val="22"/>
          <w:szCs w:val="22"/>
        </w:rPr>
      </w:pPr>
      <w:r w:rsidRPr="000B5CB1">
        <w:rPr>
          <w:sz w:val="22"/>
          <w:szCs w:val="22"/>
        </w:rPr>
        <w:t>takoj pisno opozoril naročnika na okoliščine, ki bi lahko otežile ali onemogočile kakovostno in pravilno dobavo;</w:t>
      </w:r>
    </w:p>
    <w:p w14:paraId="0D17FD4E" w14:textId="77777777" w:rsidR="00FD4F47" w:rsidRPr="000B5CB1" w:rsidRDefault="00FD4F47" w:rsidP="00B9629D">
      <w:pPr>
        <w:numPr>
          <w:ilvl w:val="0"/>
          <w:numId w:val="20"/>
        </w:numPr>
        <w:spacing w:line="312" w:lineRule="auto"/>
        <w:jc w:val="both"/>
        <w:rPr>
          <w:sz w:val="22"/>
          <w:szCs w:val="22"/>
        </w:rPr>
      </w:pPr>
      <w:r w:rsidRPr="000B5CB1">
        <w:rPr>
          <w:sz w:val="22"/>
          <w:szCs w:val="22"/>
        </w:rPr>
        <w:t xml:space="preserve">izvajal vse svoje obveznosti po tem sporazumu do naročnika po pravilih stroke, v skladu z navodili naročnika in v dogovorjenih rokih; </w:t>
      </w:r>
    </w:p>
    <w:p w14:paraId="6C5D4458" w14:textId="77777777" w:rsidR="00FD4F47" w:rsidRPr="000B5CB1" w:rsidRDefault="00FD4F47" w:rsidP="00B9629D">
      <w:pPr>
        <w:numPr>
          <w:ilvl w:val="0"/>
          <w:numId w:val="20"/>
        </w:numPr>
        <w:spacing w:line="312" w:lineRule="auto"/>
        <w:jc w:val="both"/>
        <w:rPr>
          <w:sz w:val="22"/>
          <w:szCs w:val="22"/>
        </w:rPr>
      </w:pPr>
      <w:r w:rsidRPr="000B5CB1">
        <w:rPr>
          <w:sz w:val="22"/>
          <w:szCs w:val="22"/>
        </w:rPr>
        <w:t>dobavljal blago, ki nima pravnih in stvarnih napak;</w:t>
      </w:r>
    </w:p>
    <w:p w14:paraId="5113C7D9" w14:textId="77777777" w:rsidR="00FD4F47" w:rsidRPr="000B5CB1" w:rsidRDefault="00FD4F47" w:rsidP="00B9629D">
      <w:pPr>
        <w:numPr>
          <w:ilvl w:val="0"/>
          <w:numId w:val="20"/>
        </w:numPr>
        <w:spacing w:line="312" w:lineRule="auto"/>
        <w:jc w:val="both"/>
        <w:rPr>
          <w:sz w:val="22"/>
          <w:szCs w:val="22"/>
        </w:rPr>
      </w:pPr>
      <w:r w:rsidRPr="000B5CB1">
        <w:rPr>
          <w:sz w:val="22"/>
          <w:szCs w:val="22"/>
        </w:rPr>
        <w:t>dobavljeno blago izpolnjevalo vse zahteve opisa predmeta naročila razvidnega iz originalnih prospektov proizvajalca ter ostale originalne dokumentacije proizvajalca;</w:t>
      </w:r>
    </w:p>
    <w:p w14:paraId="7EE6AE9D" w14:textId="77777777" w:rsidR="00FD4F47" w:rsidRPr="000B5CB1" w:rsidRDefault="00FD4F47" w:rsidP="00B9629D">
      <w:pPr>
        <w:numPr>
          <w:ilvl w:val="0"/>
          <w:numId w:val="20"/>
        </w:numPr>
        <w:spacing w:line="312" w:lineRule="auto"/>
        <w:jc w:val="both"/>
        <w:rPr>
          <w:sz w:val="22"/>
          <w:szCs w:val="22"/>
        </w:rPr>
      </w:pPr>
      <w:r w:rsidRPr="000B5CB1">
        <w:rPr>
          <w:sz w:val="22"/>
          <w:szCs w:val="22"/>
        </w:rPr>
        <w:t>da bo nosil vse stroške, ki bi nastali zaradi odpoklica blaga zaradi napake, storjene s strani dobavitelja oziroma proizvajalca;</w:t>
      </w:r>
    </w:p>
    <w:p w14:paraId="72C5B49E" w14:textId="77777777" w:rsidR="00FD4F47" w:rsidRPr="000B5CB1" w:rsidRDefault="00FD4F47" w:rsidP="00B9629D">
      <w:pPr>
        <w:numPr>
          <w:ilvl w:val="0"/>
          <w:numId w:val="20"/>
        </w:numPr>
        <w:spacing w:line="312" w:lineRule="auto"/>
        <w:jc w:val="both"/>
        <w:rPr>
          <w:sz w:val="22"/>
          <w:szCs w:val="22"/>
        </w:rPr>
      </w:pPr>
      <w:r w:rsidRPr="000B5CB1">
        <w:rPr>
          <w:sz w:val="22"/>
          <w:szCs w:val="22"/>
        </w:rPr>
        <w:t>da bo nosil vse stroške (razliko v ceni), ki bi nastali zaradi ne dobave dogovorjenega blaga naročniku in ki bi naročnika prisililo h kritnemu nakupu blaga pri drugem ponudniku z višjo ceno;</w:t>
      </w:r>
    </w:p>
    <w:p w14:paraId="25AF0DB5" w14:textId="7BCD2117" w:rsidR="00FD4F47" w:rsidRPr="000B5CB1" w:rsidRDefault="00FD4F47" w:rsidP="000D4BAF">
      <w:pPr>
        <w:spacing w:line="312" w:lineRule="auto"/>
        <w:jc w:val="both"/>
        <w:rPr>
          <w:sz w:val="22"/>
          <w:szCs w:val="22"/>
        </w:rPr>
      </w:pPr>
      <w:r w:rsidRPr="000B5CB1">
        <w:rPr>
          <w:sz w:val="22"/>
          <w:szCs w:val="22"/>
        </w:rPr>
        <w:t>Dobavitelj mora ves čas trajanja tega okvirnega sporazuma zagotavljati veljavnost dokumentov za ponujene artikle (CE certifikate ter izjave o skladnosti). Dobavitelj je dolžan naročniku na njegov poziv dostaviti zahtevan dokument, v primeru, ko dokumentu poteče rok ti.</w:t>
      </w:r>
    </w:p>
    <w:p w14:paraId="47AD996B" w14:textId="77777777" w:rsidR="00FD4F47" w:rsidRDefault="00FD4F47" w:rsidP="000D4BAF">
      <w:pPr>
        <w:autoSpaceDE w:val="0"/>
        <w:spacing w:line="312" w:lineRule="auto"/>
        <w:jc w:val="both"/>
        <w:rPr>
          <w:b/>
          <w:sz w:val="22"/>
          <w:szCs w:val="22"/>
        </w:rPr>
      </w:pPr>
    </w:p>
    <w:p w14:paraId="53508867" w14:textId="77777777" w:rsidR="00916CD4" w:rsidRPr="000B5CB1" w:rsidRDefault="00916CD4" w:rsidP="000D4BAF">
      <w:pPr>
        <w:autoSpaceDE w:val="0"/>
        <w:spacing w:line="312" w:lineRule="auto"/>
        <w:jc w:val="both"/>
        <w:rPr>
          <w:b/>
          <w:sz w:val="22"/>
          <w:szCs w:val="22"/>
        </w:rPr>
      </w:pPr>
    </w:p>
    <w:p w14:paraId="69E36E58" w14:textId="77777777" w:rsidR="00FD4F47" w:rsidRPr="000B5CB1" w:rsidRDefault="00FD4F47" w:rsidP="000D4BAF">
      <w:pPr>
        <w:autoSpaceDE w:val="0"/>
        <w:spacing w:line="312" w:lineRule="auto"/>
        <w:jc w:val="both"/>
        <w:rPr>
          <w:b/>
          <w:sz w:val="22"/>
          <w:szCs w:val="22"/>
        </w:rPr>
      </w:pPr>
      <w:r w:rsidRPr="000B5CB1">
        <w:rPr>
          <w:b/>
          <w:sz w:val="22"/>
          <w:szCs w:val="22"/>
        </w:rPr>
        <w:t>VI. Rok plačila</w:t>
      </w:r>
    </w:p>
    <w:p w14:paraId="550D02F4" w14:textId="77777777" w:rsidR="00FD4F47" w:rsidRPr="000B5CB1" w:rsidRDefault="00FD4F47" w:rsidP="000D4BAF">
      <w:pPr>
        <w:pStyle w:val="Telobesedila"/>
        <w:spacing w:line="312" w:lineRule="auto"/>
        <w:rPr>
          <w:sz w:val="22"/>
          <w:szCs w:val="22"/>
        </w:rPr>
      </w:pPr>
    </w:p>
    <w:p w14:paraId="6F373470"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33E398CF" w14:textId="77777777" w:rsidR="00FD4F47" w:rsidRPr="000B5CB1" w:rsidRDefault="00FD4F47" w:rsidP="000D4BAF">
      <w:pPr>
        <w:autoSpaceDE w:val="0"/>
        <w:spacing w:line="312" w:lineRule="auto"/>
        <w:ind w:left="360"/>
        <w:jc w:val="both"/>
        <w:rPr>
          <w:b/>
          <w:bCs/>
          <w:sz w:val="22"/>
          <w:szCs w:val="22"/>
        </w:rPr>
      </w:pPr>
    </w:p>
    <w:p w14:paraId="3D6A1B3C" w14:textId="5BDC1FC4" w:rsidR="00FD4F47" w:rsidRPr="000B5CB1" w:rsidRDefault="00FD4F47" w:rsidP="000D4BAF">
      <w:pPr>
        <w:pStyle w:val="Telobesedila"/>
        <w:spacing w:line="312" w:lineRule="auto"/>
        <w:rPr>
          <w:sz w:val="22"/>
          <w:szCs w:val="22"/>
        </w:rPr>
      </w:pPr>
      <w:r w:rsidRPr="000B5CB1">
        <w:rPr>
          <w:sz w:val="22"/>
          <w:szCs w:val="22"/>
        </w:rPr>
        <w:t xml:space="preserve">Naročnik bo poravnal stroške za dobavljeno blago v roku </w:t>
      </w:r>
      <w:r w:rsidR="003E7A89">
        <w:rPr>
          <w:sz w:val="22"/>
          <w:szCs w:val="22"/>
        </w:rPr>
        <w:t>določenem z vsakokrat veljavno zakonodajo</w:t>
      </w:r>
      <w:r w:rsidR="00F15E13">
        <w:rPr>
          <w:sz w:val="22"/>
          <w:szCs w:val="22"/>
        </w:rPr>
        <w:t xml:space="preserve">. Plačilni rok začne teči </w:t>
      </w:r>
      <w:r w:rsidRPr="000B5CB1">
        <w:rPr>
          <w:sz w:val="22"/>
          <w:szCs w:val="22"/>
        </w:rPr>
        <w:t>od datuma pravilno izstavljenega računa po prejemu blaga</w:t>
      </w:r>
      <w:r w:rsidR="00477378">
        <w:rPr>
          <w:sz w:val="22"/>
          <w:szCs w:val="22"/>
        </w:rPr>
        <w:t xml:space="preserve"> oziroma skladno z vsakokrat veljavno zakonodajo</w:t>
      </w:r>
      <w:r w:rsidR="00F15E13">
        <w:rPr>
          <w:sz w:val="22"/>
          <w:szCs w:val="22"/>
        </w:rPr>
        <w:t>. Plačilo se izvede</w:t>
      </w:r>
      <w:r w:rsidR="001C510D">
        <w:rPr>
          <w:sz w:val="22"/>
          <w:szCs w:val="22"/>
        </w:rPr>
        <w:t xml:space="preserve"> na transakcijski račun dobavitelja</w:t>
      </w:r>
      <w:r w:rsidR="00477378">
        <w:rPr>
          <w:sz w:val="22"/>
          <w:szCs w:val="22"/>
        </w:rPr>
        <w:t xml:space="preserve">. </w:t>
      </w:r>
    </w:p>
    <w:p w14:paraId="2AA3A510" w14:textId="77777777" w:rsidR="00FD4F47" w:rsidRPr="000B5CB1" w:rsidRDefault="00FD4F47" w:rsidP="000D4BAF">
      <w:pPr>
        <w:spacing w:line="312" w:lineRule="auto"/>
        <w:jc w:val="both"/>
        <w:rPr>
          <w:sz w:val="22"/>
          <w:szCs w:val="22"/>
        </w:rPr>
      </w:pPr>
    </w:p>
    <w:p w14:paraId="63002F9A" w14:textId="20D3FEDA" w:rsidR="00FD4F47" w:rsidRPr="000B5CB1" w:rsidRDefault="00FD4F47" w:rsidP="000D4BAF">
      <w:pPr>
        <w:spacing w:line="312" w:lineRule="auto"/>
        <w:jc w:val="both"/>
        <w:rPr>
          <w:sz w:val="22"/>
          <w:szCs w:val="22"/>
        </w:rPr>
      </w:pPr>
      <w:r w:rsidRPr="000B5CB1">
        <w:rPr>
          <w:sz w:val="22"/>
          <w:szCs w:val="22"/>
        </w:rPr>
        <w:t xml:space="preserve">Vsak izstavljen račun mora vsebovati podatke o naročnikovi številki okvirnega sporazuma,  naročilnice oz. odjave porabljenega blaga in dobavnice, ter vse elemente kot dobavnica. </w:t>
      </w:r>
    </w:p>
    <w:p w14:paraId="192F0A27" w14:textId="77777777" w:rsidR="00FD4F47" w:rsidRPr="000B5CB1" w:rsidRDefault="00FD4F47" w:rsidP="000D4BAF">
      <w:pPr>
        <w:pStyle w:val="Telobesedila"/>
        <w:spacing w:line="312" w:lineRule="auto"/>
        <w:rPr>
          <w:sz w:val="22"/>
          <w:szCs w:val="22"/>
        </w:rPr>
      </w:pPr>
      <w:r w:rsidRPr="000B5CB1">
        <w:rPr>
          <w:sz w:val="22"/>
          <w:szCs w:val="22"/>
        </w:rPr>
        <w:t xml:space="preserve">Izstavljen račun mora imeti prilogo </w:t>
      </w:r>
    </w:p>
    <w:p w14:paraId="3CA54087" w14:textId="77777777" w:rsidR="00FD4F47" w:rsidRPr="000B5CB1" w:rsidRDefault="00FD4F47" w:rsidP="00B9629D">
      <w:pPr>
        <w:pStyle w:val="Telobesedila"/>
        <w:numPr>
          <w:ilvl w:val="0"/>
          <w:numId w:val="15"/>
        </w:numPr>
        <w:spacing w:line="312" w:lineRule="auto"/>
        <w:rPr>
          <w:sz w:val="22"/>
          <w:szCs w:val="22"/>
        </w:rPr>
      </w:pPr>
      <w:r w:rsidRPr="000B5CB1">
        <w:rPr>
          <w:sz w:val="22"/>
          <w:szCs w:val="22"/>
        </w:rPr>
        <w:t>naročilnice oz. odjave porabljenega blaga</w:t>
      </w:r>
    </w:p>
    <w:p w14:paraId="2AA94406" w14:textId="77777777" w:rsidR="00FD4F47" w:rsidRPr="000B5CB1" w:rsidRDefault="00FD4F47" w:rsidP="00B9629D">
      <w:pPr>
        <w:pStyle w:val="Telobesedila"/>
        <w:numPr>
          <w:ilvl w:val="0"/>
          <w:numId w:val="15"/>
        </w:numPr>
        <w:spacing w:line="312" w:lineRule="auto"/>
        <w:rPr>
          <w:sz w:val="22"/>
          <w:szCs w:val="22"/>
        </w:rPr>
      </w:pPr>
      <w:r w:rsidRPr="000B5CB1">
        <w:rPr>
          <w:sz w:val="22"/>
          <w:szCs w:val="22"/>
        </w:rPr>
        <w:t xml:space="preserve">dobavnice </w:t>
      </w:r>
    </w:p>
    <w:p w14:paraId="3AA370DF" w14:textId="77777777" w:rsidR="00FD4F47" w:rsidRPr="000B5CB1" w:rsidRDefault="00FD4F47" w:rsidP="000D4BAF">
      <w:pPr>
        <w:pStyle w:val="Telobesedila"/>
        <w:spacing w:line="312" w:lineRule="auto"/>
        <w:rPr>
          <w:sz w:val="22"/>
          <w:szCs w:val="22"/>
        </w:rPr>
      </w:pPr>
      <w:r w:rsidRPr="000B5CB1">
        <w:rPr>
          <w:sz w:val="22"/>
          <w:szCs w:val="22"/>
        </w:rPr>
        <w:t>Dobavitelj mora vse račune naročniku pošiljati izključno v elektronski obliki (e-račun), skladno z veljavnim Zakonom o opravljanju plačilnih storitev za proračunske uporabnike.</w:t>
      </w:r>
      <w:r w:rsidR="00477378">
        <w:rPr>
          <w:sz w:val="22"/>
          <w:szCs w:val="22"/>
        </w:rPr>
        <w:t xml:space="preserve"> Dobavitelj mora izdati ločen račun, izključno vezan na predmetni sporazum, zbirni račun ni dopusten in ga bo naročnik zavrnil. </w:t>
      </w:r>
    </w:p>
    <w:p w14:paraId="23C1220B" w14:textId="77777777" w:rsidR="00CD2FB6" w:rsidRDefault="00CD2FB6" w:rsidP="000D4BAF">
      <w:pPr>
        <w:pStyle w:val="Telobesedila"/>
        <w:spacing w:line="312" w:lineRule="auto"/>
        <w:rPr>
          <w:sz w:val="22"/>
          <w:szCs w:val="22"/>
        </w:rPr>
      </w:pPr>
    </w:p>
    <w:p w14:paraId="3DF49929" w14:textId="77777777" w:rsidR="00F15E13" w:rsidRPr="000B5CB1" w:rsidRDefault="00F15E13" w:rsidP="000D4BAF">
      <w:pPr>
        <w:pStyle w:val="Telobesedila"/>
        <w:spacing w:line="312" w:lineRule="auto"/>
        <w:rPr>
          <w:sz w:val="22"/>
          <w:szCs w:val="22"/>
        </w:rPr>
      </w:pPr>
    </w:p>
    <w:p w14:paraId="7F9C3F2E" w14:textId="77777777" w:rsidR="00FD4F47" w:rsidRPr="000B5CB1" w:rsidRDefault="00FD4F47" w:rsidP="000D4BAF">
      <w:pPr>
        <w:spacing w:line="312" w:lineRule="auto"/>
        <w:jc w:val="both"/>
        <w:rPr>
          <w:b/>
          <w:sz w:val="22"/>
          <w:szCs w:val="22"/>
        </w:rPr>
      </w:pPr>
      <w:r w:rsidRPr="000B5CB1">
        <w:rPr>
          <w:b/>
          <w:sz w:val="22"/>
          <w:szCs w:val="22"/>
        </w:rPr>
        <w:t>VII. Kritni nakup in zavarovanje za dobro izvedbo pogodbenih obveznosti-zavarovanje</w:t>
      </w:r>
    </w:p>
    <w:p w14:paraId="2830B449" w14:textId="77777777" w:rsidR="00FD4F47" w:rsidRPr="000B5CB1" w:rsidRDefault="00FD4F47" w:rsidP="000D4BAF">
      <w:pPr>
        <w:spacing w:line="312" w:lineRule="auto"/>
        <w:jc w:val="both"/>
        <w:rPr>
          <w:b/>
          <w:sz w:val="22"/>
          <w:szCs w:val="22"/>
        </w:rPr>
      </w:pPr>
    </w:p>
    <w:p w14:paraId="6F810FA3" w14:textId="77777777" w:rsidR="00FD4F47" w:rsidRPr="000B5CB1" w:rsidRDefault="00FD4F47" w:rsidP="00B9629D">
      <w:pPr>
        <w:pStyle w:val="Odstavekseznama"/>
        <w:numPr>
          <w:ilvl w:val="0"/>
          <w:numId w:val="18"/>
        </w:numPr>
        <w:suppressAutoHyphens/>
        <w:spacing w:line="312" w:lineRule="auto"/>
        <w:jc w:val="center"/>
        <w:rPr>
          <w:b/>
          <w:sz w:val="22"/>
          <w:szCs w:val="22"/>
        </w:rPr>
      </w:pPr>
      <w:r w:rsidRPr="000B5CB1">
        <w:rPr>
          <w:b/>
          <w:sz w:val="22"/>
          <w:szCs w:val="22"/>
        </w:rPr>
        <w:t>člen</w:t>
      </w:r>
    </w:p>
    <w:p w14:paraId="4541C61E" w14:textId="77777777" w:rsidR="00A544B7" w:rsidRPr="000B5CB1" w:rsidRDefault="00A544B7" w:rsidP="000D4BAF">
      <w:pPr>
        <w:pStyle w:val="Odstavekseznama"/>
        <w:suppressAutoHyphens/>
        <w:spacing w:line="312" w:lineRule="auto"/>
        <w:ind w:left="1440"/>
        <w:rPr>
          <w:b/>
          <w:sz w:val="22"/>
          <w:szCs w:val="22"/>
        </w:rPr>
      </w:pPr>
    </w:p>
    <w:p w14:paraId="075A47F1" w14:textId="77777777" w:rsidR="00FD4F47" w:rsidRPr="000B5CB1" w:rsidRDefault="00FD4F47" w:rsidP="000D4BAF">
      <w:pPr>
        <w:spacing w:line="312" w:lineRule="auto"/>
        <w:jc w:val="both"/>
        <w:rPr>
          <w:sz w:val="22"/>
          <w:szCs w:val="22"/>
        </w:rPr>
      </w:pPr>
      <w:r w:rsidRPr="000B5CB1">
        <w:rPr>
          <w:sz w:val="22"/>
          <w:szCs w:val="22"/>
        </w:rPr>
        <w:t>Vsaka zavrnitev posameznega naročila dobavitelja ali da dobava ni izvedena v skladu s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2D869044" w14:textId="77777777" w:rsidR="00FD4F47" w:rsidRPr="000B5CB1" w:rsidRDefault="00FD4F47" w:rsidP="000D4BAF">
      <w:pPr>
        <w:pStyle w:val="Telobesedila"/>
        <w:spacing w:line="312" w:lineRule="auto"/>
        <w:rPr>
          <w:sz w:val="22"/>
          <w:szCs w:val="22"/>
        </w:rPr>
      </w:pPr>
    </w:p>
    <w:p w14:paraId="1E593E85" w14:textId="694CD67C" w:rsidR="00FD4F47" w:rsidRPr="000B5CB1" w:rsidRDefault="00FD4F47" w:rsidP="000D4BAF">
      <w:pPr>
        <w:pStyle w:val="Telobesedila"/>
        <w:spacing w:line="312" w:lineRule="auto"/>
        <w:rPr>
          <w:sz w:val="22"/>
          <w:szCs w:val="22"/>
        </w:rPr>
      </w:pPr>
      <w:r w:rsidRPr="000B5CB1">
        <w:rPr>
          <w:sz w:val="22"/>
          <w:szCs w:val="22"/>
        </w:rPr>
        <w:t xml:space="preserve">Dobavitelj bo </w:t>
      </w:r>
      <w:r w:rsidR="00DA300F">
        <w:rPr>
          <w:sz w:val="22"/>
          <w:szCs w:val="22"/>
        </w:rPr>
        <w:t>v roku treh dni po</w:t>
      </w:r>
      <w:r w:rsidRPr="000B5CB1">
        <w:rPr>
          <w:sz w:val="22"/>
          <w:szCs w:val="22"/>
        </w:rPr>
        <w:t xml:space="preserve"> podpisu tega sporazuma </w:t>
      </w:r>
      <w:r w:rsidR="00F15E13" w:rsidRPr="000B5CB1">
        <w:rPr>
          <w:sz w:val="22"/>
          <w:szCs w:val="22"/>
        </w:rPr>
        <w:t xml:space="preserve">naročniku </w:t>
      </w:r>
      <w:r w:rsidRPr="000B5CB1">
        <w:rPr>
          <w:sz w:val="22"/>
          <w:szCs w:val="22"/>
        </w:rPr>
        <w:t xml:space="preserve">predal finančno zavarovanje za dobro izvedbo pogodbenih obveznosti v višini 5% pogodbene vrednosti v EUR z </w:t>
      </w:r>
      <w:proofErr w:type="spellStart"/>
      <w:r w:rsidRPr="000B5CB1">
        <w:rPr>
          <w:sz w:val="22"/>
          <w:szCs w:val="22"/>
        </w:rPr>
        <w:t>DDVter</w:t>
      </w:r>
      <w:proofErr w:type="spellEnd"/>
      <w:r w:rsidRPr="000B5CB1">
        <w:rPr>
          <w:sz w:val="22"/>
          <w:szCs w:val="22"/>
        </w:rPr>
        <w:t xml:space="preserve"> s trajanjem najmanj še  </w:t>
      </w:r>
      <w:r w:rsidR="001C510D">
        <w:rPr>
          <w:sz w:val="22"/>
          <w:szCs w:val="22"/>
        </w:rPr>
        <w:t>3</w:t>
      </w:r>
      <w:r w:rsidRPr="000B5CB1">
        <w:rPr>
          <w:sz w:val="22"/>
          <w:szCs w:val="22"/>
        </w:rPr>
        <w:t>0 dni po preteku veljavnosti okvirnega sporazuma. Če se bodo veljavnost okvirnega sporazuma spremenila, bo dobavitelj pravočasno poskrbel za to, da se temu ustrezno podaljša tudi veljavnost zavarovanja iz tega člena.</w:t>
      </w:r>
    </w:p>
    <w:p w14:paraId="60C04889" w14:textId="77777777" w:rsidR="00FD4F47" w:rsidRPr="000B5CB1" w:rsidRDefault="00FD4F47" w:rsidP="000D4BAF">
      <w:pPr>
        <w:pStyle w:val="Telobesedila"/>
        <w:spacing w:line="312" w:lineRule="auto"/>
        <w:rPr>
          <w:sz w:val="22"/>
          <w:szCs w:val="22"/>
        </w:rPr>
      </w:pPr>
    </w:p>
    <w:p w14:paraId="4BAB8FE7" w14:textId="77777777" w:rsidR="00FD4F47" w:rsidRPr="000B5CB1" w:rsidRDefault="00FD4F47" w:rsidP="000D4BAF">
      <w:pPr>
        <w:pStyle w:val="Telobesedila"/>
        <w:spacing w:line="312" w:lineRule="auto"/>
        <w:rPr>
          <w:sz w:val="22"/>
          <w:szCs w:val="22"/>
        </w:rPr>
      </w:pPr>
      <w:r w:rsidRPr="000B5CB1">
        <w:rPr>
          <w:sz w:val="22"/>
          <w:szCs w:val="22"/>
        </w:rPr>
        <w:t xml:space="preserve">Naročnik lahko zavarovanje unovči pod naslednjimi pogoji: </w:t>
      </w:r>
    </w:p>
    <w:p w14:paraId="0FBC6C7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4A9A832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bo naročnik sporazum razdrl zaradi drugih kršitev</w:t>
      </w:r>
      <w:r w:rsidR="00F32E36">
        <w:rPr>
          <w:sz w:val="22"/>
          <w:szCs w:val="22"/>
        </w:rPr>
        <w:t xml:space="preserve"> ali nedopustnih položajem na strani </w:t>
      </w:r>
      <w:r w:rsidRPr="000B5CB1">
        <w:rPr>
          <w:sz w:val="22"/>
          <w:szCs w:val="22"/>
        </w:rPr>
        <w:t>dobavitelja;</w:t>
      </w:r>
    </w:p>
    <w:p w14:paraId="24A71CAE" w14:textId="77777777" w:rsidR="00FD4F47" w:rsidRPr="000B5CB1" w:rsidRDefault="00FD4F47" w:rsidP="000D4BAF">
      <w:pPr>
        <w:pStyle w:val="Telobesedila"/>
        <w:spacing w:line="312" w:lineRule="auto"/>
        <w:rPr>
          <w:sz w:val="22"/>
          <w:szCs w:val="22"/>
        </w:rPr>
      </w:pPr>
    </w:p>
    <w:p w14:paraId="3A04160E" w14:textId="77777777" w:rsidR="00FD4F47" w:rsidRPr="000B5CB1" w:rsidRDefault="00FD4F47" w:rsidP="000D4BAF">
      <w:pPr>
        <w:pStyle w:val="Telobesedila"/>
        <w:spacing w:line="312" w:lineRule="auto"/>
        <w:rPr>
          <w:sz w:val="22"/>
          <w:szCs w:val="22"/>
        </w:rPr>
      </w:pPr>
      <w:r w:rsidRPr="000B5CB1">
        <w:rPr>
          <w:sz w:val="22"/>
          <w:szCs w:val="22"/>
        </w:rPr>
        <w:t>Predložitev zavarovanja za dobro izvedbo pogodbenih obveznosti je pogoj za veljavnost sporazuma</w:t>
      </w:r>
    </w:p>
    <w:p w14:paraId="49CEDE91" w14:textId="77777777" w:rsidR="00FD4F47" w:rsidRDefault="00FD4F47" w:rsidP="000D4BAF">
      <w:pPr>
        <w:pStyle w:val="Telobesedila"/>
        <w:spacing w:line="312" w:lineRule="auto"/>
        <w:rPr>
          <w:sz w:val="22"/>
          <w:szCs w:val="22"/>
        </w:rPr>
      </w:pPr>
    </w:p>
    <w:p w14:paraId="00FADE71" w14:textId="77777777" w:rsidR="00916CD4" w:rsidRPr="000B5CB1" w:rsidRDefault="00916CD4" w:rsidP="000D4BAF">
      <w:pPr>
        <w:pStyle w:val="Telobesedila"/>
        <w:spacing w:line="312" w:lineRule="auto"/>
        <w:rPr>
          <w:sz w:val="22"/>
          <w:szCs w:val="22"/>
        </w:rPr>
      </w:pPr>
    </w:p>
    <w:p w14:paraId="203D4575" w14:textId="77777777" w:rsidR="00FD4F47" w:rsidRPr="000B5CB1" w:rsidRDefault="00FD4F47" w:rsidP="000D4BAF">
      <w:pPr>
        <w:suppressAutoHyphens/>
        <w:autoSpaceDE w:val="0"/>
        <w:spacing w:line="312" w:lineRule="auto"/>
        <w:contextualSpacing/>
        <w:jc w:val="both"/>
        <w:rPr>
          <w:b/>
          <w:bCs/>
          <w:sz w:val="22"/>
          <w:szCs w:val="22"/>
        </w:rPr>
      </w:pPr>
      <w:r w:rsidRPr="000B5CB1">
        <w:rPr>
          <w:b/>
          <w:bCs/>
          <w:sz w:val="22"/>
          <w:szCs w:val="22"/>
        </w:rPr>
        <w:t>VIII</w:t>
      </w:r>
      <w:r w:rsidRPr="000B5CB1">
        <w:rPr>
          <w:b/>
          <w:bCs/>
          <w:sz w:val="22"/>
          <w:szCs w:val="22"/>
        </w:rPr>
        <w:tab/>
        <w:t>Varstvo podatkov</w:t>
      </w:r>
    </w:p>
    <w:p w14:paraId="699E58BE" w14:textId="77777777" w:rsidR="00FD4F47" w:rsidRPr="000B5CB1" w:rsidRDefault="00FD4F47" w:rsidP="000D4BAF">
      <w:pPr>
        <w:pStyle w:val="Telobesedila"/>
        <w:spacing w:line="312" w:lineRule="auto"/>
        <w:rPr>
          <w:sz w:val="22"/>
          <w:szCs w:val="22"/>
        </w:rPr>
      </w:pPr>
    </w:p>
    <w:p w14:paraId="7ABF568C"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19683DC9" w14:textId="77777777" w:rsidR="00FD4F47" w:rsidRPr="000B5CB1" w:rsidRDefault="00FD4F47" w:rsidP="000D4BAF">
      <w:pPr>
        <w:suppressAutoHyphens/>
        <w:autoSpaceDE w:val="0"/>
        <w:spacing w:line="312" w:lineRule="auto"/>
        <w:jc w:val="both"/>
        <w:rPr>
          <w:b/>
          <w:bCs/>
          <w:sz w:val="22"/>
          <w:szCs w:val="22"/>
        </w:rPr>
      </w:pPr>
    </w:p>
    <w:p w14:paraId="4F17047C" w14:textId="77777777" w:rsidR="00FD4F47" w:rsidRDefault="00FD4F47" w:rsidP="000D4BAF">
      <w:pPr>
        <w:spacing w:line="312" w:lineRule="auto"/>
        <w:jc w:val="both"/>
        <w:rPr>
          <w:sz w:val="22"/>
          <w:szCs w:val="22"/>
        </w:rPr>
      </w:pPr>
      <w:r w:rsidRPr="000B5CB1">
        <w:rPr>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4113F94A" w14:textId="77777777" w:rsidR="00F640D8" w:rsidRDefault="00F640D8" w:rsidP="000D4BAF">
      <w:pPr>
        <w:spacing w:line="312" w:lineRule="auto"/>
        <w:jc w:val="both"/>
        <w:rPr>
          <w:sz w:val="22"/>
          <w:szCs w:val="22"/>
        </w:rPr>
      </w:pPr>
    </w:p>
    <w:p w14:paraId="364F6978" w14:textId="77777777" w:rsidR="00F640D8" w:rsidRPr="00F640D8" w:rsidRDefault="00F640D8" w:rsidP="000D4BAF">
      <w:pPr>
        <w:spacing w:line="312" w:lineRule="auto"/>
        <w:jc w:val="both"/>
        <w:rPr>
          <w:sz w:val="22"/>
          <w:szCs w:val="22"/>
        </w:rPr>
      </w:pPr>
      <w:r w:rsidRPr="00F640D8">
        <w:rPr>
          <w:sz w:val="22"/>
          <w:szCs w:val="22"/>
        </w:rPr>
        <w:lastRenderedPageBreak/>
        <w:t>Kot poslovno skrivnost je izvajalec dolžan varovati podatke, s katerimi bi se seznanil pri</w:t>
      </w:r>
      <w:r>
        <w:rPr>
          <w:sz w:val="22"/>
          <w:szCs w:val="22"/>
        </w:rPr>
        <w:t xml:space="preserve"> izvedbi predmeta pogodbe. </w:t>
      </w:r>
    </w:p>
    <w:p w14:paraId="1F8DF56A" w14:textId="77777777" w:rsidR="00F640D8" w:rsidRDefault="00F640D8" w:rsidP="000D4BAF">
      <w:pPr>
        <w:spacing w:line="312" w:lineRule="auto"/>
        <w:jc w:val="both"/>
        <w:rPr>
          <w:sz w:val="22"/>
          <w:szCs w:val="22"/>
        </w:rPr>
      </w:pPr>
    </w:p>
    <w:p w14:paraId="240CAEAA" w14:textId="77777777" w:rsidR="007E4D2D" w:rsidRPr="000B5CB1" w:rsidRDefault="00F640D8" w:rsidP="000D4BAF">
      <w:pPr>
        <w:spacing w:line="312" w:lineRule="auto"/>
        <w:jc w:val="both"/>
        <w:rPr>
          <w:sz w:val="22"/>
          <w:szCs w:val="22"/>
        </w:rPr>
      </w:pPr>
      <w:r w:rsidRPr="00F640D8">
        <w:rPr>
          <w:sz w:val="22"/>
          <w:szCs w:val="22"/>
        </w:rPr>
        <w:t>Določbe o poslovni skrivnosti zavezujejo izvajalca in njegove delavce ter podizvajalce tudi po prenehanju veljavnosti tega sporazuma.</w:t>
      </w:r>
    </w:p>
    <w:p w14:paraId="15956A5B" w14:textId="77777777" w:rsidR="00FD4F47" w:rsidRPr="000B5CB1" w:rsidRDefault="00FD4F47" w:rsidP="000D4BAF">
      <w:pPr>
        <w:suppressAutoHyphens/>
        <w:autoSpaceDE w:val="0"/>
        <w:spacing w:line="312" w:lineRule="auto"/>
        <w:ind w:left="1080"/>
        <w:jc w:val="both"/>
        <w:rPr>
          <w:b/>
          <w:bCs/>
          <w:sz w:val="22"/>
          <w:szCs w:val="22"/>
        </w:rPr>
      </w:pPr>
    </w:p>
    <w:p w14:paraId="201DDA2F" w14:textId="77777777" w:rsidR="00FD4F47" w:rsidRPr="000B5CB1" w:rsidRDefault="00FD4F47" w:rsidP="000D4BAF">
      <w:pPr>
        <w:suppressAutoHyphens/>
        <w:autoSpaceDE w:val="0"/>
        <w:spacing w:line="312" w:lineRule="auto"/>
        <w:ind w:left="1080"/>
        <w:jc w:val="both"/>
        <w:rPr>
          <w:b/>
          <w:bCs/>
          <w:sz w:val="22"/>
          <w:szCs w:val="22"/>
        </w:rPr>
      </w:pPr>
    </w:p>
    <w:p w14:paraId="34480E99" w14:textId="77777777" w:rsidR="00FD4F47" w:rsidRPr="000B5CB1" w:rsidRDefault="00FD4F47" w:rsidP="00B9629D">
      <w:pPr>
        <w:pStyle w:val="Odstavekseznama"/>
        <w:numPr>
          <w:ilvl w:val="0"/>
          <w:numId w:val="22"/>
        </w:numPr>
        <w:suppressAutoHyphens/>
        <w:autoSpaceDE w:val="0"/>
        <w:spacing w:line="312" w:lineRule="auto"/>
        <w:contextualSpacing/>
        <w:jc w:val="both"/>
        <w:rPr>
          <w:b/>
          <w:bCs/>
          <w:sz w:val="22"/>
          <w:szCs w:val="22"/>
        </w:rPr>
      </w:pPr>
      <w:r w:rsidRPr="000B5CB1">
        <w:rPr>
          <w:b/>
          <w:bCs/>
          <w:sz w:val="22"/>
          <w:szCs w:val="22"/>
        </w:rPr>
        <w:t>Skrbnik sporazuma</w:t>
      </w:r>
    </w:p>
    <w:p w14:paraId="4B64CF09"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756762BC" w14:textId="77777777" w:rsidR="00FD4F47" w:rsidRPr="000B5CB1" w:rsidRDefault="00FD4F47" w:rsidP="000D4BAF">
      <w:pPr>
        <w:autoSpaceDE w:val="0"/>
        <w:spacing w:line="312" w:lineRule="auto"/>
        <w:ind w:left="360"/>
        <w:jc w:val="both"/>
        <w:rPr>
          <w:b/>
          <w:bCs/>
          <w:sz w:val="22"/>
          <w:szCs w:val="22"/>
        </w:rPr>
      </w:pPr>
    </w:p>
    <w:p w14:paraId="1A43B7AA"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za naročnika je ______________</w:t>
      </w:r>
    </w:p>
    <w:p w14:paraId="32E9C7DB"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s strani dobavitelja/stranke okvirnega sporazuma je: ___________________________________________.</w:t>
      </w:r>
    </w:p>
    <w:p w14:paraId="40226B4C" w14:textId="77777777" w:rsidR="00EF34AC" w:rsidRDefault="00EF34AC" w:rsidP="000D4BAF">
      <w:pPr>
        <w:autoSpaceDE w:val="0"/>
        <w:spacing w:line="312" w:lineRule="auto"/>
        <w:jc w:val="both"/>
        <w:rPr>
          <w:sz w:val="22"/>
          <w:szCs w:val="22"/>
        </w:rPr>
      </w:pPr>
    </w:p>
    <w:p w14:paraId="2AD9753D" w14:textId="77777777" w:rsidR="00EF34AC" w:rsidRPr="000B5CB1" w:rsidRDefault="00EF34AC" w:rsidP="000D4BAF">
      <w:pPr>
        <w:autoSpaceDE w:val="0"/>
        <w:spacing w:line="312" w:lineRule="auto"/>
        <w:jc w:val="both"/>
        <w:rPr>
          <w:sz w:val="22"/>
          <w:szCs w:val="22"/>
        </w:rPr>
      </w:pPr>
    </w:p>
    <w:p w14:paraId="496C9A57" w14:textId="77777777" w:rsidR="00FD4F47" w:rsidRPr="000B5CB1" w:rsidRDefault="00FD4F47" w:rsidP="00B9629D">
      <w:pPr>
        <w:pStyle w:val="Odstavekseznama"/>
        <w:numPr>
          <w:ilvl w:val="0"/>
          <w:numId w:val="22"/>
        </w:numPr>
        <w:autoSpaceDE w:val="0"/>
        <w:spacing w:line="312" w:lineRule="auto"/>
        <w:contextualSpacing/>
        <w:jc w:val="both"/>
        <w:rPr>
          <w:b/>
          <w:sz w:val="22"/>
          <w:szCs w:val="22"/>
        </w:rPr>
      </w:pPr>
      <w:r w:rsidRPr="000B5CB1">
        <w:rPr>
          <w:b/>
          <w:sz w:val="22"/>
          <w:szCs w:val="22"/>
        </w:rPr>
        <w:t>Posebne in končne določbe</w:t>
      </w:r>
    </w:p>
    <w:p w14:paraId="6669D165" w14:textId="77777777" w:rsidR="00FD4F47" w:rsidRPr="000B5CB1" w:rsidRDefault="00FD4F47" w:rsidP="000D4BAF">
      <w:pPr>
        <w:autoSpaceDE w:val="0"/>
        <w:spacing w:line="312" w:lineRule="auto"/>
        <w:jc w:val="both"/>
        <w:rPr>
          <w:sz w:val="22"/>
          <w:szCs w:val="22"/>
        </w:rPr>
      </w:pPr>
    </w:p>
    <w:p w14:paraId="04930F13"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18B5F74A" w14:textId="77777777" w:rsidR="00FD4F47" w:rsidRPr="000B5CB1" w:rsidRDefault="00FD4F47" w:rsidP="000D4BAF">
      <w:pPr>
        <w:autoSpaceDE w:val="0"/>
        <w:spacing w:line="312" w:lineRule="auto"/>
        <w:ind w:left="360"/>
        <w:jc w:val="both"/>
        <w:rPr>
          <w:b/>
          <w:bCs/>
          <w:sz w:val="22"/>
          <w:szCs w:val="22"/>
        </w:rPr>
      </w:pPr>
    </w:p>
    <w:p w14:paraId="17DC8BE1" w14:textId="77777777" w:rsidR="00FD4F47" w:rsidRDefault="00FD4F47" w:rsidP="000D4BAF">
      <w:pPr>
        <w:autoSpaceDE w:val="0"/>
        <w:spacing w:line="312" w:lineRule="auto"/>
        <w:jc w:val="both"/>
        <w:rPr>
          <w:sz w:val="22"/>
          <w:szCs w:val="22"/>
        </w:rPr>
      </w:pPr>
      <w:r w:rsidRPr="000B5CB1">
        <w:rPr>
          <w:sz w:val="22"/>
          <w:szCs w:val="22"/>
        </w:rPr>
        <w:t xml:space="preserve">Naročnik bo vse </w:t>
      </w:r>
      <w:r w:rsidR="000D3F22">
        <w:rPr>
          <w:sz w:val="22"/>
          <w:szCs w:val="22"/>
        </w:rPr>
        <w:t>reklamacije</w:t>
      </w:r>
      <w:r w:rsidRPr="000B5CB1">
        <w:rPr>
          <w:sz w:val="22"/>
          <w:szCs w:val="22"/>
        </w:rPr>
        <w:t xml:space="preserve"> v zvezi z izvrševanjem tega sporazuma sporočal dobavitelju/stranki okvirnega sporazuma v pisni obliki. Če dobavitelj/stranka okvirnega sporazuma pri naslednjih dobavah ne upošteva </w:t>
      </w:r>
      <w:r w:rsidR="000D3F22">
        <w:rPr>
          <w:sz w:val="22"/>
          <w:szCs w:val="22"/>
        </w:rPr>
        <w:t>reklamacij</w:t>
      </w:r>
      <w:r w:rsidR="006E78F3">
        <w:rPr>
          <w:sz w:val="22"/>
          <w:szCs w:val="22"/>
        </w:rPr>
        <w:t xml:space="preserve"> </w:t>
      </w:r>
      <w:r w:rsidRPr="000B5CB1">
        <w:rPr>
          <w:sz w:val="22"/>
          <w:szCs w:val="22"/>
        </w:rPr>
        <w:t>naročnika, lahko naročnik dobavitelja/stranko okvirnega sporazuma izključi iz tega sporazuma. O izključitvi, naročnik pisno obvesti dobavitelja/stranko okvirnega sporazuma.</w:t>
      </w:r>
    </w:p>
    <w:p w14:paraId="1A065B13" w14:textId="77777777" w:rsidR="00CD2FB6" w:rsidRPr="000B5CB1" w:rsidRDefault="00CD2FB6" w:rsidP="000D4BAF">
      <w:pPr>
        <w:autoSpaceDE w:val="0"/>
        <w:spacing w:line="312" w:lineRule="auto"/>
        <w:jc w:val="both"/>
        <w:rPr>
          <w:sz w:val="22"/>
          <w:szCs w:val="22"/>
        </w:rPr>
      </w:pPr>
    </w:p>
    <w:p w14:paraId="02EF00D9"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26002A99" w14:textId="77777777" w:rsidR="00FD4F47" w:rsidRPr="000B5CB1" w:rsidRDefault="00FD4F47" w:rsidP="000D4BAF">
      <w:pPr>
        <w:autoSpaceDE w:val="0"/>
        <w:spacing w:line="312" w:lineRule="auto"/>
        <w:jc w:val="both"/>
        <w:rPr>
          <w:sz w:val="22"/>
          <w:szCs w:val="22"/>
        </w:rPr>
      </w:pPr>
    </w:p>
    <w:p w14:paraId="6F6EF80A" w14:textId="77777777" w:rsidR="00FD4F47" w:rsidRPr="000B5CB1" w:rsidRDefault="00FD4F47" w:rsidP="000D4BAF">
      <w:pPr>
        <w:autoSpaceDE w:val="0"/>
        <w:spacing w:line="312" w:lineRule="auto"/>
        <w:jc w:val="both"/>
        <w:rPr>
          <w:sz w:val="22"/>
          <w:szCs w:val="22"/>
        </w:rPr>
      </w:pPr>
      <w:r w:rsidRPr="000B5CB1">
        <w:rPr>
          <w:sz w:val="22"/>
          <w:szCs w:val="22"/>
        </w:rPr>
        <w:t>Za druge pravice in obveznosti obeh strank, ki niso urejene s tem dokumentom, veljajo določila Obligacijskega zakonika.</w:t>
      </w:r>
    </w:p>
    <w:p w14:paraId="0F2E7AEB" w14:textId="77777777" w:rsidR="00FD4F47" w:rsidRPr="000B5CB1" w:rsidRDefault="00FD4F47" w:rsidP="000D4BAF">
      <w:pPr>
        <w:autoSpaceDE w:val="0"/>
        <w:spacing w:line="312" w:lineRule="auto"/>
        <w:jc w:val="both"/>
        <w:rPr>
          <w:sz w:val="22"/>
          <w:szCs w:val="22"/>
        </w:rPr>
      </w:pPr>
    </w:p>
    <w:p w14:paraId="052E306A" w14:textId="77777777" w:rsidR="00FD4F47" w:rsidRPr="000B5CB1" w:rsidRDefault="00FD4F47" w:rsidP="000D4BAF">
      <w:pPr>
        <w:pStyle w:val="Telobesedila"/>
        <w:keepNext/>
        <w:spacing w:line="312" w:lineRule="auto"/>
        <w:rPr>
          <w:sz w:val="22"/>
          <w:szCs w:val="22"/>
        </w:rPr>
      </w:pPr>
      <w:r w:rsidRPr="000B5CB1">
        <w:rPr>
          <w:sz w:val="22"/>
          <w:szCs w:val="22"/>
        </w:rPr>
        <w:t>Če katerokoli od določil sporazuma je ali postane neveljavno, to ne vpliva na ostala določila sporazuma. Neveljavno določilo se nadomesti z veljavnim, ki mora čimbolj ustrezati namenu, ki ga je želelo doseči neveljavno.</w:t>
      </w:r>
    </w:p>
    <w:p w14:paraId="21A4ECC3" w14:textId="77777777" w:rsidR="007E474C" w:rsidRDefault="007E474C" w:rsidP="007E474C">
      <w:pPr>
        <w:autoSpaceDE w:val="0"/>
        <w:spacing w:line="312" w:lineRule="auto"/>
        <w:jc w:val="both"/>
        <w:rPr>
          <w:sz w:val="22"/>
          <w:szCs w:val="22"/>
        </w:rPr>
      </w:pPr>
    </w:p>
    <w:p w14:paraId="4F1BB1AE" w14:textId="77777777" w:rsidR="007E474C" w:rsidRDefault="007E474C" w:rsidP="007E474C">
      <w:pPr>
        <w:autoSpaceDE w:val="0"/>
        <w:spacing w:line="312" w:lineRule="auto"/>
        <w:jc w:val="both"/>
        <w:rPr>
          <w:sz w:val="22"/>
          <w:szCs w:val="22"/>
        </w:rPr>
      </w:pPr>
      <w:r>
        <w:rPr>
          <w:sz w:val="22"/>
          <w:szCs w:val="22"/>
        </w:rPr>
        <w:t>Izvajalec sporoči varnostne odpoklice ter druga varnostna obvestila v zvezi z medicinskimi pripomočki na elektronski naslov naročnika _______________________________</w:t>
      </w:r>
    </w:p>
    <w:p w14:paraId="1A13EE41" w14:textId="77777777" w:rsidR="00916CD4" w:rsidRDefault="00916CD4" w:rsidP="000D4BAF">
      <w:pPr>
        <w:autoSpaceDE w:val="0"/>
        <w:spacing w:line="312" w:lineRule="auto"/>
        <w:jc w:val="both"/>
        <w:rPr>
          <w:sz w:val="22"/>
          <w:szCs w:val="22"/>
        </w:rPr>
      </w:pPr>
    </w:p>
    <w:p w14:paraId="2874DF47" w14:textId="77777777" w:rsidR="00916CD4" w:rsidRDefault="00916CD4" w:rsidP="000D4BAF">
      <w:pPr>
        <w:autoSpaceDE w:val="0"/>
        <w:spacing w:line="312" w:lineRule="auto"/>
        <w:jc w:val="both"/>
        <w:rPr>
          <w:sz w:val="22"/>
          <w:szCs w:val="22"/>
        </w:rPr>
      </w:pPr>
    </w:p>
    <w:p w14:paraId="2008436F" w14:textId="77777777" w:rsidR="00FD4F47" w:rsidRPr="000B5CB1" w:rsidRDefault="00FD4F47" w:rsidP="00B9629D">
      <w:pPr>
        <w:numPr>
          <w:ilvl w:val="0"/>
          <w:numId w:val="22"/>
        </w:numPr>
        <w:autoSpaceDE w:val="0"/>
        <w:spacing w:line="312" w:lineRule="auto"/>
        <w:jc w:val="both"/>
        <w:rPr>
          <w:b/>
          <w:sz w:val="22"/>
          <w:szCs w:val="22"/>
        </w:rPr>
      </w:pPr>
      <w:r w:rsidRPr="000B5CB1">
        <w:rPr>
          <w:b/>
          <w:sz w:val="22"/>
          <w:szCs w:val="22"/>
        </w:rPr>
        <w:t>Veljavnost in odstop sporazuma</w:t>
      </w:r>
    </w:p>
    <w:p w14:paraId="780FAFCB" w14:textId="77777777" w:rsidR="00FD4F47" w:rsidRPr="000B5CB1" w:rsidRDefault="00FD4F47" w:rsidP="000D4BAF">
      <w:pPr>
        <w:autoSpaceDE w:val="0"/>
        <w:spacing w:line="312" w:lineRule="auto"/>
        <w:jc w:val="both"/>
        <w:rPr>
          <w:b/>
          <w:sz w:val="22"/>
          <w:szCs w:val="22"/>
        </w:rPr>
      </w:pPr>
    </w:p>
    <w:p w14:paraId="5F6F0121" w14:textId="734F3DBD" w:rsidR="00DC202F" w:rsidRDefault="00DC202F" w:rsidP="00DC202F">
      <w:pPr>
        <w:pStyle w:val="Odstavekseznama"/>
        <w:numPr>
          <w:ilvl w:val="0"/>
          <w:numId w:val="18"/>
        </w:numPr>
        <w:suppressAutoHyphens/>
        <w:autoSpaceDE w:val="0"/>
        <w:spacing w:line="312" w:lineRule="auto"/>
        <w:jc w:val="center"/>
        <w:rPr>
          <w:b/>
          <w:sz w:val="22"/>
          <w:szCs w:val="22"/>
        </w:rPr>
      </w:pPr>
      <w:r>
        <w:rPr>
          <w:b/>
          <w:sz w:val="22"/>
          <w:szCs w:val="22"/>
        </w:rPr>
        <w:t>č</w:t>
      </w:r>
      <w:r w:rsidR="00FD4F47" w:rsidRPr="000B5CB1">
        <w:rPr>
          <w:b/>
          <w:sz w:val="22"/>
          <w:szCs w:val="22"/>
        </w:rPr>
        <w:t>len</w:t>
      </w:r>
    </w:p>
    <w:p w14:paraId="7A650B74" w14:textId="77777777" w:rsidR="00FD4F47" w:rsidRPr="000B5CB1" w:rsidRDefault="00FD4F47" w:rsidP="000D4BAF">
      <w:pPr>
        <w:pStyle w:val="Telobesedila"/>
        <w:keepNext/>
        <w:spacing w:line="312" w:lineRule="auto"/>
        <w:rPr>
          <w:sz w:val="22"/>
          <w:szCs w:val="22"/>
        </w:rPr>
      </w:pPr>
      <w:r w:rsidRPr="000B5CB1">
        <w:rPr>
          <w:sz w:val="22"/>
          <w:szCs w:val="22"/>
        </w:rPr>
        <w:lastRenderedPageBreak/>
        <w:t xml:space="preserve">Stranke tega sporazuma so sporazumne, da </w:t>
      </w:r>
      <w:r w:rsidR="00AE1F0D">
        <w:rPr>
          <w:sz w:val="22"/>
          <w:szCs w:val="22"/>
        </w:rPr>
        <w:t>je sporazum sklenjen z dnem podpisa obeh pogodbenih stran in prične veljati s predložitvijo zavarovanja za dobro izvedbo pogodbenih  obveznosti.</w:t>
      </w:r>
    </w:p>
    <w:p w14:paraId="1175579B" w14:textId="77777777" w:rsidR="00AE1F0D" w:rsidRDefault="00AE1F0D" w:rsidP="000D4BAF">
      <w:pPr>
        <w:pStyle w:val="Telobesedila"/>
        <w:keepNext/>
        <w:spacing w:line="312" w:lineRule="auto"/>
        <w:rPr>
          <w:sz w:val="22"/>
          <w:szCs w:val="22"/>
        </w:rPr>
      </w:pPr>
    </w:p>
    <w:p w14:paraId="5DAE8F87" w14:textId="77777777" w:rsidR="0010226B" w:rsidRDefault="0010226B" w:rsidP="000D4BAF">
      <w:pPr>
        <w:pStyle w:val="Telobesedila"/>
        <w:keepNext/>
        <w:spacing w:line="312" w:lineRule="auto"/>
        <w:rPr>
          <w:sz w:val="22"/>
          <w:szCs w:val="22"/>
        </w:rPr>
      </w:pPr>
    </w:p>
    <w:p w14:paraId="0CC50D0E" w14:textId="77777777" w:rsidR="00FD4F47" w:rsidRPr="000B5CB1" w:rsidRDefault="00FD4F47" w:rsidP="000D4BAF">
      <w:pPr>
        <w:pStyle w:val="Telobesedila"/>
        <w:keepNext/>
        <w:spacing w:line="312" w:lineRule="auto"/>
        <w:rPr>
          <w:sz w:val="22"/>
          <w:szCs w:val="22"/>
        </w:rPr>
      </w:pPr>
      <w:r w:rsidRPr="000B5CB1">
        <w:rPr>
          <w:sz w:val="22"/>
          <w:szCs w:val="22"/>
        </w:rPr>
        <w:t xml:space="preserve"> V primeru uveljavljanja skrajšanega odpovednega roka morata stranki predhodno pisno opozoriti na bistvene ali ponavljajoče se kršitve</w:t>
      </w:r>
      <w:r w:rsidR="0010226B">
        <w:rPr>
          <w:sz w:val="22"/>
          <w:szCs w:val="22"/>
        </w:rPr>
        <w:t xml:space="preserve"> ter stranki dati dodaten rok za odpravo zaznane in notificirane kršitve. </w:t>
      </w:r>
    </w:p>
    <w:p w14:paraId="7E9291D9" w14:textId="77777777" w:rsidR="0010226B" w:rsidRDefault="0010226B" w:rsidP="000D4BAF">
      <w:pPr>
        <w:spacing w:line="312" w:lineRule="auto"/>
        <w:jc w:val="both"/>
        <w:rPr>
          <w:sz w:val="22"/>
          <w:szCs w:val="22"/>
        </w:rPr>
      </w:pPr>
    </w:p>
    <w:p w14:paraId="57F221C6" w14:textId="77777777" w:rsidR="00FD4F47" w:rsidRPr="000B5CB1" w:rsidRDefault="00FD4F47" w:rsidP="000D4BAF">
      <w:pPr>
        <w:spacing w:line="312" w:lineRule="auto"/>
        <w:jc w:val="both"/>
        <w:rPr>
          <w:sz w:val="22"/>
          <w:szCs w:val="22"/>
        </w:rPr>
      </w:pPr>
      <w:r w:rsidRPr="000B5CB1">
        <w:rPr>
          <w:sz w:val="22"/>
          <w:szCs w:val="22"/>
        </w:rPr>
        <w:t>Med veljavnostjo tega sporazuma lahko naročnik ne glede na določbe zakona, ki ureja obligacijska razmerja, odstopi od pogodbe v naslednjih okoliščinah:</w:t>
      </w:r>
    </w:p>
    <w:p w14:paraId="7F069127" w14:textId="77777777" w:rsidR="00FD4F47" w:rsidRPr="000B5CB1" w:rsidRDefault="00FD4F47" w:rsidP="00B9629D">
      <w:pPr>
        <w:numPr>
          <w:ilvl w:val="0"/>
          <w:numId w:val="21"/>
        </w:numPr>
        <w:spacing w:line="312" w:lineRule="auto"/>
        <w:jc w:val="both"/>
        <w:rPr>
          <w:sz w:val="22"/>
          <w:szCs w:val="22"/>
        </w:rPr>
      </w:pPr>
      <w:r w:rsidRPr="000B5CB1">
        <w:rPr>
          <w:sz w:val="22"/>
          <w:szCs w:val="22"/>
        </w:rPr>
        <w:t>javno naročilo je bilo bistveno spremenjeno, kar terja nov postopek javnega naročanja,</w:t>
      </w:r>
    </w:p>
    <w:p w14:paraId="39FB7869" w14:textId="77777777" w:rsidR="00FD4F47" w:rsidRPr="000B5CB1" w:rsidRDefault="00FD4F47" w:rsidP="00B9629D">
      <w:pPr>
        <w:numPr>
          <w:ilvl w:val="0"/>
          <w:numId w:val="21"/>
        </w:numPr>
        <w:spacing w:line="312" w:lineRule="auto"/>
        <w:jc w:val="both"/>
        <w:rPr>
          <w:sz w:val="22"/>
          <w:szCs w:val="22"/>
        </w:rPr>
      </w:pPr>
      <w:r w:rsidRPr="000B5CB1">
        <w:rPr>
          <w:sz w:val="22"/>
          <w:szCs w:val="22"/>
        </w:rPr>
        <w:t>v času oddaje javnega naročila je bil izvajalec v enem od položajev, zaradi katerega bi ga naročnik moral izključiti iz postopka javnega naročanja, pa s tem dejstvom naročnik ni bil seznanjen v postopku javnega naročanja,</w:t>
      </w:r>
    </w:p>
    <w:p w14:paraId="7F4715B4" w14:textId="77777777" w:rsidR="00FD4F47" w:rsidRPr="000B5CB1" w:rsidRDefault="00FD4F47" w:rsidP="00B9629D">
      <w:pPr>
        <w:numPr>
          <w:ilvl w:val="0"/>
          <w:numId w:val="21"/>
        </w:numPr>
        <w:spacing w:line="312" w:lineRule="auto"/>
        <w:jc w:val="both"/>
        <w:rPr>
          <w:sz w:val="22"/>
          <w:szCs w:val="22"/>
        </w:rPr>
      </w:pPr>
      <w:r w:rsidRPr="000B5CB1">
        <w:rPr>
          <w:sz w:val="22"/>
          <w:szCs w:val="22"/>
        </w:rPr>
        <w:t>zaradi hudih kršitev obveznosti iz Pogodbe o Evropski uniji, Pogodbe o delovanju Evropske unije in Zakona o javnem naročanju (Uradni list RS, št. 91/15</w:t>
      </w:r>
      <w:r w:rsidRPr="000B5CB1">
        <w:rPr>
          <w:rFonts w:eastAsia="Calibri"/>
          <w:sz w:val="22"/>
          <w:szCs w:val="22"/>
          <w:lang w:eastAsia="en-US"/>
        </w:rPr>
        <w:t>; v nadaljevanju ZJN-3)</w:t>
      </w:r>
      <w:r w:rsidRPr="000B5CB1">
        <w:rPr>
          <w:sz w:val="22"/>
          <w:szCs w:val="22"/>
        </w:rPr>
        <w:t>, ki jih je po postopku v skladu z 258. členom PDEU ugotovilo Sodišče Evropske unije, javno naročilo ne bi smelo biti oddano izvajalcu.</w:t>
      </w:r>
    </w:p>
    <w:p w14:paraId="6518981E" w14:textId="77777777" w:rsidR="00FD4F47" w:rsidRDefault="00FD4F47" w:rsidP="000D4BAF">
      <w:pPr>
        <w:autoSpaceDE w:val="0"/>
        <w:spacing w:line="312" w:lineRule="auto"/>
        <w:jc w:val="both"/>
        <w:rPr>
          <w:sz w:val="22"/>
          <w:szCs w:val="22"/>
        </w:rPr>
      </w:pPr>
    </w:p>
    <w:p w14:paraId="7B90AF4E" w14:textId="77777777" w:rsidR="00FD4F47" w:rsidRPr="000B5CB1" w:rsidRDefault="00FD4F47" w:rsidP="000D4BAF">
      <w:pPr>
        <w:autoSpaceDE w:val="0"/>
        <w:spacing w:line="312" w:lineRule="auto"/>
        <w:jc w:val="both"/>
        <w:rPr>
          <w:sz w:val="22"/>
          <w:szCs w:val="22"/>
        </w:rPr>
      </w:pPr>
    </w:p>
    <w:p w14:paraId="78A23F90"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036D7DD0" w14:textId="77777777" w:rsidR="00FD4F47" w:rsidRPr="000B5CB1" w:rsidRDefault="00FD4F47" w:rsidP="000D4BAF">
      <w:pPr>
        <w:spacing w:line="312" w:lineRule="auto"/>
        <w:jc w:val="both"/>
        <w:rPr>
          <w:sz w:val="22"/>
          <w:szCs w:val="22"/>
        </w:rPr>
      </w:pPr>
    </w:p>
    <w:p w14:paraId="1A8049D7" w14:textId="77777777" w:rsidR="00FD4F47" w:rsidRPr="000B5CB1" w:rsidRDefault="00FD4F47" w:rsidP="000D4BAF">
      <w:pPr>
        <w:spacing w:line="312" w:lineRule="auto"/>
        <w:jc w:val="both"/>
        <w:rPr>
          <w:sz w:val="22"/>
          <w:szCs w:val="22"/>
        </w:rPr>
      </w:pPr>
      <w:r w:rsidRPr="000B5CB1">
        <w:rPr>
          <w:sz w:val="22"/>
          <w:szCs w:val="22"/>
        </w:rPr>
        <w:t>Naročnik je prost zaveze naročanja, v kolikor nastopijo okoliščine, zaradi katerih bo naročnik odstopil od naročila po</w:t>
      </w:r>
      <w:r w:rsidR="005E4188">
        <w:rPr>
          <w:sz w:val="22"/>
          <w:szCs w:val="22"/>
        </w:rPr>
        <w:t xml:space="preserve"> </w:t>
      </w:r>
      <w:r w:rsidR="008C35CC">
        <w:rPr>
          <w:sz w:val="22"/>
          <w:szCs w:val="22"/>
        </w:rPr>
        <w:t>sporazumu</w:t>
      </w:r>
      <w:r w:rsidRPr="000B5CB1">
        <w:rPr>
          <w:sz w:val="22"/>
          <w:szCs w:val="22"/>
        </w:rPr>
        <w:t>. Okoliščine, ki lahko privedejo do odstopa od te pogodbe so zlasti izvajalčevo (primeroma, a ne izključno):</w:t>
      </w:r>
    </w:p>
    <w:p w14:paraId="469D7633"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neizpolnjevanje pogojev za priznanje sposobnosti,</w:t>
      </w:r>
    </w:p>
    <w:p w14:paraId="21CC6C1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prenehanje poslovanja izvajalca,</w:t>
      </w:r>
    </w:p>
    <w:p w14:paraId="3A5BF8A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neustrezno izpolnjevanje določil tega sporazuma,</w:t>
      </w:r>
    </w:p>
    <w:p w14:paraId="755F55B7"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izvedba</w:t>
      </w:r>
      <w:r w:rsidR="005E4188">
        <w:rPr>
          <w:sz w:val="22"/>
          <w:szCs w:val="22"/>
        </w:rPr>
        <w:t xml:space="preserve"> </w:t>
      </w:r>
      <w:r w:rsidR="00B650B1">
        <w:rPr>
          <w:sz w:val="22"/>
          <w:szCs w:val="22"/>
        </w:rPr>
        <w:t xml:space="preserve">dobav </w:t>
      </w:r>
      <w:r w:rsidRPr="000B5CB1">
        <w:rPr>
          <w:sz w:val="22"/>
          <w:szCs w:val="22"/>
        </w:rPr>
        <w:t>, ki ne ustreza dogovorjeni vrsti, kvaliteti in strokovnim zahtevam,</w:t>
      </w:r>
    </w:p>
    <w:p w14:paraId="6568440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neupoštevanje dogovorjenih cen  v nasprotju z določili te pogodbe,</w:t>
      </w:r>
    </w:p>
    <w:p w14:paraId="6C06351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izvajanje obveznosti v nasprotju z dano ponudbo ter v nasprotju s pogodbo,</w:t>
      </w:r>
    </w:p>
    <w:p w14:paraId="452F221F" w14:textId="77777777" w:rsidR="00FD4F47" w:rsidRDefault="00FD4F47" w:rsidP="000D4BAF">
      <w:pPr>
        <w:spacing w:line="312" w:lineRule="auto"/>
        <w:jc w:val="both"/>
        <w:rPr>
          <w:sz w:val="22"/>
          <w:szCs w:val="22"/>
        </w:rPr>
      </w:pPr>
      <w:r w:rsidRPr="000B5CB1">
        <w:rPr>
          <w:sz w:val="22"/>
          <w:szCs w:val="22"/>
        </w:rPr>
        <w:t>-</w:t>
      </w:r>
      <w:r w:rsidRPr="000B5CB1">
        <w:rPr>
          <w:sz w:val="22"/>
          <w:szCs w:val="22"/>
        </w:rPr>
        <w:tab/>
        <w:t>drugih utemeljenih in objektivno preverljivih razlogov.</w:t>
      </w:r>
    </w:p>
    <w:p w14:paraId="3C3CE1CB" w14:textId="77777777" w:rsidR="00FD4F47" w:rsidRPr="000B5CB1" w:rsidRDefault="00FD4F47" w:rsidP="000D4BAF">
      <w:pPr>
        <w:spacing w:line="312" w:lineRule="auto"/>
        <w:jc w:val="both"/>
        <w:rPr>
          <w:sz w:val="22"/>
          <w:szCs w:val="22"/>
        </w:rPr>
      </w:pPr>
    </w:p>
    <w:p w14:paraId="06AEFD1F" w14:textId="77777777" w:rsidR="00FD4F47" w:rsidRDefault="00FD4F47" w:rsidP="000D4BAF">
      <w:pPr>
        <w:spacing w:line="312" w:lineRule="auto"/>
        <w:jc w:val="both"/>
        <w:rPr>
          <w:sz w:val="22"/>
          <w:szCs w:val="22"/>
        </w:rPr>
      </w:pPr>
      <w:r w:rsidRPr="000B5CB1">
        <w:rPr>
          <w:sz w:val="22"/>
          <w:szCs w:val="22"/>
        </w:rPr>
        <w:t xml:space="preserve">Naročnik bo v primeru odstopa od te pogodbe o tem pisno obvestil izvajalca in sicer v roku, ki ga določi naročnik, ta pa ni daljši od 14 dni do </w:t>
      </w:r>
      <w:r w:rsidR="00B650B1">
        <w:rPr>
          <w:sz w:val="22"/>
          <w:szCs w:val="22"/>
        </w:rPr>
        <w:t xml:space="preserve">dveh </w:t>
      </w:r>
      <w:r w:rsidRPr="000B5CB1">
        <w:rPr>
          <w:sz w:val="22"/>
          <w:szCs w:val="22"/>
        </w:rPr>
        <w:t xml:space="preserve">mesecev od odstopa od pogodbe. </w:t>
      </w:r>
    </w:p>
    <w:p w14:paraId="02312F9C" w14:textId="77777777" w:rsidR="00CA2B9B" w:rsidRPr="000B5CB1" w:rsidRDefault="00CA2B9B" w:rsidP="000D4BAF">
      <w:pPr>
        <w:spacing w:line="312" w:lineRule="auto"/>
        <w:jc w:val="both"/>
        <w:rPr>
          <w:sz w:val="22"/>
          <w:szCs w:val="22"/>
        </w:rPr>
      </w:pPr>
    </w:p>
    <w:p w14:paraId="33FC20A1" w14:textId="77777777" w:rsidR="00FD4F47" w:rsidRDefault="00FD4F47" w:rsidP="000D4BAF">
      <w:pPr>
        <w:spacing w:line="312" w:lineRule="auto"/>
        <w:jc w:val="both"/>
        <w:rPr>
          <w:sz w:val="22"/>
          <w:szCs w:val="22"/>
        </w:rPr>
      </w:pPr>
      <w:r w:rsidRPr="000B5CB1">
        <w:rPr>
          <w:sz w:val="22"/>
          <w:szCs w:val="22"/>
        </w:rPr>
        <w:t>V primeru neizpolnjevanja določil te pogodbe s strani naročnika, ki se nanaša na neplačilo opravljenih</w:t>
      </w:r>
      <w:r w:rsidR="005E4188">
        <w:rPr>
          <w:sz w:val="22"/>
          <w:szCs w:val="22"/>
        </w:rPr>
        <w:t xml:space="preserve"> </w:t>
      </w:r>
      <w:r w:rsidR="008C35CC">
        <w:rPr>
          <w:sz w:val="22"/>
          <w:szCs w:val="22"/>
        </w:rPr>
        <w:t>dobav</w:t>
      </w:r>
      <w:r w:rsidRPr="000B5CB1">
        <w:rPr>
          <w:sz w:val="22"/>
          <w:szCs w:val="22"/>
        </w:rPr>
        <w:t>, ima izvajalec pravico odstopiti od pogodbe, o čemer mora pisno obvestiti naročnika, in sicer najmanj tri mesece pred nameravanim odstopom.</w:t>
      </w:r>
    </w:p>
    <w:p w14:paraId="6A7C99BA" w14:textId="77777777" w:rsidR="008C35CC" w:rsidRPr="000B5CB1" w:rsidRDefault="008C35CC" w:rsidP="000D4BAF">
      <w:pPr>
        <w:spacing w:line="312" w:lineRule="auto"/>
        <w:jc w:val="both"/>
        <w:rPr>
          <w:sz w:val="22"/>
          <w:szCs w:val="22"/>
        </w:rPr>
      </w:pPr>
    </w:p>
    <w:p w14:paraId="4922723A" w14:textId="647D0930" w:rsidR="00FD4F47" w:rsidRPr="000B5CB1" w:rsidRDefault="00FD4F47" w:rsidP="000D4BAF">
      <w:pPr>
        <w:spacing w:line="312" w:lineRule="auto"/>
        <w:jc w:val="both"/>
        <w:rPr>
          <w:sz w:val="22"/>
          <w:szCs w:val="22"/>
        </w:rPr>
      </w:pPr>
      <w:r w:rsidRPr="000B5CB1">
        <w:rPr>
          <w:sz w:val="22"/>
          <w:szCs w:val="22"/>
        </w:rPr>
        <w:t xml:space="preserve">Ne glede na določbe </w:t>
      </w:r>
      <w:r w:rsidR="00461168">
        <w:rPr>
          <w:sz w:val="22"/>
          <w:szCs w:val="22"/>
        </w:rPr>
        <w:t xml:space="preserve">14. in tega </w:t>
      </w:r>
      <w:r w:rsidRPr="000B5CB1">
        <w:rPr>
          <w:sz w:val="22"/>
          <w:szCs w:val="22"/>
        </w:rPr>
        <w:t>člena lahko naročnik odstopi od</w:t>
      </w:r>
      <w:r w:rsidR="009D74C5">
        <w:rPr>
          <w:sz w:val="22"/>
          <w:szCs w:val="22"/>
        </w:rPr>
        <w:t xml:space="preserve"> </w:t>
      </w:r>
      <w:r w:rsidR="00E3656C">
        <w:rPr>
          <w:sz w:val="22"/>
          <w:szCs w:val="22"/>
        </w:rPr>
        <w:t>sporazuma</w:t>
      </w:r>
      <w:r w:rsidRPr="000B5CB1">
        <w:rPr>
          <w:sz w:val="22"/>
          <w:szCs w:val="22"/>
        </w:rPr>
        <w:t>. V tem primeru mora pisno obvestiti nasprotno stranko, in sicer najmanj en mesec pred nameravanim odstopom.</w:t>
      </w:r>
    </w:p>
    <w:p w14:paraId="4984E600" w14:textId="77777777" w:rsidR="00FD4F47" w:rsidRPr="000B5CB1" w:rsidRDefault="00FD4F47" w:rsidP="000D4BAF">
      <w:pPr>
        <w:spacing w:line="312" w:lineRule="auto"/>
        <w:jc w:val="both"/>
        <w:rPr>
          <w:sz w:val="22"/>
          <w:szCs w:val="22"/>
        </w:rPr>
      </w:pPr>
    </w:p>
    <w:p w14:paraId="0A785A0E" w14:textId="77777777" w:rsidR="00FD4F47" w:rsidRPr="000B5CB1" w:rsidRDefault="00FD4F47" w:rsidP="000D4BAF">
      <w:pPr>
        <w:spacing w:line="312" w:lineRule="auto"/>
        <w:jc w:val="both"/>
        <w:rPr>
          <w:sz w:val="22"/>
          <w:szCs w:val="22"/>
        </w:rPr>
      </w:pPr>
      <w:r w:rsidRPr="000B5CB1">
        <w:rPr>
          <w:sz w:val="22"/>
          <w:szCs w:val="22"/>
        </w:rPr>
        <w:t xml:space="preserve">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w:t>
      </w:r>
      <w:r w:rsidRPr="000B5CB1">
        <w:rPr>
          <w:sz w:val="22"/>
          <w:szCs w:val="22"/>
        </w:rPr>
        <w:lastRenderedPageBreak/>
        <w:t>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6238C93" w14:textId="77777777" w:rsidR="00FD4F47" w:rsidRPr="000B5CB1" w:rsidRDefault="00FD4F47" w:rsidP="000D4BAF">
      <w:pPr>
        <w:spacing w:line="312" w:lineRule="auto"/>
        <w:jc w:val="both"/>
        <w:rPr>
          <w:sz w:val="22"/>
          <w:szCs w:val="22"/>
        </w:rPr>
      </w:pPr>
      <w:r w:rsidRPr="000B5CB1">
        <w:rPr>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CD4B3CD" w14:textId="77777777" w:rsidR="00FD4F47" w:rsidRPr="000B5CB1" w:rsidRDefault="00FD4F47" w:rsidP="000D4BAF">
      <w:pPr>
        <w:spacing w:line="312" w:lineRule="auto"/>
        <w:jc w:val="both"/>
        <w:rPr>
          <w:sz w:val="22"/>
          <w:szCs w:val="22"/>
        </w:rPr>
      </w:pPr>
    </w:p>
    <w:p w14:paraId="2CAD0BB4" w14:textId="54ADB49C" w:rsidR="00FD4F47" w:rsidRPr="00C551A2" w:rsidRDefault="00C551A2" w:rsidP="000D4BAF">
      <w:pPr>
        <w:spacing w:line="312" w:lineRule="auto"/>
        <w:jc w:val="both"/>
        <w:rPr>
          <w:bCs/>
          <w:sz w:val="22"/>
          <w:szCs w:val="22"/>
        </w:rPr>
      </w:pPr>
      <w:r w:rsidRPr="00C551A2">
        <w:rPr>
          <w:bCs/>
          <w:sz w:val="22"/>
          <w:szCs w:val="22"/>
        </w:rPr>
        <w:t>Ta okvirni sporazum  je sklenjen pod razvezni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w:t>
      </w:r>
      <w:r w:rsidR="00E3656C">
        <w:rPr>
          <w:bCs/>
          <w:sz w:val="22"/>
          <w:szCs w:val="22"/>
        </w:rPr>
        <w:t>ZJN-3</w:t>
      </w:r>
      <w:r w:rsidRPr="00C551A2">
        <w:rPr>
          <w:bCs/>
          <w:sz w:val="22"/>
          <w:szCs w:val="22"/>
        </w:rPr>
        <w:t xml:space="preserve">, ali sam prevzame del, ki ga je oddal v </w:t>
      </w:r>
      <w:proofErr w:type="spellStart"/>
      <w:r w:rsidRPr="00C551A2">
        <w:rPr>
          <w:bCs/>
          <w:sz w:val="22"/>
          <w:szCs w:val="22"/>
        </w:rPr>
        <w:t>podizvajanje</w:t>
      </w:r>
      <w:proofErr w:type="spellEnd"/>
      <w:r w:rsidRPr="00C551A2">
        <w:rPr>
          <w:bCs/>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E3656C">
        <w:rPr>
          <w:bCs/>
          <w:sz w:val="22"/>
          <w:szCs w:val="22"/>
        </w:rPr>
        <w:t xml:space="preserve">ZJN-3 </w:t>
      </w:r>
      <w:r w:rsidRPr="00C551A2">
        <w:rPr>
          <w:bCs/>
          <w:sz w:val="22"/>
          <w:szCs w:val="22"/>
        </w:rPr>
        <w:t>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sporazum razvezan z dnem sklenitve novega sporazuma o izvedbi javnega naročila, naročnik pa mora nov postopek oddaje javnega naročila začeti nemudoma, vendar najkasneje v 60 dneh od seznanitve s kršitvijo. Če naročnik v tem roku ne začne novega postopka javnega naročila, se šteje, da je sporazum razvezan šestdeseti dan od seznanitve s kršitvijo.</w:t>
      </w:r>
    </w:p>
    <w:p w14:paraId="05A6D634" w14:textId="77777777" w:rsidR="00FD4F47" w:rsidRPr="000B5CB1" w:rsidRDefault="00FD4F47" w:rsidP="000D4BAF">
      <w:pPr>
        <w:pStyle w:val="Telobesedila"/>
        <w:spacing w:line="312" w:lineRule="auto"/>
        <w:rPr>
          <w:sz w:val="22"/>
          <w:szCs w:val="22"/>
        </w:rPr>
      </w:pPr>
    </w:p>
    <w:p w14:paraId="6C744C40" w14:textId="77777777" w:rsidR="00FD4F47" w:rsidRPr="000B5CB1" w:rsidRDefault="00FD4F47" w:rsidP="00B9629D">
      <w:pPr>
        <w:pStyle w:val="Odstavekseznama"/>
        <w:numPr>
          <w:ilvl w:val="0"/>
          <w:numId w:val="18"/>
        </w:numPr>
        <w:suppressAutoHyphens/>
        <w:autoSpaceDE w:val="0"/>
        <w:spacing w:line="312" w:lineRule="auto"/>
        <w:jc w:val="center"/>
        <w:rPr>
          <w:b/>
          <w:sz w:val="22"/>
          <w:szCs w:val="22"/>
        </w:rPr>
      </w:pPr>
      <w:r w:rsidRPr="000B5CB1">
        <w:rPr>
          <w:b/>
          <w:sz w:val="22"/>
          <w:szCs w:val="22"/>
        </w:rPr>
        <w:t>člen</w:t>
      </w:r>
    </w:p>
    <w:p w14:paraId="449E1867" w14:textId="77777777" w:rsidR="00FD4F47" w:rsidRPr="000B5CB1" w:rsidRDefault="00FD4F47" w:rsidP="000D4BAF">
      <w:pPr>
        <w:pStyle w:val="Odstavekseznama"/>
        <w:suppressAutoHyphens/>
        <w:autoSpaceDE w:val="0"/>
        <w:spacing w:line="312" w:lineRule="auto"/>
        <w:ind w:left="1440"/>
        <w:jc w:val="both"/>
        <w:rPr>
          <w:b/>
          <w:sz w:val="22"/>
          <w:szCs w:val="22"/>
        </w:rPr>
      </w:pPr>
    </w:p>
    <w:p w14:paraId="001B09A7" w14:textId="77777777" w:rsidR="00FD4F47" w:rsidRPr="000B5CB1" w:rsidRDefault="00FD4F47" w:rsidP="000D4BAF">
      <w:pPr>
        <w:spacing w:line="312" w:lineRule="auto"/>
        <w:jc w:val="both"/>
        <w:rPr>
          <w:sz w:val="22"/>
          <w:szCs w:val="22"/>
        </w:rPr>
      </w:pPr>
      <w:r w:rsidRPr="000B5CB1">
        <w:rPr>
          <w:sz w:val="22"/>
          <w:szCs w:val="22"/>
        </w:rPr>
        <w:t xml:space="preserve">Stranki sta sporazumni, da vsi podatki, do katerih bi prišli z izvedbo pogodbe, z izjemo podatkov, ki so javni na podlagi zakonodaje, predstavljajo poslovno skrivnost in se zavezujeta, da bosta vse podatke skrbno varovali. </w:t>
      </w:r>
    </w:p>
    <w:p w14:paraId="284E042A" w14:textId="77777777" w:rsidR="00FD4F47" w:rsidRPr="000B5CB1" w:rsidRDefault="00FD4F47" w:rsidP="000D4BAF">
      <w:pPr>
        <w:spacing w:line="312" w:lineRule="auto"/>
        <w:jc w:val="both"/>
        <w:rPr>
          <w:sz w:val="22"/>
          <w:szCs w:val="22"/>
        </w:rPr>
      </w:pPr>
    </w:p>
    <w:p w14:paraId="54029773" w14:textId="77777777" w:rsidR="00FD4F47" w:rsidRPr="000B5CB1" w:rsidRDefault="00FD4F47" w:rsidP="000D4BAF">
      <w:pPr>
        <w:spacing w:line="312" w:lineRule="auto"/>
        <w:jc w:val="both"/>
        <w:rPr>
          <w:sz w:val="22"/>
          <w:szCs w:val="22"/>
        </w:rPr>
      </w:pPr>
      <w:r w:rsidRPr="000B5CB1">
        <w:rPr>
          <w:sz w:val="22"/>
          <w:szCs w:val="22"/>
        </w:rPr>
        <w:lastRenderedPageBreak/>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0278F6FD" w14:textId="77777777" w:rsidR="00FD4F47" w:rsidRPr="000B5CB1" w:rsidRDefault="00FD4F47" w:rsidP="000D4BAF">
      <w:pPr>
        <w:spacing w:line="312" w:lineRule="auto"/>
        <w:jc w:val="both"/>
        <w:rPr>
          <w:sz w:val="22"/>
          <w:szCs w:val="22"/>
        </w:rPr>
      </w:pPr>
    </w:p>
    <w:p w14:paraId="75A80413" w14:textId="77777777" w:rsidR="00FD4F47" w:rsidRPr="000B5CB1" w:rsidRDefault="00FD4F47" w:rsidP="000D4BAF">
      <w:pPr>
        <w:spacing w:line="312" w:lineRule="auto"/>
        <w:jc w:val="both"/>
        <w:rPr>
          <w:sz w:val="22"/>
          <w:szCs w:val="22"/>
        </w:rPr>
      </w:pPr>
      <w:r w:rsidRPr="000B5CB1">
        <w:rPr>
          <w:sz w:val="22"/>
          <w:szCs w:val="22"/>
        </w:rPr>
        <w:t xml:space="preserve">Za dobavitelja, ki opravlja za naročnika pogodbene obveznosti, velja glede teh obveznosti enako strog način varovanja podatkov, kot jih ima naročnik. </w:t>
      </w:r>
    </w:p>
    <w:p w14:paraId="49B147A3" w14:textId="77777777" w:rsidR="00FD4F47" w:rsidRPr="000B5CB1" w:rsidRDefault="00FD4F47" w:rsidP="000D4BAF">
      <w:pPr>
        <w:spacing w:line="312" w:lineRule="auto"/>
        <w:jc w:val="both"/>
        <w:rPr>
          <w:sz w:val="22"/>
          <w:szCs w:val="22"/>
        </w:rPr>
      </w:pPr>
    </w:p>
    <w:p w14:paraId="31161700" w14:textId="77777777" w:rsidR="00FD4F47" w:rsidRPr="000B5CB1" w:rsidRDefault="00FD4F47" w:rsidP="000D4BAF">
      <w:pPr>
        <w:spacing w:line="312" w:lineRule="auto"/>
        <w:jc w:val="both"/>
        <w:rPr>
          <w:sz w:val="22"/>
          <w:szCs w:val="22"/>
        </w:rPr>
      </w:pPr>
      <w:r w:rsidRPr="000B5CB1">
        <w:rPr>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77D2C39" w14:textId="77777777" w:rsidR="00FD4F47" w:rsidRPr="000B5CB1" w:rsidRDefault="00FD4F47" w:rsidP="000D4BAF">
      <w:pPr>
        <w:autoSpaceDE w:val="0"/>
        <w:spacing w:line="312" w:lineRule="auto"/>
        <w:jc w:val="both"/>
        <w:rPr>
          <w:b/>
          <w:bCs/>
          <w:sz w:val="22"/>
          <w:szCs w:val="22"/>
        </w:rPr>
      </w:pPr>
    </w:p>
    <w:p w14:paraId="58165CA6" w14:textId="77777777" w:rsidR="00FD4F47" w:rsidRPr="000B5CB1" w:rsidRDefault="00FD4F47" w:rsidP="00B9629D">
      <w:pPr>
        <w:pStyle w:val="Odstavekseznama"/>
        <w:numPr>
          <w:ilvl w:val="0"/>
          <w:numId w:val="18"/>
        </w:numPr>
        <w:suppressAutoHyphens/>
        <w:autoSpaceDE w:val="0"/>
        <w:spacing w:line="312" w:lineRule="auto"/>
        <w:contextualSpacing/>
        <w:jc w:val="center"/>
        <w:rPr>
          <w:b/>
          <w:bCs/>
          <w:sz w:val="22"/>
          <w:szCs w:val="22"/>
        </w:rPr>
      </w:pPr>
      <w:r w:rsidRPr="000B5CB1">
        <w:rPr>
          <w:b/>
          <w:bCs/>
          <w:sz w:val="22"/>
          <w:szCs w:val="22"/>
        </w:rPr>
        <w:t>člen</w:t>
      </w:r>
    </w:p>
    <w:p w14:paraId="6CED3341" w14:textId="77777777" w:rsidR="00FD4F47" w:rsidRPr="000B5CB1" w:rsidRDefault="00FD4F47" w:rsidP="000D4BAF">
      <w:pPr>
        <w:pStyle w:val="Odstavekseznama"/>
        <w:suppressAutoHyphens/>
        <w:autoSpaceDE w:val="0"/>
        <w:spacing w:line="312" w:lineRule="auto"/>
        <w:ind w:left="1440"/>
        <w:contextualSpacing/>
        <w:jc w:val="both"/>
        <w:rPr>
          <w:b/>
          <w:bCs/>
          <w:sz w:val="22"/>
          <w:szCs w:val="22"/>
        </w:rPr>
      </w:pPr>
    </w:p>
    <w:p w14:paraId="62D4347B" w14:textId="77777777" w:rsidR="00FD4F47" w:rsidRPr="000B5CB1" w:rsidRDefault="00FD4F47" w:rsidP="000D4BAF">
      <w:pPr>
        <w:spacing w:line="312" w:lineRule="auto"/>
        <w:jc w:val="both"/>
        <w:rPr>
          <w:sz w:val="22"/>
          <w:szCs w:val="22"/>
        </w:rPr>
      </w:pPr>
      <w:r w:rsidRPr="000B5CB1">
        <w:rPr>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14:paraId="01EE33DF" w14:textId="77777777" w:rsidR="00FD4F47" w:rsidRPr="000B5CB1" w:rsidRDefault="00FD4F47" w:rsidP="000D4BAF">
      <w:pPr>
        <w:autoSpaceDE w:val="0"/>
        <w:spacing w:line="312" w:lineRule="auto"/>
        <w:jc w:val="both"/>
        <w:rPr>
          <w:sz w:val="22"/>
          <w:szCs w:val="22"/>
        </w:rPr>
      </w:pPr>
    </w:p>
    <w:p w14:paraId="2A4895AE" w14:textId="77777777" w:rsidR="00FD4F47" w:rsidRPr="000B5CB1" w:rsidRDefault="00FD4F47" w:rsidP="000D4BAF">
      <w:pPr>
        <w:autoSpaceDE w:val="0"/>
        <w:spacing w:line="312" w:lineRule="auto"/>
        <w:jc w:val="both"/>
        <w:rPr>
          <w:sz w:val="22"/>
          <w:szCs w:val="22"/>
        </w:rPr>
      </w:pPr>
    </w:p>
    <w:p w14:paraId="3DA2F95F" w14:textId="61B33D59" w:rsidR="00986E99" w:rsidRPr="000B5CB1" w:rsidRDefault="00FD4F47" w:rsidP="000D4BAF">
      <w:pPr>
        <w:autoSpaceDE w:val="0"/>
        <w:spacing w:line="312" w:lineRule="auto"/>
        <w:jc w:val="both"/>
        <w:rPr>
          <w:sz w:val="22"/>
          <w:szCs w:val="22"/>
        </w:rPr>
      </w:pPr>
      <w:r w:rsidRPr="000B5CB1">
        <w:rPr>
          <w:sz w:val="22"/>
          <w:szCs w:val="22"/>
        </w:rPr>
        <w:t>Okvirni sporazum je sklenjen, ko ga podpišeta obe pogodbeni stranki in začne veljati, ko naročnik prejme zavarovanje za dobro izvedbo pogodbenih obveznosti. Okvirni sporazum se sklepa za obdobje</w:t>
      </w:r>
      <w:r w:rsidR="00916CD4">
        <w:rPr>
          <w:sz w:val="22"/>
          <w:szCs w:val="22"/>
        </w:rPr>
        <w:t xml:space="preserve"> 4 let</w:t>
      </w:r>
      <w:r w:rsidR="00EF34AC">
        <w:rPr>
          <w:sz w:val="22"/>
          <w:szCs w:val="22"/>
        </w:rPr>
        <w:t>.</w:t>
      </w:r>
    </w:p>
    <w:p w14:paraId="48847C09" w14:textId="77777777" w:rsidR="001C7C6E" w:rsidRPr="000B5CB1" w:rsidRDefault="001C7C6E" w:rsidP="000D4BAF">
      <w:pPr>
        <w:autoSpaceDE w:val="0"/>
        <w:spacing w:line="312" w:lineRule="auto"/>
        <w:jc w:val="both"/>
        <w:rPr>
          <w:sz w:val="22"/>
          <w:szCs w:val="22"/>
        </w:rPr>
      </w:pPr>
    </w:p>
    <w:p w14:paraId="78757C8D" w14:textId="77777777" w:rsidR="00FD4F47" w:rsidRPr="000B5CB1" w:rsidRDefault="00FD4F47" w:rsidP="000D4BAF">
      <w:pPr>
        <w:autoSpaceDE w:val="0"/>
        <w:spacing w:line="312" w:lineRule="auto"/>
        <w:jc w:val="both"/>
        <w:rPr>
          <w:sz w:val="22"/>
          <w:szCs w:val="22"/>
        </w:rPr>
      </w:pPr>
    </w:p>
    <w:p w14:paraId="4E382E53" w14:textId="77777777" w:rsidR="00FD4F47" w:rsidRPr="000B5CB1" w:rsidRDefault="00FD4F47" w:rsidP="000D4BAF">
      <w:pPr>
        <w:autoSpaceDE w:val="0"/>
        <w:spacing w:line="312" w:lineRule="auto"/>
        <w:jc w:val="both"/>
        <w:rPr>
          <w:sz w:val="22"/>
          <w:szCs w:val="22"/>
        </w:rPr>
      </w:pPr>
      <w:r w:rsidRPr="000B5CB1">
        <w:rPr>
          <w:sz w:val="22"/>
          <w:szCs w:val="22"/>
        </w:rPr>
        <w:t>Sporazum je sestavljen in podpisan v dveh enakih izvodih, od katerih prejme vsaka stranka po en izvod.</w:t>
      </w:r>
    </w:p>
    <w:p w14:paraId="5C55FECB" w14:textId="77777777" w:rsidR="00FD4F47" w:rsidRPr="000B5CB1" w:rsidRDefault="00FD4F47" w:rsidP="000D4BAF">
      <w:pPr>
        <w:autoSpaceDE w:val="0"/>
        <w:autoSpaceDN w:val="0"/>
        <w:adjustRightInd w:val="0"/>
        <w:spacing w:line="312" w:lineRule="auto"/>
        <w:jc w:val="both"/>
        <w:rPr>
          <w:sz w:val="22"/>
          <w:szCs w:val="22"/>
        </w:rPr>
      </w:pPr>
    </w:p>
    <w:p w14:paraId="6A1C8703" w14:textId="77777777" w:rsidR="00FD4F47" w:rsidRPr="000B5CB1" w:rsidRDefault="00FD4F47" w:rsidP="000D4BAF">
      <w:pPr>
        <w:autoSpaceDE w:val="0"/>
        <w:spacing w:line="312" w:lineRule="auto"/>
        <w:jc w:val="both"/>
        <w:rPr>
          <w:b/>
          <w:bCs/>
          <w:sz w:val="22"/>
          <w:szCs w:val="22"/>
        </w:rPr>
      </w:pPr>
    </w:p>
    <w:p w14:paraId="6374730D" w14:textId="77777777" w:rsidR="00FD4F47" w:rsidRPr="000B5CB1" w:rsidRDefault="00FD4F47" w:rsidP="000D4BAF">
      <w:pPr>
        <w:autoSpaceDE w:val="0"/>
        <w:autoSpaceDN w:val="0"/>
        <w:adjustRightInd w:val="0"/>
        <w:spacing w:line="312" w:lineRule="auto"/>
        <w:jc w:val="both"/>
        <w:rPr>
          <w:sz w:val="22"/>
          <w:szCs w:val="22"/>
        </w:rPr>
      </w:pPr>
    </w:p>
    <w:tbl>
      <w:tblPr>
        <w:tblW w:w="9558" w:type="dxa"/>
        <w:tblLook w:val="04A0" w:firstRow="1" w:lastRow="0" w:firstColumn="1" w:lastColumn="0" w:noHBand="0" w:noVBand="1"/>
      </w:tblPr>
      <w:tblGrid>
        <w:gridCol w:w="4779"/>
        <w:gridCol w:w="4779"/>
      </w:tblGrid>
      <w:tr w:rsidR="000B5CB1" w:rsidRPr="000B5CB1" w14:paraId="7302CC15" w14:textId="77777777" w:rsidTr="00853340">
        <w:trPr>
          <w:trHeight w:val="701"/>
        </w:trPr>
        <w:tc>
          <w:tcPr>
            <w:tcW w:w="4779" w:type="dxa"/>
          </w:tcPr>
          <w:p w14:paraId="056EA852"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013C092A"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c>
          <w:tcPr>
            <w:tcW w:w="4779" w:type="dxa"/>
          </w:tcPr>
          <w:p w14:paraId="77384CA6"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45E16595"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r>
      <w:tr w:rsidR="000B5CB1" w:rsidRPr="000B5CB1" w14:paraId="17F3B627" w14:textId="77777777" w:rsidTr="00853340">
        <w:trPr>
          <w:trHeight w:val="1738"/>
        </w:trPr>
        <w:tc>
          <w:tcPr>
            <w:tcW w:w="4779" w:type="dxa"/>
          </w:tcPr>
          <w:p w14:paraId="4D5C425B" w14:textId="77777777" w:rsidR="00FD4F47" w:rsidRPr="000B5CB1" w:rsidRDefault="00FD4F47" w:rsidP="000D4BAF">
            <w:pPr>
              <w:pStyle w:val="Telobesedila"/>
              <w:spacing w:line="312" w:lineRule="auto"/>
              <w:rPr>
                <w:b/>
                <w:sz w:val="22"/>
                <w:szCs w:val="22"/>
                <w:lang w:eastAsia="en-US"/>
              </w:rPr>
            </w:pPr>
            <w:r w:rsidRPr="000B5CB1">
              <w:rPr>
                <w:sz w:val="22"/>
                <w:szCs w:val="22"/>
                <w:lang w:eastAsia="en-US"/>
              </w:rPr>
              <w:t>Stranka okvirnega sporazuma:</w:t>
            </w:r>
          </w:p>
        </w:tc>
        <w:tc>
          <w:tcPr>
            <w:tcW w:w="4779" w:type="dxa"/>
          </w:tcPr>
          <w:p w14:paraId="676A794B" w14:textId="77777777" w:rsidR="00FD4F47" w:rsidRPr="000B5CB1" w:rsidRDefault="00FD4F47" w:rsidP="000D4BAF">
            <w:pPr>
              <w:spacing w:line="312" w:lineRule="auto"/>
              <w:jc w:val="both"/>
              <w:rPr>
                <w:sz w:val="22"/>
                <w:szCs w:val="22"/>
                <w:lang w:eastAsia="en-US"/>
              </w:rPr>
            </w:pPr>
            <w:r w:rsidRPr="000B5CB1">
              <w:rPr>
                <w:sz w:val="22"/>
                <w:szCs w:val="22"/>
                <w:lang w:eastAsia="en-US"/>
              </w:rPr>
              <w:t>Naročnik: Splošna bolnišnica Celje</w:t>
            </w:r>
          </w:p>
          <w:p w14:paraId="7ABC2316" w14:textId="37BA8350" w:rsidR="008F45F1" w:rsidRDefault="00853340" w:rsidP="000D4BAF">
            <w:pPr>
              <w:spacing w:line="312" w:lineRule="auto"/>
              <w:jc w:val="both"/>
              <w:rPr>
                <w:sz w:val="22"/>
                <w:szCs w:val="22"/>
                <w:lang w:eastAsia="en-US"/>
              </w:rPr>
            </w:pPr>
            <w:r>
              <w:rPr>
                <w:sz w:val="22"/>
                <w:szCs w:val="22"/>
                <w:lang w:eastAsia="en-US"/>
              </w:rPr>
              <w:t>Direktor:</w:t>
            </w:r>
          </w:p>
          <w:p w14:paraId="51C8439E" w14:textId="77777777" w:rsidR="00853340" w:rsidRDefault="00853340" w:rsidP="000D4BAF">
            <w:pPr>
              <w:spacing w:line="312" w:lineRule="auto"/>
              <w:jc w:val="both"/>
              <w:rPr>
                <w:sz w:val="22"/>
                <w:szCs w:val="22"/>
                <w:lang w:eastAsia="en-US"/>
              </w:rPr>
            </w:pPr>
          </w:p>
          <w:p w14:paraId="23618A04" w14:textId="171BFDA1" w:rsidR="00FD4F47" w:rsidRDefault="008D38A8" w:rsidP="000D4BAF">
            <w:pPr>
              <w:spacing w:line="312" w:lineRule="auto"/>
              <w:jc w:val="both"/>
              <w:rPr>
                <w:sz w:val="22"/>
                <w:szCs w:val="22"/>
                <w:lang w:eastAsia="en-US"/>
              </w:rPr>
            </w:pPr>
            <w:r>
              <w:rPr>
                <w:sz w:val="22"/>
                <w:szCs w:val="22"/>
                <w:lang w:eastAsia="en-US"/>
              </w:rPr>
              <w:t>dr. Dragan Kovačić, dr.</w:t>
            </w:r>
            <w:r w:rsidR="00DE0A7C">
              <w:rPr>
                <w:sz w:val="22"/>
                <w:szCs w:val="22"/>
                <w:lang w:eastAsia="en-US"/>
              </w:rPr>
              <w:t xml:space="preserve"> </w:t>
            </w:r>
            <w:r>
              <w:rPr>
                <w:sz w:val="22"/>
                <w:szCs w:val="22"/>
                <w:lang w:eastAsia="en-US"/>
              </w:rPr>
              <w:t>med.</w:t>
            </w:r>
          </w:p>
          <w:p w14:paraId="394144A8" w14:textId="55972B36" w:rsidR="008D38A8" w:rsidRPr="000B5CB1" w:rsidRDefault="008D38A8" w:rsidP="000D4BAF">
            <w:pPr>
              <w:spacing w:line="312" w:lineRule="auto"/>
              <w:jc w:val="both"/>
              <w:rPr>
                <w:sz w:val="22"/>
                <w:szCs w:val="22"/>
                <w:lang w:eastAsia="en-US"/>
              </w:rPr>
            </w:pPr>
          </w:p>
        </w:tc>
      </w:tr>
      <w:tr w:rsidR="00FD4F47" w:rsidRPr="000B5CB1" w14:paraId="61F35D54" w14:textId="77777777" w:rsidTr="00853340">
        <w:trPr>
          <w:trHeight w:val="350"/>
        </w:trPr>
        <w:tc>
          <w:tcPr>
            <w:tcW w:w="4779" w:type="dxa"/>
          </w:tcPr>
          <w:p w14:paraId="7B9FB6D4" w14:textId="77777777" w:rsidR="00FD4F47" w:rsidRPr="00EF34AC" w:rsidRDefault="00FD4F47" w:rsidP="000D4BAF">
            <w:pPr>
              <w:pStyle w:val="Telobesedila"/>
              <w:spacing w:line="312" w:lineRule="auto"/>
              <w:rPr>
                <w:bCs/>
                <w:sz w:val="22"/>
                <w:szCs w:val="22"/>
                <w:lang w:eastAsia="en-US"/>
              </w:rPr>
            </w:pPr>
            <w:r w:rsidRPr="00EF34AC">
              <w:rPr>
                <w:bCs/>
                <w:sz w:val="22"/>
                <w:szCs w:val="22"/>
                <w:lang w:eastAsia="en-US"/>
              </w:rPr>
              <w:t xml:space="preserve">Žig in podpis: </w:t>
            </w:r>
            <w:r w:rsidRPr="00EF34AC">
              <w:rPr>
                <w:bCs/>
                <w:sz w:val="22"/>
                <w:szCs w:val="22"/>
                <w:lang w:eastAsia="en-US"/>
              </w:rPr>
              <w:tab/>
            </w:r>
            <w:r w:rsidRPr="00EF34AC">
              <w:rPr>
                <w:bCs/>
                <w:sz w:val="22"/>
                <w:szCs w:val="22"/>
                <w:lang w:eastAsia="en-US"/>
              </w:rPr>
              <w:tab/>
              <w:t xml:space="preserve"> </w:t>
            </w:r>
          </w:p>
        </w:tc>
        <w:tc>
          <w:tcPr>
            <w:tcW w:w="4779" w:type="dxa"/>
          </w:tcPr>
          <w:p w14:paraId="3935D9DA" w14:textId="77777777" w:rsidR="00FD4F47" w:rsidRPr="000B5CB1" w:rsidRDefault="00FD4F47" w:rsidP="000D4BAF">
            <w:pPr>
              <w:spacing w:line="312" w:lineRule="auto"/>
              <w:jc w:val="both"/>
              <w:rPr>
                <w:sz w:val="22"/>
                <w:szCs w:val="22"/>
                <w:lang w:eastAsia="en-US"/>
              </w:rPr>
            </w:pPr>
            <w:r w:rsidRPr="000B5CB1">
              <w:rPr>
                <w:sz w:val="22"/>
                <w:szCs w:val="22"/>
                <w:lang w:eastAsia="en-US"/>
              </w:rPr>
              <w:t xml:space="preserve">Žig in podpis: </w:t>
            </w:r>
          </w:p>
        </w:tc>
      </w:tr>
    </w:tbl>
    <w:p w14:paraId="50505740" w14:textId="77777777" w:rsidR="00FD4F47" w:rsidRPr="000B5CB1" w:rsidRDefault="00FD4F47" w:rsidP="000D4BAF">
      <w:pPr>
        <w:spacing w:line="312" w:lineRule="auto"/>
        <w:jc w:val="both"/>
        <w:rPr>
          <w:b/>
          <w:sz w:val="22"/>
          <w:szCs w:val="22"/>
        </w:rPr>
      </w:pPr>
    </w:p>
    <w:p w14:paraId="35301621" w14:textId="77777777" w:rsidR="00FD4F47" w:rsidRPr="000B5CB1" w:rsidRDefault="00FD4F47" w:rsidP="000D4BAF">
      <w:pPr>
        <w:spacing w:line="312" w:lineRule="auto"/>
        <w:jc w:val="both"/>
        <w:rPr>
          <w:b/>
          <w:sz w:val="22"/>
          <w:szCs w:val="22"/>
        </w:rPr>
      </w:pPr>
    </w:p>
    <w:p w14:paraId="10CDCEB3" w14:textId="77777777" w:rsidR="00FD4F47" w:rsidRPr="000B5CB1" w:rsidRDefault="00FD4F47" w:rsidP="000D4BAF">
      <w:pPr>
        <w:spacing w:line="312" w:lineRule="auto"/>
        <w:jc w:val="both"/>
        <w:rPr>
          <w:b/>
          <w:sz w:val="22"/>
          <w:szCs w:val="22"/>
        </w:rPr>
      </w:pPr>
    </w:p>
    <w:p w14:paraId="427F7348" w14:textId="60476585" w:rsidR="00FD4F47" w:rsidRDefault="00FD4F47" w:rsidP="000D4BAF">
      <w:pPr>
        <w:spacing w:line="312" w:lineRule="auto"/>
        <w:jc w:val="both"/>
        <w:rPr>
          <w:b/>
          <w:sz w:val="22"/>
          <w:szCs w:val="22"/>
        </w:rPr>
      </w:pPr>
    </w:p>
    <w:p w14:paraId="2E0E8A64" w14:textId="7EDFE774" w:rsidR="00DA300F" w:rsidRDefault="00DA300F" w:rsidP="000D4BAF">
      <w:pPr>
        <w:spacing w:line="312" w:lineRule="auto"/>
        <w:jc w:val="both"/>
        <w:rPr>
          <w:b/>
          <w:sz w:val="22"/>
          <w:szCs w:val="22"/>
        </w:rPr>
      </w:pPr>
    </w:p>
    <w:p w14:paraId="6EBF5821" w14:textId="3DA4E818" w:rsidR="00DA300F" w:rsidRDefault="00DA300F" w:rsidP="000D4BAF">
      <w:pPr>
        <w:spacing w:line="312" w:lineRule="auto"/>
        <w:jc w:val="both"/>
        <w:rPr>
          <w:b/>
          <w:sz w:val="22"/>
          <w:szCs w:val="22"/>
        </w:rPr>
      </w:pPr>
    </w:p>
    <w:p w14:paraId="7A68AF2A" w14:textId="1D14E548" w:rsidR="00DA300F" w:rsidRDefault="00DA300F" w:rsidP="000D4BAF">
      <w:pPr>
        <w:spacing w:line="312" w:lineRule="auto"/>
        <w:jc w:val="both"/>
        <w:rPr>
          <w:b/>
          <w:sz w:val="22"/>
          <w:szCs w:val="22"/>
        </w:rPr>
      </w:pPr>
    </w:p>
    <w:p w14:paraId="043207F8" w14:textId="77777777" w:rsidR="00C52DBE" w:rsidRPr="000B5CB1" w:rsidRDefault="00C52DBE" w:rsidP="000D4BAF">
      <w:pPr>
        <w:spacing w:line="312" w:lineRule="auto"/>
        <w:jc w:val="both"/>
        <w:rPr>
          <w:b/>
          <w:sz w:val="22"/>
          <w:szCs w:val="22"/>
        </w:rPr>
      </w:pPr>
    </w:p>
    <w:p w14:paraId="25EC5B57" w14:textId="77777777" w:rsidR="00A24212" w:rsidRPr="000B5CB1" w:rsidRDefault="00A24212" w:rsidP="000D4BAF">
      <w:pPr>
        <w:spacing w:line="312" w:lineRule="auto"/>
        <w:jc w:val="both"/>
        <w:rPr>
          <w:sz w:val="22"/>
          <w:szCs w:val="22"/>
        </w:rPr>
      </w:pPr>
      <w:r w:rsidRPr="000B5CB1">
        <w:rPr>
          <w:b/>
          <w:bCs/>
          <w:sz w:val="22"/>
          <w:szCs w:val="22"/>
        </w:rPr>
        <w:lastRenderedPageBreak/>
        <w:t>OBR-</w:t>
      </w:r>
      <w:r w:rsidR="004409AB" w:rsidRPr="000B5CB1">
        <w:rPr>
          <w:b/>
          <w:bCs/>
          <w:sz w:val="22"/>
          <w:szCs w:val="22"/>
        </w:rPr>
        <w:t>3</w:t>
      </w:r>
    </w:p>
    <w:p w14:paraId="7778DBD0" w14:textId="77777777" w:rsidR="00A24212" w:rsidRPr="000B5CB1" w:rsidRDefault="00A24212" w:rsidP="000D4BAF">
      <w:pPr>
        <w:suppressAutoHyphens/>
        <w:spacing w:line="312" w:lineRule="auto"/>
        <w:jc w:val="both"/>
        <w:rPr>
          <w:b/>
          <w:sz w:val="22"/>
          <w:szCs w:val="22"/>
        </w:rPr>
      </w:pPr>
    </w:p>
    <w:p w14:paraId="7295B824" w14:textId="77777777" w:rsidR="00A24212" w:rsidRPr="000B5CB1" w:rsidRDefault="00A24212" w:rsidP="000D4BAF">
      <w:pPr>
        <w:suppressAutoHyphens/>
        <w:spacing w:line="312" w:lineRule="auto"/>
        <w:jc w:val="both"/>
        <w:rPr>
          <w:sz w:val="22"/>
          <w:szCs w:val="22"/>
        </w:rPr>
      </w:pPr>
      <w:r w:rsidRPr="000B5CB1">
        <w:rPr>
          <w:b/>
          <w:sz w:val="22"/>
          <w:szCs w:val="22"/>
        </w:rPr>
        <w:t>IZJAVA O UDELEŽBI FIZIČNIH IN PRAVNIH OSEB V LASTNIŠTVU PONUDNIKA</w:t>
      </w:r>
    </w:p>
    <w:p w14:paraId="74C62766" w14:textId="77777777" w:rsidR="00A24212" w:rsidRPr="000B5CB1" w:rsidRDefault="00A24212" w:rsidP="000D4BAF">
      <w:pPr>
        <w:spacing w:line="312" w:lineRule="auto"/>
        <w:jc w:val="both"/>
        <w:rPr>
          <w:sz w:val="22"/>
          <w:szCs w:val="22"/>
        </w:rPr>
      </w:pPr>
      <w:r w:rsidRPr="000B5CB1">
        <w:rPr>
          <w:sz w:val="22"/>
          <w:szCs w:val="22"/>
        </w:rPr>
        <w:t>v skladu s 6. odstavkom 14. člena Zakona o integriteti in preprečevanju korupcije (ZIntPK-1-UPB2)</w:t>
      </w:r>
    </w:p>
    <w:p w14:paraId="70E26AAA" w14:textId="77777777" w:rsidR="00A24212" w:rsidRPr="000B5CB1" w:rsidRDefault="00A24212" w:rsidP="000D4BAF">
      <w:pPr>
        <w:spacing w:line="312" w:lineRule="auto"/>
        <w:jc w:val="both"/>
        <w:rPr>
          <w:sz w:val="22"/>
          <w:szCs w:val="22"/>
        </w:rPr>
      </w:pPr>
    </w:p>
    <w:p w14:paraId="3922EA47" w14:textId="77777777" w:rsidR="00A24212" w:rsidRPr="000B5CB1" w:rsidRDefault="00A24212" w:rsidP="000D4BAF">
      <w:pPr>
        <w:spacing w:line="312" w:lineRule="auto"/>
        <w:jc w:val="both"/>
        <w:rPr>
          <w:sz w:val="22"/>
          <w:szCs w:val="22"/>
        </w:rPr>
      </w:pPr>
      <w:r w:rsidRPr="000B5CB1">
        <w:rPr>
          <w:sz w:val="22"/>
          <w:szCs w:val="22"/>
        </w:rPr>
        <w:t>Podatki o ponudniku/podizvajalcu (v nadaljevanju ponudniku):</w:t>
      </w:r>
    </w:p>
    <w:p w14:paraId="0B827CA3" w14:textId="77777777" w:rsidR="00A24212" w:rsidRPr="000B5CB1" w:rsidRDefault="00A24212" w:rsidP="000D4BAF">
      <w:pPr>
        <w:spacing w:line="312" w:lineRule="auto"/>
        <w:jc w:val="both"/>
        <w:rPr>
          <w:b/>
          <w:sz w:val="22"/>
          <w:szCs w:val="22"/>
        </w:rPr>
      </w:pPr>
    </w:p>
    <w:p w14:paraId="27F440B3" w14:textId="77777777" w:rsidR="00A24212" w:rsidRPr="000B5CB1" w:rsidRDefault="00A24212" w:rsidP="000D4BAF">
      <w:pPr>
        <w:spacing w:line="312" w:lineRule="auto"/>
        <w:jc w:val="both"/>
        <w:rPr>
          <w:b/>
          <w:sz w:val="22"/>
          <w:szCs w:val="22"/>
        </w:rPr>
      </w:pPr>
      <w:r w:rsidRPr="000B5CB1">
        <w:rPr>
          <w:b/>
          <w:sz w:val="22"/>
          <w:szCs w:val="22"/>
        </w:rPr>
        <w:t>Naziv:</w:t>
      </w:r>
      <w:r w:rsidRPr="000B5CB1">
        <w:rPr>
          <w:sz w:val="22"/>
          <w:szCs w:val="22"/>
        </w:rPr>
        <w:t xml:space="preserve"> _____________________________________</w:t>
      </w:r>
      <w:r w:rsidRPr="000B5CB1">
        <w:rPr>
          <w:b/>
          <w:sz w:val="22"/>
          <w:szCs w:val="22"/>
        </w:rPr>
        <w:t xml:space="preserve"> </w:t>
      </w:r>
    </w:p>
    <w:p w14:paraId="6062D171" w14:textId="77777777" w:rsidR="00A24212" w:rsidRPr="000B5CB1" w:rsidRDefault="00A24212" w:rsidP="000D4BAF">
      <w:pPr>
        <w:spacing w:line="312" w:lineRule="auto"/>
        <w:jc w:val="both"/>
        <w:rPr>
          <w:sz w:val="22"/>
          <w:szCs w:val="22"/>
        </w:rPr>
      </w:pPr>
      <w:r w:rsidRPr="000B5CB1">
        <w:rPr>
          <w:sz w:val="22"/>
          <w:szCs w:val="22"/>
        </w:rPr>
        <w:t>Naslov: _____________________________________</w:t>
      </w:r>
    </w:p>
    <w:p w14:paraId="4A09C1A7" w14:textId="5564BE58" w:rsidR="00A24212" w:rsidRPr="000B5CB1" w:rsidRDefault="00A24212" w:rsidP="000D4BAF">
      <w:pPr>
        <w:spacing w:line="312" w:lineRule="auto"/>
        <w:jc w:val="both"/>
        <w:rPr>
          <w:sz w:val="22"/>
          <w:szCs w:val="22"/>
        </w:rPr>
      </w:pPr>
      <w:r w:rsidRPr="000B5CB1">
        <w:rPr>
          <w:sz w:val="22"/>
          <w:szCs w:val="22"/>
        </w:rPr>
        <w:t>Matična številka: ________________________________</w:t>
      </w:r>
    </w:p>
    <w:p w14:paraId="73570931" w14:textId="77777777" w:rsidR="00A24212" w:rsidRPr="000B5CB1" w:rsidRDefault="00A24212" w:rsidP="000D4BAF">
      <w:pPr>
        <w:spacing w:line="312" w:lineRule="auto"/>
        <w:jc w:val="both"/>
        <w:rPr>
          <w:sz w:val="22"/>
          <w:szCs w:val="22"/>
        </w:rPr>
      </w:pPr>
    </w:p>
    <w:p w14:paraId="6D08A1B9" w14:textId="461C9611" w:rsidR="00A24212" w:rsidRPr="000B5CB1" w:rsidRDefault="00A24212" w:rsidP="000D4BAF">
      <w:pPr>
        <w:spacing w:line="312" w:lineRule="auto"/>
        <w:jc w:val="both"/>
        <w:rPr>
          <w:sz w:val="22"/>
          <w:szCs w:val="22"/>
        </w:rPr>
      </w:pPr>
      <w:r w:rsidRPr="000B5CB1">
        <w:rPr>
          <w:sz w:val="22"/>
          <w:szCs w:val="22"/>
        </w:rPr>
        <w:t>Zakoniti zastopnik ponudnika __________________________________ v postopku sklenitve pogodbe za javno naročilo</w:t>
      </w:r>
      <w:r w:rsidRPr="000B5CB1">
        <w:rPr>
          <w:b/>
          <w:bCs/>
          <w:sz w:val="22"/>
          <w:szCs w:val="22"/>
        </w:rPr>
        <w:t xml:space="preserve"> </w:t>
      </w:r>
      <w:r w:rsidR="00390075">
        <w:rPr>
          <w:b/>
          <w:sz w:val="22"/>
          <w:szCs w:val="22"/>
        </w:rPr>
        <w:t>»DOBAVA DIAGNOSTIKE za obdobje 4 let«</w:t>
      </w:r>
      <w:r w:rsidRPr="000B5CB1">
        <w:rPr>
          <w:sz w:val="22"/>
          <w:szCs w:val="22"/>
        </w:rPr>
        <w:t xml:space="preserve"> naročniku </w:t>
      </w:r>
      <w:r w:rsidRPr="000B5CB1">
        <w:rPr>
          <w:b/>
          <w:sz w:val="22"/>
          <w:szCs w:val="22"/>
        </w:rPr>
        <w:t>Splošna bolnišnica Celje</w:t>
      </w:r>
      <w:r w:rsidRPr="000B5CB1">
        <w:rPr>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F311909" w14:textId="77777777" w:rsidR="00A24212" w:rsidRPr="000B5CB1" w:rsidRDefault="00A24212" w:rsidP="000D4BAF">
      <w:pPr>
        <w:spacing w:line="312" w:lineRule="auto"/>
        <w:jc w:val="both"/>
        <w:rPr>
          <w:sz w:val="22"/>
          <w:szCs w:val="22"/>
        </w:rPr>
      </w:pPr>
    </w:p>
    <w:p w14:paraId="199A5E97" w14:textId="77777777" w:rsidR="00A24212" w:rsidRPr="000B5CB1" w:rsidRDefault="00A24212" w:rsidP="000D4BAF">
      <w:pPr>
        <w:spacing w:line="312" w:lineRule="auto"/>
        <w:jc w:val="both"/>
        <w:rPr>
          <w:b/>
          <w:sz w:val="22"/>
          <w:szCs w:val="22"/>
        </w:rPr>
      </w:pPr>
      <w:r w:rsidRPr="000B5CB1">
        <w:rPr>
          <w:b/>
          <w:sz w:val="22"/>
          <w:szCs w:val="22"/>
        </w:rPr>
        <w:t xml:space="preserve">Izjavljam, da je lastniška struktura ponudnika naslednja </w:t>
      </w:r>
      <w:r w:rsidRPr="000B5CB1">
        <w:rPr>
          <w:i/>
          <w:sz w:val="22"/>
          <w:szCs w:val="22"/>
        </w:rPr>
        <w:t>(podatke lahko podate tudi v prilogi)</w:t>
      </w:r>
      <w:r w:rsidRPr="000B5CB1">
        <w:rPr>
          <w:b/>
          <w:sz w:val="22"/>
          <w:szCs w:val="22"/>
        </w:rPr>
        <w:t>:</w:t>
      </w:r>
    </w:p>
    <w:p w14:paraId="522B851F" w14:textId="77777777" w:rsidR="00A24212" w:rsidRPr="000B5CB1" w:rsidRDefault="00A24212" w:rsidP="000D4BAF">
      <w:pPr>
        <w:spacing w:line="312" w:lineRule="auto"/>
        <w:jc w:val="both"/>
        <w:rPr>
          <w:sz w:val="22"/>
          <w:szCs w:val="22"/>
        </w:rPr>
      </w:pPr>
    </w:p>
    <w:p w14:paraId="6A9ECDED"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B5CB1" w:rsidRPr="000B5CB1" w14:paraId="0292B64F"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694EEADE"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13952476"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5BA4863A"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1BE4439"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B4C20CB" w14:textId="77777777" w:rsidR="00A24212" w:rsidRPr="000B5CB1" w:rsidRDefault="00A24212" w:rsidP="000D4BAF">
            <w:pPr>
              <w:spacing w:line="312" w:lineRule="auto"/>
              <w:jc w:val="both"/>
              <w:rPr>
                <w:b/>
                <w:sz w:val="22"/>
                <w:szCs w:val="22"/>
                <w:lang w:eastAsia="en-US"/>
              </w:rPr>
            </w:pPr>
            <w:r w:rsidRPr="000B5CB1">
              <w:rPr>
                <w:b/>
                <w:sz w:val="22"/>
                <w:szCs w:val="22"/>
              </w:rPr>
              <w:t>Delež lastništva ponudnika</w:t>
            </w:r>
          </w:p>
        </w:tc>
      </w:tr>
      <w:tr w:rsidR="000B5CB1" w:rsidRPr="000B5CB1" w14:paraId="0F60B69F" w14:textId="77777777" w:rsidTr="0045209F">
        <w:tc>
          <w:tcPr>
            <w:tcW w:w="2303" w:type="dxa"/>
            <w:tcBorders>
              <w:top w:val="single" w:sz="4" w:space="0" w:color="auto"/>
              <w:left w:val="single" w:sz="4" w:space="0" w:color="auto"/>
              <w:bottom w:val="single" w:sz="4" w:space="0" w:color="auto"/>
              <w:right w:val="single" w:sz="4" w:space="0" w:color="auto"/>
            </w:tcBorders>
          </w:tcPr>
          <w:p w14:paraId="5168AEC5"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38058CA4"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7F14E96" w14:textId="77777777" w:rsidR="00A24212" w:rsidRPr="000B5CB1" w:rsidRDefault="00A24212" w:rsidP="000D4BAF">
            <w:pPr>
              <w:spacing w:line="312" w:lineRule="auto"/>
              <w:jc w:val="both"/>
              <w:rPr>
                <w:sz w:val="22"/>
                <w:szCs w:val="22"/>
                <w:lang w:eastAsia="en-US"/>
              </w:rPr>
            </w:pPr>
          </w:p>
        </w:tc>
      </w:tr>
      <w:tr w:rsidR="000B5CB1" w:rsidRPr="000B5CB1" w14:paraId="3EF1899C" w14:textId="77777777" w:rsidTr="0045209F">
        <w:tc>
          <w:tcPr>
            <w:tcW w:w="2303" w:type="dxa"/>
            <w:tcBorders>
              <w:top w:val="single" w:sz="4" w:space="0" w:color="auto"/>
              <w:left w:val="single" w:sz="4" w:space="0" w:color="auto"/>
              <w:bottom w:val="single" w:sz="4" w:space="0" w:color="auto"/>
              <w:right w:val="single" w:sz="4" w:space="0" w:color="auto"/>
            </w:tcBorders>
          </w:tcPr>
          <w:p w14:paraId="0C4ABB58"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A01E0AF"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25155884" w14:textId="77777777" w:rsidR="00A24212" w:rsidRPr="000B5CB1" w:rsidRDefault="00A24212" w:rsidP="000D4BAF">
            <w:pPr>
              <w:spacing w:line="312" w:lineRule="auto"/>
              <w:jc w:val="both"/>
              <w:rPr>
                <w:sz w:val="22"/>
                <w:szCs w:val="22"/>
                <w:lang w:eastAsia="en-US"/>
              </w:rPr>
            </w:pPr>
          </w:p>
        </w:tc>
      </w:tr>
      <w:tr w:rsidR="00A24212" w:rsidRPr="000B5CB1" w14:paraId="479DD2BA" w14:textId="77777777" w:rsidTr="0045209F">
        <w:tc>
          <w:tcPr>
            <w:tcW w:w="2303" w:type="dxa"/>
            <w:tcBorders>
              <w:top w:val="single" w:sz="4" w:space="0" w:color="auto"/>
              <w:left w:val="single" w:sz="4" w:space="0" w:color="auto"/>
              <w:bottom w:val="single" w:sz="4" w:space="0" w:color="auto"/>
              <w:right w:val="single" w:sz="4" w:space="0" w:color="auto"/>
            </w:tcBorders>
          </w:tcPr>
          <w:p w14:paraId="5338EE5A"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A1CD3E1"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EF928C4" w14:textId="77777777" w:rsidR="00A24212" w:rsidRPr="000B5CB1" w:rsidRDefault="00A24212" w:rsidP="000D4BAF">
            <w:pPr>
              <w:spacing w:line="312" w:lineRule="auto"/>
              <w:jc w:val="both"/>
              <w:rPr>
                <w:sz w:val="22"/>
                <w:szCs w:val="22"/>
                <w:lang w:eastAsia="en-US"/>
              </w:rPr>
            </w:pPr>
          </w:p>
        </w:tc>
      </w:tr>
    </w:tbl>
    <w:p w14:paraId="0CA9F627" w14:textId="77777777" w:rsidR="00A24212" w:rsidRPr="000B5CB1" w:rsidRDefault="00A24212" w:rsidP="000D4BAF">
      <w:pPr>
        <w:spacing w:line="312" w:lineRule="auto"/>
        <w:jc w:val="both"/>
        <w:rPr>
          <w:sz w:val="22"/>
          <w:szCs w:val="22"/>
          <w:lang w:eastAsia="en-US"/>
        </w:rPr>
      </w:pPr>
    </w:p>
    <w:p w14:paraId="6F54DBB4"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8"/>
        <w:gridCol w:w="2107"/>
      </w:tblGrid>
      <w:tr w:rsidR="000B5CB1" w:rsidRPr="000B5CB1" w14:paraId="7A994CA0"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257D88AB"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5BF0E0C3"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2EB6E1C"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CEBF6C5"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366D229" w14:textId="77777777" w:rsidR="00A24212" w:rsidRPr="000B5CB1" w:rsidRDefault="00A24212" w:rsidP="000D4BAF">
            <w:pPr>
              <w:spacing w:line="312" w:lineRule="auto"/>
              <w:jc w:val="both"/>
              <w:rPr>
                <w:b/>
                <w:sz w:val="22"/>
                <w:szCs w:val="22"/>
                <w:lang w:eastAsia="en-US"/>
              </w:rPr>
            </w:pPr>
            <w:r w:rsidRPr="000B5CB1">
              <w:rPr>
                <w:b/>
                <w:sz w:val="22"/>
                <w:szCs w:val="22"/>
              </w:rPr>
              <w:t xml:space="preserve">Delež lastništva ponudnika </w:t>
            </w:r>
          </w:p>
        </w:tc>
      </w:tr>
      <w:tr w:rsidR="000B5CB1" w:rsidRPr="000B5CB1" w14:paraId="2E74E727" w14:textId="77777777" w:rsidTr="0045209F">
        <w:tc>
          <w:tcPr>
            <w:tcW w:w="2303" w:type="dxa"/>
            <w:tcBorders>
              <w:top w:val="single" w:sz="4" w:space="0" w:color="auto"/>
              <w:left w:val="single" w:sz="4" w:space="0" w:color="auto"/>
              <w:bottom w:val="single" w:sz="4" w:space="0" w:color="auto"/>
              <w:right w:val="single" w:sz="4" w:space="0" w:color="auto"/>
            </w:tcBorders>
          </w:tcPr>
          <w:p w14:paraId="661D9F3E"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972F6F3"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A78918E" w14:textId="77777777" w:rsidR="00A24212" w:rsidRPr="000B5CB1" w:rsidRDefault="00A24212" w:rsidP="000D4BAF">
            <w:pPr>
              <w:spacing w:line="312" w:lineRule="auto"/>
              <w:jc w:val="both"/>
              <w:rPr>
                <w:sz w:val="22"/>
                <w:szCs w:val="22"/>
              </w:rPr>
            </w:pPr>
          </w:p>
        </w:tc>
      </w:tr>
      <w:tr w:rsidR="00A24212" w:rsidRPr="000B5CB1" w14:paraId="54345074" w14:textId="77777777" w:rsidTr="0045209F">
        <w:tc>
          <w:tcPr>
            <w:tcW w:w="2303" w:type="dxa"/>
            <w:tcBorders>
              <w:top w:val="single" w:sz="4" w:space="0" w:color="auto"/>
              <w:left w:val="single" w:sz="4" w:space="0" w:color="auto"/>
              <w:bottom w:val="single" w:sz="4" w:space="0" w:color="auto"/>
              <w:right w:val="single" w:sz="4" w:space="0" w:color="auto"/>
            </w:tcBorders>
          </w:tcPr>
          <w:p w14:paraId="55D49297"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7089960"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FF0CEA3" w14:textId="77777777" w:rsidR="00A24212" w:rsidRPr="000B5CB1" w:rsidRDefault="00A24212" w:rsidP="000D4BAF">
            <w:pPr>
              <w:spacing w:line="312" w:lineRule="auto"/>
              <w:jc w:val="both"/>
              <w:rPr>
                <w:sz w:val="22"/>
                <w:szCs w:val="22"/>
              </w:rPr>
            </w:pPr>
          </w:p>
        </w:tc>
      </w:tr>
    </w:tbl>
    <w:p w14:paraId="75FF5B1D" w14:textId="77777777" w:rsidR="00A24212" w:rsidRPr="000B5CB1" w:rsidRDefault="00A24212" w:rsidP="000D4BAF">
      <w:pPr>
        <w:spacing w:line="312" w:lineRule="auto"/>
        <w:jc w:val="both"/>
        <w:rPr>
          <w:sz w:val="22"/>
          <w:szCs w:val="22"/>
          <w:lang w:eastAsia="en-US"/>
        </w:rPr>
      </w:pPr>
    </w:p>
    <w:p w14:paraId="605753BB"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0B5CB1" w:rsidRPr="000B5CB1" w14:paraId="6D1D4427" w14:textId="77777777" w:rsidTr="0045209F">
        <w:tc>
          <w:tcPr>
            <w:tcW w:w="3936" w:type="dxa"/>
            <w:tcBorders>
              <w:top w:val="single" w:sz="4" w:space="0" w:color="auto"/>
              <w:left w:val="single" w:sz="4" w:space="0" w:color="auto"/>
              <w:bottom w:val="single" w:sz="4" w:space="0" w:color="auto"/>
              <w:right w:val="single" w:sz="4" w:space="0" w:color="auto"/>
            </w:tcBorders>
            <w:hideMark/>
          </w:tcPr>
          <w:p w14:paraId="113411DD"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159E1877"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r>
      <w:tr w:rsidR="000B5CB1" w:rsidRPr="000B5CB1" w14:paraId="3B325077" w14:textId="77777777" w:rsidTr="0045209F">
        <w:tc>
          <w:tcPr>
            <w:tcW w:w="3936" w:type="dxa"/>
            <w:tcBorders>
              <w:top w:val="single" w:sz="4" w:space="0" w:color="auto"/>
              <w:left w:val="single" w:sz="4" w:space="0" w:color="auto"/>
              <w:bottom w:val="single" w:sz="4" w:space="0" w:color="auto"/>
              <w:right w:val="single" w:sz="4" w:space="0" w:color="auto"/>
            </w:tcBorders>
          </w:tcPr>
          <w:p w14:paraId="16CC6B7B"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3B4402F5" w14:textId="77777777" w:rsidR="00A24212" w:rsidRPr="000B5CB1" w:rsidRDefault="00A24212" w:rsidP="000D4BAF">
            <w:pPr>
              <w:spacing w:line="312" w:lineRule="auto"/>
              <w:jc w:val="both"/>
              <w:rPr>
                <w:sz w:val="22"/>
                <w:szCs w:val="22"/>
              </w:rPr>
            </w:pPr>
          </w:p>
        </w:tc>
      </w:tr>
      <w:tr w:rsidR="00A24212" w:rsidRPr="000B5CB1" w14:paraId="1004F108" w14:textId="77777777" w:rsidTr="0045209F">
        <w:tc>
          <w:tcPr>
            <w:tcW w:w="3936" w:type="dxa"/>
            <w:tcBorders>
              <w:top w:val="single" w:sz="4" w:space="0" w:color="auto"/>
              <w:left w:val="single" w:sz="4" w:space="0" w:color="auto"/>
              <w:bottom w:val="single" w:sz="4" w:space="0" w:color="auto"/>
              <w:right w:val="single" w:sz="4" w:space="0" w:color="auto"/>
            </w:tcBorders>
          </w:tcPr>
          <w:p w14:paraId="1445A872"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4F5BCE44" w14:textId="77777777" w:rsidR="00A24212" w:rsidRPr="000B5CB1" w:rsidRDefault="00A24212" w:rsidP="000D4BAF">
            <w:pPr>
              <w:spacing w:line="312" w:lineRule="auto"/>
              <w:jc w:val="both"/>
              <w:rPr>
                <w:sz w:val="22"/>
                <w:szCs w:val="22"/>
              </w:rPr>
            </w:pPr>
          </w:p>
        </w:tc>
      </w:tr>
    </w:tbl>
    <w:p w14:paraId="289F69B8" w14:textId="77777777" w:rsidR="00A24212" w:rsidRPr="000B5CB1" w:rsidRDefault="00A24212" w:rsidP="000D4BAF">
      <w:pPr>
        <w:spacing w:line="312" w:lineRule="auto"/>
        <w:jc w:val="both"/>
        <w:rPr>
          <w:sz w:val="22"/>
          <w:szCs w:val="22"/>
          <w:lang w:eastAsia="en-US"/>
        </w:rPr>
      </w:pPr>
    </w:p>
    <w:p w14:paraId="06A778F6" w14:textId="77777777" w:rsidR="00A24212" w:rsidRPr="000B5CB1" w:rsidRDefault="00A24212" w:rsidP="000D4BAF">
      <w:pPr>
        <w:spacing w:line="312" w:lineRule="auto"/>
        <w:jc w:val="both"/>
        <w:rPr>
          <w:sz w:val="22"/>
          <w:szCs w:val="22"/>
        </w:rPr>
      </w:pPr>
      <w:r w:rsidRPr="000B5CB1">
        <w:rPr>
          <w:sz w:val="22"/>
          <w:szCs w:val="22"/>
        </w:rPr>
        <w:t>S podpisom jamčim za točnost in resničnost podatkov ter se zavedam, da je pogodba v primeru lažne izjave ali neresničnih podatkov o dejstvih v izjavi, nična.</w:t>
      </w:r>
    </w:p>
    <w:p w14:paraId="61D822EC" w14:textId="77777777" w:rsidR="00A24212" w:rsidRPr="000B5CB1" w:rsidRDefault="00A24212" w:rsidP="000D4BAF">
      <w:pPr>
        <w:pStyle w:val="Odstavekseznama"/>
        <w:spacing w:line="312" w:lineRule="auto"/>
        <w:ind w:left="360"/>
        <w:jc w:val="both"/>
        <w:rPr>
          <w:sz w:val="22"/>
          <w:szCs w:val="22"/>
        </w:rPr>
      </w:pPr>
    </w:p>
    <w:p w14:paraId="3BC0A25C" w14:textId="77777777" w:rsidR="00A24212" w:rsidRDefault="00A24212" w:rsidP="000D4BAF">
      <w:pPr>
        <w:spacing w:line="312" w:lineRule="auto"/>
        <w:jc w:val="both"/>
        <w:rPr>
          <w:sz w:val="22"/>
          <w:szCs w:val="22"/>
        </w:rPr>
      </w:pPr>
      <w:r w:rsidRPr="000B5CB1">
        <w:rPr>
          <w:sz w:val="22"/>
          <w:szCs w:val="22"/>
        </w:rPr>
        <w:t>Seznanjeni smo, da je naročnik dolžan to izjavo oziroma podatke na njeno zahtevo predložiti Komisiji za preprečevanje korupcije.</w:t>
      </w:r>
    </w:p>
    <w:p w14:paraId="1A602C42" w14:textId="77777777" w:rsidR="00215AF5" w:rsidRDefault="00215AF5" w:rsidP="000D4BAF">
      <w:pPr>
        <w:spacing w:line="312" w:lineRule="auto"/>
        <w:jc w:val="both"/>
        <w:rPr>
          <w:sz w:val="22"/>
          <w:szCs w:val="22"/>
        </w:rPr>
      </w:pPr>
    </w:p>
    <w:p w14:paraId="58A724B2" w14:textId="77777777" w:rsidR="00215AF5" w:rsidRDefault="00215AF5" w:rsidP="000D4BAF">
      <w:pPr>
        <w:spacing w:line="312" w:lineRule="auto"/>
        <w:jc w:val="both"/>
        <w:rPr>
          <w:sz w:val="22"/>
          <w:szCs w:val="22"/>
        </w:rPr>
      </w:pPr>
    </w:p>
    <w:p w14:paraId="36C12F69" w14:textId="77777777" w:rsidR="00215AF5" w:rsidRPr="000B5CB1" w:rsidRDefault="00215AF5" w:rsidP="000D4BAF">
      <w:pPr>
        <w:spacing w:line="312" w:lineRule="auto"/>
        <w:jc w:val="both"/>
        <w:rPr>
          <w:sz w:val="22"/>
          <w:szCs w:val="22"/>
        </w:rPr>
      </w:pPr>
    </w:p>
    <w:p w14:paraId="6821691A" w14:textId="77777777" w:rsidR="00A24212" w:rsidRPr="000B5CB1" w:rsidRDefault="00A24212" w:rsidP="000D4BAF">
      <w:pPr>
        <w:spacing w:line="312" w:lineRule="auto"/>
        <w:jc w:val="both"/>
        <w:rPr>
          <w:sz w:val="22"/>
          <w:szCs w:val="22"/>
        </w:rPr>
      </w:pPr>
    </w:p>
    <w:p w14:paraId="64CA07CC" w14:textId="032940A0" w:rsidR="00A24212" w:rsidRDefault="00A24212" w:rsidP="000D4BAF">
      <w:pPr>
        <w:spacing w:line="312" w:lineRule="auto"/>
        <w:jc w:val="both"/>
        <w:rPr>
          <w:sz w:val="22"/>
          <w:szCs w:val="22"/>
        </w:rPr>
      </w:pPr>
      <w:r w:rsidRPr="000B5CB1">
        <w:rPr>
          <w:sz w:val="22"/>
          <w:szCs w:val="22"/>
        </w:rPr>
        <w:t xml:space="preserve">Datum:................................ </w:t>
      </w:r>
      <w:r w:rsidRPr="000B5CB1">
        <w:rPr>
          <w:sz w:val="22"/>
          <w:szCs w:val="22"/>
        </w:rPr>
        <w:tab/>
      </w:r>
      <w:r w:rsidRPr="000B5CB1">
        <w:rPr>
          <w:sz w:val="22"/>
          <w:szCs w:val="22"/>
        </w:rPr>
        <w:tab/>
        <w:t xml:space="preserve">Žig </w:t>
      </w:r>
      <w:r w:rsidRPr="000B5CB1">
        <w:rPr>
          <w:sz w:val="22"/>
          <w:szCs w:val="22"/>
        </w:rPr>
        <w:tab/>
      </w:r>
      <w:r w:rsidRPr="000B5CB1">
        <w:rPr>
          <w:sz w:val="22"/>
          <w:szCs w:val="22"/>
        </w:rPr>
        <w:tab/>
        <w:t xml:space="preserve">              </w:t>
      </w:r>
      <w:r w:rsidRPr="000B5CB1">
        <w:rPr>
          <w:sz w:val="22"/>
          <w:szCs w:val="22"/>
        </w:rPr>
        <w:tab/>
        <w:t xml:space="preserve"> Podpis odgovorne osebe </w:t>
      </w:r>
    </w:p>
    <w:p w14:paraId="6016A899" w14:textId="77777777" w:rsidR="00215AF5" w:rsidRPr="000B5CB1" w:rsidRDefault="00215AF5" w:rsidP="000D4BAF">
      <w:pPr>
        <w:spacing w:line="312" w:lineRule="auto"/>
        <w:jc w:val="both"/>
        <w:rPr>
          <w:sz w:val="22"/>
          <w:szCs w:val="22"/>
        </w:rPr>
      </w:pPr>
    </w:p>
    <w:p w14:paraId="359A18E4" w14:textId="77777777" w:rsidR="00A24212" w:rsidRPr="000B5CB1" w:rsidRDefault="00A24212" w:rsidP="000D4BAF">
      <w:pPr>
        <w:spacing w:line="312" w:lineRule="auto"/>
        <w:jc w:val="both"/>
        <w:rPr>
          <w:sz w:val="22"/>
          <w:szCs w:val="22"/>
        </w:rPr>
      </w:pPr>
      <w:r w:rsidRPr="000B5CB1">
        <w:rPr>
          <w:sz w:val="22"/>
          <w:szCs w:val="22"/>
        </w:rPr>
        <w:t>Kraj:....................................</w:t>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t xml:space="preserve">.......................................   </w:t>
      </w:r>
    </w:p>
    <w:p w14:paraId="73B9BF5D" w14:textId="77777777" w:rsidR="00A24212" w:rsidRPr="000B5CB1" w:rsidRDefault="00A24212" w:rsidP="000D4BAF">
      <w:pPr>
        <w:spacing w:line="312" w:lineRule="auto"/>
        <w:jc w:val="both"/>
        <w:rPr>
          <w:sz w:val="22"/>
          <w:szCs w:val="22"/>
        </w:rPr>
      </w:pPr>
    </w:p>
    <w:p w14:paraId="37EF3923" w14:textId="77777777" w:rsidR="00090AF6" w:rsidRPr="000B5CB1" w:rsidRDefault="00090AF6" w:rsidP="000D4BAF">
      <w:pPr>
        <w:spacing w:line="312" w:lineRule="auto"/>
        <w:jc w:val="both"/>
        <w:rPr>
          <w:sz w:val="22"/>
          <w:szCs w:val="22"/>
        </w:rPr>
      </w:pPr>
    </w:p>
    <w:p w14:paraId="6F6FD259" w14:textId="77777777" w:rsidR="00D563C1" w:rsidRPr="000B5CB1" w:rsidRDefault="00D563C1" w:rsidP="000D4BAF">
      <w:pPr>
        <w:spacing w:line="312" w:lineRule="auto"/>
        <w:jc w:val="both"/>
        <w:rPr>
          <w:sz w:val="22"/>
          <w:szCs w:val="22"/>
        </w:rPr>
      </w:pPr>
    </w:p>
    <w:p w14:paraId="2FE589FB" w14:textId="77777777" w:rsidR="00D563C1" w:rsidRPr="000B5CB1" w:rsidRDefault="00D563C1" w:rsidP="000D4BAF">
      <w:pPr>
        <w:spacing w:line="312" w:lineRule="auto"/>
        <w:jc w:val="both"/>
        <w:rPr>
          <w:sz w:val="22"/>
          <w:szCs w:val="22"/>
        </w:rPr>
      </w:pPr>
    </w:p>
    <w:p w14:paraId="2C42C560" w14:textId="189AB06B" w:rsidR="00F15E13" w:rsidRDefault="00F15E13" w:rsidP="000D4BAF">
      <w:pPr>
        <w:spacing w:line="312" w:lineRule="auto"/>
        <w:jc w:val="both"/>
        <w:rPr>
          <w:sz w:val="22"/>
          <w:szCs w:val="22"/>
        </w:rPr>
      </w:pPr>
    </w:p>
    <w:p w14:paraId="3BDB10D7" w14:textId="77777777" w:rsidR="00EF738D" w:rsidRDefault="00EF738D" w:rsidP="000D4BAF">
      <w:pPr>
        <w:spacing w:line="312" w:lineRule="auto"/>
        <w:jc w:val="both"/>
        <w:rPr>
          <w:sz w:val="22"/>
          <w:szCs w:val="22"/>
        </w:rPr>
      </w:pPr>
    </w:p>
    <w:p w14:paraId="56670141" w14:textId="77777777" w:rsidR="00EF738D" w:rsidRDefault="00EF738D" w:rsidP="000D4BAF">
      <w:pPr>
        <w:spacing w:line="312" w:lineRule="auto"/>
        <w:jc w:val="both"/>
        <w:rPr>
          <w:sz w:val="22"/>
          <w:szCs w:val="22"/>
        </w:rPr>
      </w:pPr>
    </w:p>
    <w:p w14:paraId="71C3B07F" w14:textId="77777777" w:rsidR="00EF738D" w:rsidRDefault="00EF738D" w:rsidP="000D4BAF">
      <w:pPr>
        <w:spacing w:line="312" w:lineRule="auto"/>
        <w:jc w:val="both"/>
        <w:rPr>
          <w:sz w:val="22"/>
          <w:szCs w:val="22"/>
        </w:rPr>
      </w:pPr>
    </w:p>
    <w:p w14:paraId="4EAADF95" w14:textId="77777777" w:rsidR="00EF738D" w:rsidRDefault="00EF738D" w:rsidP="000D4BAF">
      <w:pPr>
        <w:spacing w:line="312" w:lineRule="auto"/>
        <w:jc w:val="both"/>
        <w:rPr>
          <w:sz w:val="22"/>
          <w:szCs w:val="22"/>
        </w:rPr>
      </w:pPr>
    </w:p>
    <w:p w14:paraId="7AEF31B6" w14:textId="77777777" w:rsidR="00EF738D" w:rsidRDefault="00EF738D" w:rsidP="000D4BAF">
      <w:pPr>
        <w:spacing w:line="312" w:lineRule="auto"/>
        <w:jc w:val="both"/>
        <w:rPr>
          <w:sz w:val="22"/>
          <w:szCs w:val="22"/>
        </w:rPr>
      </w:pPr>
    </w:p>
    <w:p w14:paraId="1EB18732" w14:textId="77777777" w:rsidR="00EF738D" w:rsidRDefault="00EF738D" w:rsidP="000D4BAF">
      <w:pPr>
        <w:spacing w:line="312" w:lineRule="auto"/>
        <w:jc w:val="both"/>
        <w:rPr>
          <w:sz w:val="22"/>
          <w:szCs w:val="22"/>
        </w:rPr>
      </w:pPr>
    </w:p>
    <w:p w14:paraId="5405CECB" w14:textId="77777777" w:rsidR="00EF738D" w:rsidRDefault="00EF738D" w:rsidP="000D4BAF">
      <w:pPr>
        <w:spacing w:line="312" w:lineRule="auto"/>
        <w:jc w:val="both"/>
        <w:rPr>
          <w:sz w:val="22"/>
          <w:szCs w:val="22"/>
        </w:rPr>
      </w:pPr>
    </w:p>
    <w:p w14:paraId="59707EA8" w14:textId="77777777" w:rsidR="00EF738D" w:rsidRDefault="00EF738D" w:rsidP="000D4BAF">
      <w:pPr>
        <w:spacing w:line="312" w:lineRule="auto"/>
        <w:jc w:val="both"/>
        <w:rPr>
          <w:sz w:val="22"/>
          <w:szCs w:val="22"/>
        </w:rPr>
      </w:pPr>
    </w:p>
    <w:p w14:paraId="649A5FED" w14:textId="77777777" w:rsidR="00EF738D" w:rsidRDefault="00EF738D" w:rsidP="000D4BAF">
      <w:pPr>
        <w:spacing w:line="312" w:lineRule="auto"/>
        <w:jc w:val="both"/>
        <w:rPr>
          <w:sz w:val="22"/>
          <w:szCs w:val="22"/>
        </w:rPr>
      </w:pPr>
    </w:p>
    <w:p w14:paraId="5B73C61A" w14:textId="77777777" w:rsidR="00916CD4" w:rsidRDefault="00916CD4" w:rsidP="000D4BAF">
      <w:pPr>
        <w:spacing w:line="312" w:lineRule="auto"/>
        <w:jc w:val="both"/>
        <w:rPr>
          <w:sz w:val="22"/>
          <w:szCs w:val="22"/>
        </w:rPr>
      </w:pPr>
    </w:p>
    <w:p w14:paraId="6F256979" w14:textId="77777777" w:rsidR="00916CD4" w:rsidRDefault="00916CD4" w:rsidP="000D4BAF">
      <w:pPr>
        <w:spacing w:line="312" w:lineRule="auto"/>
        <w:jc w:val="both"/>
        <w:rPr>
          <w:sz w:val="22"/>
          <w:szCs w:val="22"/>
        </w:rPr>
      </w:pPr>
    </w:p>
    <w:p w14:paraId="4A2291F4" w14:textId="77777777" w:rsidR="00916CD4" w:rsidRDefault="00916CD4" w:rsidP="000D4BAF">
      <w:pPr>
        <w:spacing w:line="312" w:lineRule="auto"/>
        <w:jc w:val="both"/>
        <w:rPr>
          <w:sz w:val="22"/>
          <w:szCs w:val="22"/>
        </w:rPr>
      </w:pPr>
    </w:p>
    <w:p w14:paraId="3D699F8D" w14:textId="77777777" w:rsidR="00916CD4" w:rsidRDefault="00916CD4" w:rsidP="000D4BAF">
      <w:pPr>
        <w:spacing w:line="312" w:lineRule="auto"/>
        <w:jc w:val="both"/>
        <w:rPr>
          <w:sz w:val="22"/>
          <w:szCs w:val="22"/>
        </w:rPr>
      </w:pPr>
    </w:p>
    <w:p w14:paraId="545C2499" w14:textId="77777777" w:rsidR="00916CD4" w:rsidRDefault="00916CD4" w:rsidP="000D4BAF">
      <w:pPr>
        <w:spacing w:line="312" w:lineRule="auto"/>
        <w:jc w:val="both"/>
        <w:rPr>
          <w:sz w:val="22"/>
          <w:szCs w:val="22"/>
        </w:rPr>
      </w:pPr>
    </w:p>
    <w:p w14:paraId="64FA36C2" w14:textId="77777777" w:rsidR="00916CD4" w:rsidRDefault="00916CD4" w:rsidP="000D4BAF">
      <w:pPr>
        <w:spacing w:line="312" w:lineRule="auto"/>
        <w:jc w:val="both"/>
        <w:rPr>
          <w:sz w:val="22"/>
          <w:szCs w:val="22"/>
        </w:rPr>
      </w:pPr>
    </w:p>
    <w:p w14:paraId="029C29D6" w14:textId="77777777" w:rsidR="00916CD4" w:rsidRDefault="00916CD4" w:rsidP="000D4BAF">
      <w:pPr>
        <w:spacing w:line="312" w:lineRule="auto"/>
        <w:jc w:val="both"/>
        <w:rPr>
          <w:sz w:val="22"/>
          <w:szCs w:val="22"/>
        </w:rPr>
      </w:pPr>
    </w:p>
    <w:p w14:paraId="0FB6DE28" w14:textId="77777777" w:rsidR="00916CD4" w:rsidRDefault="00916CD4" w:rsidP="000D4BAF">
      <w:pPr>
        <w:spacing w:line="312" w:lineRule="auto"/>
        <w:jc w:val="both"/>
        <w:rPr>
          <w:sz w:val="22"/>
          <w:szCs w:val="22"/>
        </w:rPr>
      </w:pPr>
    </w:p>
    <w:p w14:paraId="32566F8C" w14:textId="77777777" w:rsidR="00916CD4" w:rsidRDefault="00916CD4" w:rsidP="000D4BAF">
      <w:pPr>
        <w:spacing w:line="312" w:lineRule="auto"/>
        <w:jc w:val="both"/>
        <w:rPr>
          <w:sz w:val="22"/>
          <w:szCs w:val="22"/>
        </w:rPr>
      </w:pPr>
    </w:p>
    <w:p w14:paraId="1EAEFE42" w14:textId="77777777" w:rsidR="00916CD4" w:rsidRDefault="00916CD4" w:rsidP="000D4BAF">
      <w:pPr>
        <w:spacing w:line="312" w:lineRule="auto"/>
        <w:jc w:val="both"/>
        <w:rPr>
          <w:sz w:val="22"/>
          <w:szCs w:val="22"/>
        </w:rPr>
      </w:pPr>
    </w:p>
    <w:p w14:paraId="1B74111A" w14:textId="77777777" w:rsidR="00916CD4" w:rsidRDefault="00916CD4" w:rsidP="000D4BAF">
      <w:pPr>
        <w:spacing w:line="312" w:lineRule="auto"/>
        <w:jc w:val="both"/>
        <w:rPr>
          <w:sz w:val="22"/>
          <w:szCs w:val="22"/>
        </w:rPr>
      </w:pPr>
    </w:p>
    <w:p w14:paraId="585E1366" w14:textId="77777777" w:rsidR="00916CD4" w:rsidRDefault="00916CD4" w:rsidP="000D4BAF">
      <w:pPr>
        <w:spacing w:line="312" w:lineRule="auto"/>
        <w:jc w:val="both"/>
        <w:rPr>
          <w:sz w:val="22"/>
          <w:szCs w:val="22"/>
        </w:rPr>
      </w:pPr>
    </w:p>
    <w:p w14:paraId="27D27FC6" w14:textId="77777777" w:rsidR="00916CD4" w:rsidRDefault="00916CD4" w:rsidP="000D4BAF">
      <w:pPr>
        <w:spacing w:line="312" w:lineRule="auto"/>
        <w:jc w:val="both"/>
        <w:rPr>
          <w:sz w:val="22"/>
          <w:szCs w:val="22"/>
        </w:rPr>
      </w:pPr>
    </w:p>
    <w:p w14:paraId="349773EE" w14:textId="77777777" w:rsidR="00916CD4" w:rsidRDefault="00916CD4" w:rsidP="000D4BAF">
      <w:pPr>
        <w:spacing w:line="312" w:lineRule="auto"/>
        <w:jc w:val="both"/>
        <w:rPr>
          <w:sz w:val="22"/>
          <w:szCs w:val="22"/>
        </w:rPr>
      </w:pPr>
    </w:p>
    <w:p w14:paraId="18234F02" w14:textId="77777777" w:rsidR="00916CD4" w:rsidRDefault="00916CD4" w:rsidP="000D4BAF">
      <w:pPr>
        <w:spacing w:line="312" w:lineRule="auto"/>
        <w:jc w:val="both"/>
        <w:rPr>
          <w:sz w:val="22"/>
          <w:szCs w:val="22"/>
        </w:rPr>
      </w:pPr>
    </w:p>
    <w:p w14:paraId="54B10E5A" w14:textId="77777777" w:rsidR="00916CD4" w:rsidRDefault="00916CD4" w:rsidP="000D4BAF">
      <w:pPr>
        <w:spacing w:line="312" w:lineRule="auto"/>
        <w:jc w:val="both"/>
        <w:rPr>
          <w:sz w:val="22"/>
          <w:szCs w:val="22"/>
        </w:rPr>
      </w:pPr>
    </w:p>
    <w:p w14:paraId="06F2BCE0" w14:textId="77777777" w:rsidR="00916CD4" w:rsidRDefault="00916CD4" w:rsidP="000D4BAF">
      <w:pPr>
        <w:spacing w:line="312" w:lineRule="auto"/>
        <w:jc w:val="both"/>
        <w:rPr>
          <w:sz w:val="22"/>
          <w:szCs w:val="22"/>
        </w:rPr>
      </w:pPr>
    </w:p>
    <w:p w14:paraId="4408E8CD" w14:textId="77777777" w:rsidR="00916CD4" w:rsidRDefault="00916CD4" w:rsidP="000D4BAF">
      <w:pPr>
        <w:spacing w:line="312" w:lineRule="auto"/>
        <w:jc w:val="both"/>
        <w:rPr>
          <w:sz w:val="22"/>
          <w:szCs w:val="22"/>
        </w:rPr>
      </w:pPr>
    </w:p>
    <w:p w14:paraId="08F8B410" w14:textId="77777777" w:rsidR="00916CD4" w:rsidRDefault="00916CD4" w:rsidP="000D4BAF">
      <w:pPr>
        <w:spacing w:line="312" w:lineRule="auto"/>
        <w:jc w:val="both"/>
        <w:rPr>
          <w:sz w:val="22"/>
          <w:szCs w:val="22"/>
        </w:rPr>
      </w:pPr>
    </w:p>
    <w:p w14:paraId="2419B309" w14:textId="77777777" w:rsidR="00916CD4" w:rsidRDefault="00916CD4" w:rsidP="000D4BAF">
      <w:pPr>
        <w:spacing w:line="312" w:lineRule="auto"/>
        <w:jc w:val="both"/>
        <w:rPr>
          <w:sz w:val="22"/>
          <w:szCs w:val="22"/>
        </w:rPr>
      </w:pPr>
    </w:p>
    <w:p w14:paraId="67096DE5" w14:textId="77777777" w:rsidR="00916CD4" w:rsidRDefault="00916CD4" w:rsidP="000D4BAF">
      <w:pPr>
        <w:spacing w:line="312" w:lineRule="auto"/>
        <w:jc w:val="both"/>
        <w:rPr>
          <w:sz w:val="22"/>
          <w:szCs w:val="22"/>
        </w:rPr>
      </w:pPr>
    </w:p>
    <w:p w14:paraId="3003F86F" w14:textId="77777777" w:rsidR="00916CD4" w:rsidRDefault="00916CD4" w:rsidP="000D4BAF">
      <w:pPr>
        <w:spacing w:line="312" w:lineRule="auto"/>
        <w:jc w:val="both"/>
        <w:rPr>
          <w:sz w:val="22"/>
          <w:szCs w:val="22"/>
        </w:rPr>
      </w:pPr>
    </w:p>
    <w:p w14:paraId="7CBD7411" w14:textId="77777777" w:rsidR="00916CD4" w:rsidRDefault="00916CD4" w:rsidP="000D4BAF">
      <w:pPr>
        <w:spacing w:line="312" w:lineRule="auto"/>
        <w:jc w:val="both"/>
        <w:rPr>
          <w:sz w:val="22"/>
          <w:szCs w:val="22"/>
        </w:rPr>
      </w:pPr>
    </w:p>
    <w:p w14:paraId="1946927D" w14:textId="77777777" w:rsidR="00916CD4" w:rsidRDefault="00916CD4" w:rsidP="000D4BAF">
      <w:pPr>
        <w:spacing w:line="312" w:lineRule="auto"/>
        <w:jc w:val="both"/>
        <w:rPr>
          <w:sz w:val="22"/>
          <w:szCs w:val="22"/>
        </w:rPr>
      </w:pPr>
    </w:p>
    <w:p w14:paraId="7FEDE899" w14:textId="77777777" w:rsidR="00EF738D" w:rsidRDefault="00EF738D" w:rsidP="000D4BAF">
      <w:pPr>
        <w:spacing w:line="312" w:lineRule="auto"/>
        <w:jc w:val="both"/>
        <w:rPr>
          <w:sz w:val="22"/>
          <w:szCs w:val="22"/>
        </w:rPr>
      </w:pPr>
    </w:p>
    <w:p w14:paraId="792BC0C4" w14:textId="77777777" w:rsidR="00EF738D" w:rsidRDefault="00EF738D" w:rsidP="000D4BAF">
      <w:pPr>
        <w:spacing w:line="312" w:lineRule="auto"/>
        <w:jc w:val="both"/>
        <w:rPr>
          <w:sz w:val="22"/>
          <w:szCs w:val="22"/>
        </w:rPr>
      </w:pPr>
    </w:p>
    <w:p w14:paraId="026DB3A1" w14:textId="77777777" w:rsidR="00916CD4" w:rsidRDefault="00916CD4" w:rsidP="000D4BAF">
      <w:pPr>
        <w:spacing w:line="312" w:lineRule="auto"/>
        <w:jc w:val="both"/>
        <w:rPr>
          <w:sz w:val="22"/>
          <w:szCs w:val="22"/>
        </w:rPr>
      </w:pPr>
    </w:p>
    <w:p w14:paraId="63D1ED06" w14:textId="436E883F" w:rsidR="00A24212" w:rsidRPr="000B5CB1" w:rsidRDefault="00A24212" w:rsidP="000D4BAF">
      <w:pPr>
        <w:spacing w:line="312" w:lineRule="auto"/>
        <w:jc w:val="both"/>
        <w:rPr>
          <w:b/>
          <w:bCs/>
          <w:sz w:val="22"/>
          <w:szCs w:val="22"/>
        </w:rPr>
      </w:pPr>
      <w:r w:rsidRPr="000B5CB1">
        <w:rPr>
          <w:b/>
          <w:bCs/>
          <w:sz w:val="22"/>
          <w:szCs w:val="22"/>
        </w:rPr>
        <w:t>OBR-</w:t>
      </w:r>
      <w:r w:rsidR="004409AB" w:rsidRPr="000B5CB1">
        <w:rPr>
          <w:b/>
          <w:bCs/>
          <w:sz w:val="22"/>
          <w:szCs w:val="22"/>
        </w:rPr>
        <w:t>4</w:t>
      </w:r>
    </w:p>
    <w:p w14:paraId="077EE3E3" w14:textId="77777777" w:rsidR="00A24212" w:rsidRPr="000B5CB1" w:rsidRDefault="00A24212" w:rsidP="000D4BAF">
      <w:pPr>
        <w:spacing w:line="312" w:lineRule="auto"/>
        <w:jc w:val="both"/>
        <w:rPr>
          <w:b/>
          <w:bCs/>
          <w:sz w:val="22"/>
          <w:szCs w:val="22"/>
        </w:rPr>
      </w:pPr>
    </w:p>
    <w:p w14:paraId="29F933BD" w14:textId="77777777" w:rsidR="00A24212" w:rsidRPr="000B5CB1" w:rsidRDefault="00A24212" w:rsidP="000D4BAF">
      <w:pPr>
        <w:spacing w:line="312" w:lineRule="auto"/>
        <w:jc w:val="both"/>
        <w:rPr>
          <w:b/>
          <w:bCs/>
          <w:sz w:val="22"/>
          <w:szCs w:val="22"/>
        </w:rPr>
      </w:pPr>
      <w:r w:rsidRPr="000B5CB1">
        <w:rPr>
          <w:b/>
          <w:bCs/>
          <w:sz w:val="22"/>
          <w:szCs w:val="22"/>
        </w:rPr>
        <w:t xml:space="preserve">Ponudbeni predračun </w:t>
      </w:r>
      <w:r w:rsidRPr="000B5CB1">
        <w:rPr>
          <w:b/>
          <w:bCs/>
          <w:sz w:val="22"/>
          <w:szCs w:val="22"/>
        </w:rPr>
        <w:tab/>
        <w:t xml:space="preserve"> </w:t>
      </w:r>
    </w:p>
    <w:p w14:paraId="58429CF2" w14:textId="77777777" w:rsidR="00A24212" w:rsidRPr="000B5CB1" w:rsidRDefault="00A24212" w:rsidP="000D4BAF">
      <w:pPr>
        <w:spacing w:line="312" w:lineRule="auto"/>
        <w:jc w:val="both"/>
        <w:rPr>
          <w:sz w:val="22"/>
          <w:szCs w:val="22"/>
        </w:rPr>
      </w:pPr>
    </w:p>
    <w:p w14:paraId="0E8BCE1A" w14:textId="47E856EC" w:rsidR="00A24212" w:rsidRPr="000B5CB1" w:rsidRDefault="00A24212" w:rsidP="000D4BAF">
      <w:pPr>
        <w:spacing w:line="312" w:lineRule="auto"/>
        <w:jc w:val="both"/>
        <w:rPr>
          <w:sz w:val="22"/>
          <w:szCs w:val="22"/>
        </w:rPr>
      </w:pPr>
      <w:r w:rsidRPr="000B5CB1">
        <w:rPr>
          <w:sz w:val="22"/>
          <w:szCs w:val="22"/>
        </w:rPr>
        <w:t xml:space="preserve">V postopku oddaje javnega naročila </w:t>
      </w:r>
      <w:r w:rsidR="00390075">
        <w:rPr>
          <w:sz w:val="22"/>
          <w:szCs w:val="22"/>
        </w:rPr>
        <w:t>»DOBAVA DIAGNOSTIKE za obdobje 4 let«</w:t>
      </w:r>
      <w:r w:rsidRPr="000B5CB1">
        <w:rPr>
          <w:sz w:val="22"/>
          <w:szCs w:val="22"/>
        </w:rPr>
        <w:t>, objavljen na Portalu javnih naročil pod  št. objave JN____/20</w:t>
      </w:r>
      <w:r w:rsidR="001C7C6E">
        <w:rPr>
          <w:sz w:val="22"/>
          <w:szCs w:val="22"/>
        </w:rPr>
        <w:t>25</w:t>
      </w:r>
      <w:r w:rsidRPr="000B5CB1">
        <w:rPr>
          <w:sz w:val="22"/>
          <w:szCs w:val="22"/>
        </w:rPr>
        <w:t xml:space="preserve"> </w:t>
      </w:r>
      <w:r w:rsidR="00E3656C">
        <w:rPr>
          <w:sz w:val="22"/>
          <w:szCs w:val="22"/>
        </w:rPr>
        <w:t>ponudnik ________________________________________________</w:t>
      </w:r>
      <w:r w:rsidRPr="000B5CB1">
        <w:rPr>
          <w:sz w:val="22"/>
          <w:szCs w:val="22"/>
        </w:rPr>
        <w:t>podajamo ponudbeno ceno iz priloženega ponudbenega predračuna (izpolnite ustrezno</w:t>
      </w:r>
      <w:r w:rsidR="00E3656C">
        <w:rPr>
          <w:sz w:val="22"/>
          <w:szCs w:val="22"/>
        </w:rPr>
        <w:t>, glede na sklop za katere se ponudba oddaja</w:t>
      </w:r>
      <w:r w:rsidRPr="000B5CB1">
        <w:rPr>
          <w:sz w:val="22"/>
          <w:szCs w:val="22"/>
        </w:rPr>
        <w:t>)</w:t>
      </w:r>
      <w:r w:rsidR="00E3656C">
        <w:rPr>
          <w:sz w:val="22"/>
          <w:szCs w:val="22"/>
        </w:rPr>
        <w:t xml:space="preserve"> </w:t>
      </w:r>
    </w:p>
    <w:p w14:paraId="246E7B49" w14:textId="77777777" w:rsidR="009F590D" w:rsidRPr="000B5CB1" w:rsidRDefault="009F590D" w:rsidP="000D4BAF">
      <w:pPr>
        <w:spacing w:line="312" w:lineRule="auto"/>
        <w:jc w:val="both"/>
        <w:rPr>
          <w:rFonts w:eastAsia="Calibri"/>
          <w:b/>
          <w:bCs/>
          <w:i/>
          <w:iCs/>
          <w:sz w:val="22"/>
          <w:szCs w:val="22"/>
        </w:rPr>
      </w:pPr>
    </w:p>
    <w:tbl>
      <w:tblPr>
        <w:tblW w:w="8020" w:type="dxa"/>
        <w:tblCellMar>
          <w:left w:w="70" w:type="dxa"/>
          <w:right w:w="70" w:type="dxa"/>
        </w:tblCellMar>
        <w:tblLook w:val="04A0" w:firstRow="1" w:lastRow="0" w:firstColumn="1" w:lastColumn="0" w:noHBand="0" w:noVBand="1"/>
      </w:tblPr>
      <w:tblGrid>
        <w:gridCol w:w="960"/>
        <w:gridCol w:w="2540"/>
        <w:gridCol w:w="1720"/>
        <w:gridCol w:w="2800"/>
      </w:tblGrid>
      <w:tr w:rsidR="0089169B" w:rsidRPr="0089169B" w14:paraId="29325108" w14:textId="77777777" w:rsidTr="0089169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40366" w14:textId="77777777" w:rsidR="0089169B" w:rsidRPr="0089169B" w:rsidRDefault="0089169B" w:rsidP="0089169B">
            <w:pPr>
              <w:rPr>
                <w:rFonts w:ascii="Calibri" w:hAnsi="Calibri" w:cs="Calibri"/>
                <w:color w:val="000000"/>
                <w:sz w:val="22"/>
                <w:szCs w:val="22"/>
              </w:rPr>
            </w:pPr>
            <w:r w:rsidRPr="0089169B">
              <w:rPr>
                <w:rFonts w:ascii="Calibri" w:hAnsi="Calibri" w:cs="Calibri"/>
                <w:color w:val="000000"/>
                <w:sz w:val="22"/>
                <w:szCs w:val="22"/>
              </w:rPr>
              <w:t>Sklop</w:t>
            </w:r>
          </w:p>
        </w:tc>
        <w:tc>
          <w:tcPr>
            <w:tcW w:w="2540" w:type="dxa"/>
            <w:tcBorders>
              <w:top w:val="single" w:sz="4" w:space="0" w:color="auto"/>
              <w:left w:val="nil"/>
              <w:bottom w:val="single" w:sz="4" w:space="0" w:color="auto"/>
              <w:right w:val="single" w:sz="4" w:space="0" w:color="auto"/>
            </w:tcBorders>
            <w:shd w:val="clear" w:color="auto" w:fill="auto"/>
            <w:noWrap/>
            <w:vAlign w:val="center"/>
            <w:hideMark/>
          </w:tcPr>
          <w:p w14:paraId="0D23467C" w14:textId="77777777" w:rsidR="0089169B" w:rsidRPr="0089169B" w:rsidRDefault="0089169B" w:rsidP="0089169B">
            <w:pPr>
              <w:jc w:val="center"/>
              <w:rPr>
                <w:rFonts w:ascii="Calibri" w:hAnsi="Calibri" w:cs="Calibri"/>
                <w:color w:val="000000"/>
                <w:sz w:val="22"/>
                <w:szCs w:val="22"/>
              </w:rPr>
            </w:pPr>
            <w:r w:rsidRPr="0089169B">
              <w:rPr>
                <w:rFonts w:ascii="Calibri" w:hAnsi="Calibri" w:cs="Calibri"/>
                <w:color w:val="000000"/>
                <w:sz w:val="22"/>
                <w:szCs w:val="22"/>
              </w:rPr>
              <w:t>Vrednost v EUR brez DDV 4 leta</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1D53C237" w14:textId="77777777" w:rsidR="0089169B" w:rsidRPr="0089169B" w:rsidRDefault="0089169B" w:rsidP="0089169B">
            <w:pPr>
              <w:jc w:val="center"/>
              <w:rPr>
                <w:rFonts w:ascii="Calibri" w:hAnsi="Calibri" w:cs="Calibri"/>
                <w:color w:val="000000"/>
                <w:sz w:val="22"/>
                <w:szCs w:val="22"/>
              </w:rPr>
            </w:pPr>
            <w:r w:rsidRPr="0089169B">
              <w:rPr>
                <w:rFonts w:ascii="Calibri" w:hAnsi="Calibri" w:cs="Calibri"/>
                <w:color w:val="000000"/>
                <w:sz w:val="22"/>
                <w:szCs w:val="22"/>
              </w:rPr>
              <w:t>Vrednost DDV</w:t>
            </w:r>
          </w:p>
        </w:tc>
        <w:tc>
          <w:tcPr>
            <w:tcW w:w="2800" w:type="dxa"/>
            <w:tcBorders>
              <w:top w:val="single" w:sz="4" w:space="0" w:color="auto"/>
              <w:left w:val="nil"/>
              <w:bottom w:val="single" w:sz="4" w:space="0" w:color="auto"/>
              <w:right w:val="single" w:sz="4" w:space="0" w:color="auto"/>
            </w:tcBorders>
            <w:shd w:val="clear" w:color="auto" w:fill="auto"/>
            <w:noWrap/>
            <w:vAlign w:val="center"/>
            <w:hideMark/>
          </w:tcPr>
          <w:p w14:paraId="314E702E" w14:textId="77777777" w:rsidR="0089169B" w:rsidRPr="0089169B" w:rsidRDefault="0089169B" w:rsidP="0089169B">
            <w:pPr>
              <w:jc w:val="center"/>
              <w:rPr>
                <w:rFonts w:ascii="Calibri" w:hAnsi="Calibri" w:cs="Calibri"/>
                <w:color w:val="000000"/>
                <w:sz w:val="22"/>
                <w:szCs w:val="22"/>
              </w:rPr>
            </w:pPr>
            <w:r w:rsidRPr="0089169B">
              <w:rPr>
                <w:rFonts w:ascii="Calibri" w:hAnsi="Calibri" w:cs="Calibri"/>
                <w:color w:val="000000"/>
                <w:sz w:val="22"/>
                <w:szCs w:val="22"/>
              </w:rPr>
              <w:t>Vrednost v EUR z DDV 4 letna</w:t>
            </w:r>
          </w:p>
        </w:tc>
      </w:tr>
      <w:tr w:rsidR="0089169B" w:rsidRPr="0089169B" w14:paraId="0DB4A026"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5B5BDA"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w:t>
            </w:r>
          </w:p>
        </w:tc>
        <w:tc>
          <w:tcPr>
            <w:tcW w:w="2540" w:type="dxa"/>
            <w:tcBorders>
              <w:top w:val="nil"/>
              <w:left w:val="nil"/>
              <w:bottom w:val="single" w:sz="4" w:space="0" w:color="auto"/>
              <w:right w:val="single" w:sz="4" w:space="0" w:color="auto"/>
            </w:tcBorders>
            <w:shd w:val="clear" w:color="auto" w:fill="auto"/>
            <w:noWrap/>
            <w:vAlign w:val="bottom"/>
            <w:hideMark/>
          </w:tcPr>
          <w:p w14:paraId="6DDF79A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14B1C7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98FD39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11CFDB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707AF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w:t>
            </w:r>
          </w:p>
        </w:tc>
        <w:tc>
          <w:tcPr>
            <w:tcW w:w="2540" w:type="dxa"/>
            <w:tcBorders>
              <w:top w:val="nil"/>
              <w:left w:val="nil"/>
              <w:bottom w:val="single" w:sz="4" w:space="0" w:color="auto"/>
              <w:right w:val="single" w:sz="4" w:space="0" w:color="auto"/>
            </w:tcBorders>
            <w:shd w:val="clear" w:color="auto" w:fill="auto"/>
            <w:noWrap/>
            <w:vAlign w:val="bottom"/>
            <w:hideMark/>
          </w:tcPr>
          <w:p w14:paraId="27293EA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456457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CB4DA0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99A7509"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03DE75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3</w:t>
            </w:r>
          </w:p>
        </w:tc>
        <w:tc>
          <w:tcPr>
            <w:tcW w:w="2540" w:type="dxa"/>
            <w:tcBorders>
              <w:top w:val="nil"/>
              <w:left w:val="nil"/>
              <w:bottom w:val="single" w:sz="4" w:space="0" w:color="auto"/>
              <w:right w:val="single" w:sz="4" w:space="0" w:color="auto"/>
            </w:tcBorders>
            <w:shd w:val="clear" w:color="auto" w:fill="auto"/>
            <w:noWrap/>
            <w:vAlign w:val="bottom"/>
            <w:hideMark/>
          </w:tcPr>
          <w:p w14:paraId="21DFCAB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171BD5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379255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7CBDB0D"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88D2D5"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w:t>
            </w:r>
          </w:p>
        </w:tc>
        <w:tc>
          <w:tcPr>
            <w:tcW w:w="2540" w:type="dxa"/>
            <w:tcBorders>
              <w:top w:val="nil"/>
              <w:left w:val="nil"/>
              <w:bottom w:val="single" w:sz="4" w:space="0" w:color="auto"/>
              <w:right w:val="single" w:sz="4" w:space="0" w:color="auto"/>
            </w:tcBorders>
            <w:shd w:val="clear" w:color="auto" w:fill="auto"/>
            <w:noWrap/>
            <w:vAlign w:val="bottom"/>
            <w:hideMark/>
          </w:tcPr>
          <w:p w14:paraId="5D0CF2E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4CF19E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8217D2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1654711"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29F41EF"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w:t>
            </w:r>
          </w:p>
        </w:tc>
        <w:tc>
          <w:tcPr>
            <w:tcW w:w="2540" w:type="dxa"/>
            <w:tcBorders>
              <w:top w:val="nil"/>
              <w:left w:val="nil"/>
              <w:bottom w:val="single" w:sz="4" w:space="0" w:color="auto"/>
              <w:right w:val="single" w:sz="4" w:space="0" w:color="auto"/>
            </w:tcBorders>
            <w:shd w:val="clear" w:color="auto" w:fill="auto"/>
            <w:noWrap/>
            <w:vAlign w:val="bottom"/>
            <w:hideMark/>
          </w:tcPr>
          <w:p w14:paraId="42B1613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9EB4A5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28F601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61EC94A"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64175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w:t>
            </w:r>
          </w:p>
        </w:tc>
        <w:tc>
          <w:tcPr>
            <w:tcW w:w="2540" w:type="dxa"/>
            <w:tcBorders>
              <w:top w:val="nil"/>
              <w:left w:val="nil"/>
              <w:bottom w:val="single" w:sz="4" w:space="0" w:color="auto"/>
              <w:right w:val="single" w:sz="4" w:space="0" w:color="auto"/>
            </w:tcBorders>
            <w:shd w:val="clear" w:color="auto" w:fill="auto"/>
            <w:noWrap/>
            <w:vAlign w:val="bottom"/>
            <w:hideMark/>
          </w:tcPr>
          <w:p w14:paraId="1BDF447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F531C9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27CBB0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D27C360"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1CF10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w:t>
            </w:r>
          </w:p>
        </w:tc>
        <w:tc>
          <w:tcPr>
            <w:tcW w:w="2540" w:type="dxa"/>
            <w:tcBorders>
              <w:top w:val="nil"/>
              <w:left w:val="nil"/>
              <w:bottom w:val="single" w:sz="4" w:space="0" w:color="auto"/>
              <w:right w:val="single" w:sz="4" w:space="0" w:color="auto"/>
            </w:tcBorders>
            <w:shd w:val="clear" w:color="auto" w:fill="auto"/>
            <w:noWrap/>
            <w:vAlign w:val="bottom"/>
            <w:hideMark/>
          </w:tcPr>
          <w:p w14:paraId="4F56740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2AE011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86CB35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ED382F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7F265F"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8</w:t>
            </w:r>
          </w:p>
        </w:tc>
        <w:tc>
          <w:tcPr>
            <w:tcW w:w="2540" w:type="dxa"/>
            <w:tcBorders>
              <w:top w:val="nil"/>
              <w:left w:val="nil"/>
              <w:bottom w:val="single" w:sz="4" w:space="0" w:color="auto"/>
              <w:right w:val="single" w:sz="4" w:space="0" w:color="auto"/>
            </w:tcBorders>
            <w:shd w:val="clear" w:color="auto" w:fill="auto"/>
            <w:noWrap/>
            <w:vAlign w:val="bottom"/>
            <w:hideMark/>
          </w:tcPr>
          <w:p w14:paraId="0DEFE4F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72F215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61E98A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6C67F69"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54AD2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9</w:t>
            </w:r>
          </w:p>
        </w:tc>
        <w:tc>
          <w:tcPr>
            <w:tcW w:w="2540" w:type="dxa"/>
            <w:tcBorders>
              <w:top w:val="nil"/>
              <w:left w:val="nil"/>
              <w:bottom w:val="single" w:sz="4" w:space="0" w:color="auto"/>
              <w:right w:val="single" w:sz="4" w:space="0" w:color="auto"/>
            </w:tcBorders>
            <w:shd w:val="clear" w:color="auto" w:fill="auto"/>
            <w:noWrap/>
            <w:vAlign w:val="bottom"/>
            <w:hideMark/>
          </w:tcPr>
          <w:p w14:paraId="42828B9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531764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593162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B54831F"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12A88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10</w:t>
            </w:r>
          </w:p>
        </w:tc>
        <w:tc>
          <w:tcPr>
            <w:tcW w:w="2540" w:type="dxa"/>
            <w:tcBorders>
              <w:top w:val="nil"/>
              <w:left w:val="nil"/>
              <w:bottom w:val="single" w:sz="4" w:space="0" w:color="auto"/>
              <w:right w:val="single" w:sz="4" w:space="0" w:color="auto"/>
            </w:tcBorders>
            <w:shd w:val="clear" w:color="auto" w:fill="auto"/>
            <w:noWrap/>
            <w:vAlign w:val="bottom"/>
            <w:hideMark/>
          </w:tcPr>
          <w:p w14:paraId="6ED709A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A9AD6C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12ECBF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66F5F3B"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3730C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11</w:t>
            </w:r>
          </w:p>
        </w:tc>
        <w:tc>
          <w:tcPr>
            <w:tcW w:w="2540" w:type="dxa"/>
            <w:tcBorders>
              <w:top w:val="nil"/>
              <w:left w:val="nil"/>
              <w:bottom w:val="single" w:sz="4" w:space="0" w:color="auto"/>
              <w:right w:val="single" w:sz="4" w:space="0" w:color="auto"/>
            </w:tcBorders>
            <w:shd w:val="clear" w:color="auto" w:fill="auto"/>
            <w:noWrap/>
            <w:vAlign w:val="bottom"/>
            <w:hideMark/>
          </w:tcPr>
          <w:p w14:paraId="7457072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9BA3A3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858EC5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EF04EE0"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A538EC"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12</w:t>
            </w:r>
          </w:p>
        </w:tc>
        <w:tc>
          <w:tcPr>
            <w:tcW w:w="2540" w:type="dxa"/>
            <w:tcBorders>
              <w:top w:val="nil"/>
              <w:left w:val="nil"/>
              <w:bottom w:val="single" w:sz="4" w:space="0" w:color="auto"/>
              <w:right w:val="single" w:sz="4" w:space="0" w:color="auto"/>
            </w:tcBorders>
            <w:shd w:val="clear" w:color="auto" w:fill="auto"/>
            <w:noWrap/>
            <w:vAlign w:val="bottom"/>
            <w:hideMark/>
          </w:tcPr>
          <w:p w14:paraId="22856B1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369EB0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16B5D8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2A5BFE8"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0EB5BF"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13</w:t>
            </w:r>
          </w:p>
        </w:tc>
        <w:tc>
          <w:tcPr>
            <w:tcW w:w="2540" w:type="dxa"/>
            <w:tcBorders>
              <w:top w:val="nil"/>
              <w:left w:val="nil"/>
              <w:bottom w:val="single" w:sz="4" w:space="0" w:color="auto"/>
              <w:right w:val="single" w:sz="4" w:space="0" w:color="auto"/>
            </w:tcBorders>
            <w:shd w:val="clear" w:color="auto" w:fill="auto"/>
            <w:noWrap/>
            <w:vAlign w:val="bottom"/>
            <w:hideMark/>
          </w:tcPr>
          <w:p w14:paraId="735F607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D0392D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D25EA9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96F8CDE"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BFF655"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14</w:t>
            </w:r>
          </w:p>
        </w:tc>
        <w:tc>
          <w:tcPr>
            <w:tcW w:w="2540" w:type="dxa"/>
            <w:tcBorders>
              <w:top w:val="nil"/>
              <w:left w:val="nil"/>
              <w:bottom w:val="single" w:sz="4" w:space="0" w:color="auto"/>
              <w:right w:val="single" w:sz="4" w:space="0" w:color="auto"/>
            </w:tcBorders>
            <w:shd w:val="clear" w:color="auto" w:fill="auto"/>
            <w:noWrap/>
            <w:vAlign w:val="bottom"/>
            <w:hideMark/>
          </w:tcPr>
          <w:p w14:paraId="2E59E68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9EEC0F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76D5C0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8C48E1D"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7C202C"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15</w:t>
            </w:r>
          </w:p>
        </w:tc>
        <w:tc>
          <w:tcPr>
            <w:tcW w:w="2540" w:type="dxa"/>
            <w:tcBorders>
              <w:top w:val="nil"/>
              <w:left w:val="nil"/>
              <w:bottom w:val="single" w:sz="4" w:space="0" w:color="auto"/>
              <w:right w:val="single" w:sz="4" w:space="0" w:color="auto"/>
            </w:tcBorders>
            <w:shd w:val="clear" w:color="auto" w:fill="auto"/>
            <w:noWrap/>
            <w:vAlign w:val="bottom"/>
            <w:hideMark/>
          </w:tcPr>
          <w:p w14:paraId="6FEB3E0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EB7911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3463DF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3840BEB"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8CD6C3"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16</w:t>
            </w:r>
          </w:p>
        </w:tc>
        <w:tc>
          <w:tcPr>
            <w:tcW w:w="2540" w:type="dxa"/>
            <w:tcBorders>
              <w:top w:val="nil"/>
              <w:left w:val="nil"/>
              <w:bottom w:val="single" w:sz="4" w:space="0" w:color="auto"/>
              <w:right w:val="single" w:sz="4" w:space="0" w:color="auto"/>
            </w:tcBorders>
            <w:shd w:val="clear" w:color="auto" w:fill="auto"/>
            <w:noWrap/>
            <w:vAlign w:val="bottom"/>
            <w:hideMark/>
          </w:tcPr>
          <w:p w14:paraId="3117C3B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7BC2B4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8D44C6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DCE86D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CA23EB"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17</w:t>
            </w:r>
          </w:p>
        </w:tc>
        <w:tc>
          <w:tcPr>
            <w:tcW w:w="2540" w:type="dxa"/>
            <w:tcBorders>
              <w:top w:val="nil"/>
              <w:left w:val="nil"/>
              <w:bottom w:val="single" w:sz="4" w:space="0" w:color="auto"/>
              <w:right w:val="single" w:sz="4" w:space="0" w:color="auto"/>
            </w:tcBorders>
            <w:shd w:val="clear" w:color="auto" w:fill="auto"/>
            <w:noWrap/>
            <w:vAlign w:val="bottom"/>
            <w:hideMark/>
          </w:tcPr>
          <w:p w14:paraId="64D0B74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613EE8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5B221F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1096014"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175B6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18</w:t>
            </w:r>
          </w:p>
        </w:tc>
        <w:tc>
          <w:tcPr>
            <w:tcW w:w="2540" w:type="dxa"/>
            <w:tcBorders>
              <w:top w:val="nil"/>
              <w:left w:val="nil"/>
              <w:bottom w:val="single" w:sz="4" w:space="0" w:color="auto"/>
              <w:right w:val="single" w:sz="4" w:space="0" w:color="auto"/>
            </w:tcBorders>
            <w:shd w:val="clear" w:color="auto" w:fill="auto"/>
            <w:noWrap/>
            <w:vAlign w:val="bottom"/>
            <w:hideMark/>
          </w:tcPr>
          <w:p w14:paraId="6619E62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A9ED29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A029B3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9A141B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B7A399"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19</w:t>
            </w:r>
          </w:p>
        </w:tc>
        <w:tc>
          <w:tcPr>
            <w:tcW w:w="2540" w:type="dxa"/>
            <w:tcBorders>
              <w:top w:val="nil"/>
              <w:left w:val="nil"/>
              <w:bottom w:val="single" w:sz="4" w:space="0" w:color="auto"/>
              <w:right w:val="single" w:sz="4" w:space="0" w:color="auto"/>
            </w:tcBorders>
            <w:shd w:val="clear" w:color="auto" w:fill="auto"/>
            <w:noWrap/>
            <w:vAlign w:val="bottom"/>
            <w:hideMark/>
          </w:tcPr>
          <w:p w14:paraId="430C179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1F21B8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016E6C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CDD9053"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63750F"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20</w:t>
            </w:r>
          </w:p>
        </w:tc>
        <w:tc>
          <w:tcPr>
            <w:tcW w:w="2540" w:type="dxa"/>
            <w:tcBorders>
              <w:top w:val="nil"/>
              <w:left w:val="nil"/>
              <w:bottom w:val="single" w:sz="4" w:space="0" w:color="auto"/>
              <w:right w:val="single" w:sz="4" w:space="0" w:color="auto"/>
            </w:tcBorders>
            <w:shd w:val="clear" w:color="auto" w:fill="auto"/>
            <w:noWrap/>
            <w:vAlign w:val="bottom"/>
            <w:hideMark/>
          </w:tcPr>
          <w:p w14:paraId="248E849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A80F80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0B7F92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9044534"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F6AD79"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21</w:t>
            </w:r>
          </w:p>
        </w:tc>
        <w:tc>
          <w:tcPr>
            <w:tcW w:w="2540" w:type="dxa"/>
            <w:tcBorders>
              <w:top w:val="nil"/>
              <w:left w:val="nil"/>
              <w:bottom w:val="single" w:sz="4" w:space="0" w:color="auto"/>
              <w:right w:val="single" w:sz="4" w:space="0" w:color="auto"/>
            </w:tcBorders>
            <w:shd w:val="clear" w:color="auto" w:fill="auto"/>
            <w:noWrap/>
            <w:vAlign w:val="bottom"/>
            <w:hideMark/>
          </w:tcPr>
          <w:p w14:paraId="4469D56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B2C66C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16E8C2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1F8E71B"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DFD832"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22</w:t>
            </w:r>
          </w:p>
        </w:tc>
        <w:tc>
          <w:tcPr>
            <w:tcW w:w="2540" w:type="dxa"/>
            <w:tcBorders>
              <w:top w:val="nil"/>
              <w:left w:val="nil"/>
              <w:bottom w:val="single" w:sz="4" w:space="0" w:color="auto"/>
              <w:right w:val="single" w:sz="4" w:space="0" w:color="auto"/>
            </w:tcBorders>
            <w:shd w:val="clear" w:color="auto" w:fill="auto"/>
            <w:noWrap/>
            <w:vAlign w:val="bottom"/>
            <w:hideMark/>
          </w:tcPr>
          <w:p w14:paraId="1D75DD1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DB0916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9C6FD8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37D83A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C6C01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23</w:t>
            </w:r>
          </w:p>
        </w:tc>
        <w:tc>
          <w:tcPr>
            <w:tcW w:w="2540" w:type="dxa"/>
            <w:tcBorders>
              <w:top w:val="nil"/>
              <w:left w:val="nil"/>
              <w:bottom w:val="single" w:sz="4" w:space="0" w:color="auto"/>
              <w:right w:val="single" w:sz="4" w:space="0" w:color="auto"/>
            </w:tcBorders>
            <w:shd w:val="clear" w:color="auto" w:fill="auto"/>
            <w:noWrap/>
            <w:vAlign w:val="bottom"/>
            <w:hideMark/>
          </w:tcPr>
          <w:p w14:paraId="47C3FE8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509836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901C20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74390DD"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31445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24</w:t>
            </w:r>
          </w:p>
        </w:tc>
        <w:tc>
          <w:tcPr>
            <w:tcW w:w="2540" w:type="dxa"/>
            <w:tcBorders>
              <w:top w:val="nil"/>
              <w:left w:val="nil"/>
              <w:bottom w:val="single" w:sz="4" w:space="0" w:color="auto"/>
              <w:right w:val="single" w:sz="4" w:space="0" w:color="auto"/>
            </w:tcBorders>
            <w:shd w:val="clear" w:color="auto" w:fill="auto"/>
            <w:noWrap/>
            <w:vAlign w:val="bottom"/>
            <w:hideMark/>
          </w:tcPr>
          <w:p w14:paraId="4A18666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51D1CE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8EA156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F253AD1"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1971EE"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25</w:t>
            </w:r>
          </w:p>
        </w:tc>
        <w:tc>
          <w:tcPr>
            <w:tcW w:w="2540" w:type="dxa"/>
            <w:tcBorders>
              <w:top w:val="nil"/>
              <w:left w:val="nil"/>
              <w:bottom w:val="single" w:sz="4" w:space="0" w:color="auto"/>
              <w:right w:val="single" w:sz="4" w:space="0" w:color="auto"/>
            </w:tcBorders>
            <w:shd w:val="clear" w:color="auto" w:fill="auto"/>
            <w:noWrap/>
            <w:vAlign w:val="bottom"/>
            <w:hideMark/>
          </w:tcPr>
          <w:p w14:paraId="4934BD3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74B7CF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604BF2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FCEA7A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4E3812"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26</w:t>
            </w:r>
          </w:p>
        </w:tc>
        <w:tc>
          <w:tcPr>
            <w:tcW w:w="2540" w:type="dxa"/>
            <w:tcBorders>
              <w:top w:val="nil"/>
              <w:left w:val="nil"/>
              <w:bottom w:val="single" w:sz="4" w:space="0" w:color="auto"/>
              <w:right w:val="single" w:sz="4" w:space="0" w:color="auto"/>
            </w:tcBorders>
            <w:shd w:val="clear" w:color="auto" w:fill="auto"/>
            <w:noWrap/>
            <w:vAlign w:val="bottom"/>
            <w:hideMark/>
          </w:tcPr>
          <w:p w14:paraId="4DC9E3B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531501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FD9C10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A73731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033691"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27</w:t>
            </w:r>
          </w:p>
        </w:tc>
        <w:tc>
          <w:tcPr>
            <w:tcW w:w="2540" w:type="dxa"/>
            <w:tcBorders>
              <w:top w:val="nil"/>
              <w:left w:val="nil"/>
              <w:bottom w:val="single" w:sz="4" w:space="0" w:color="auto"/>
              <w:right w:val="single" w:sz="4" w:space="0" w:color="auto"/>
            </w:tcBorders>
            <w:shd w:val="clear" w:color="auto" w:fill="auto"/>
            <w:noWrap/>
            <w:vAlign w:val="bottom"/>
            <w:hideMark/>
          </w:tcPr>
          <w:p w14:paraId="745144A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CC3646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EEFA40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A00943E"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12D9B9"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28</w:t>
            </w:r>
          </w:p>
        </w:tc>
        <w:tc>
          <w:tcPr>
            <w:tcW w:w="2540" w:type="dxa"/>
            <w:tcBorders>
              <w:top w:val="nil"/>
              <w:left w:val="nil"/>
              <w:bottom w:val="single" w:sz="4" w:space="0" w:color="auto"/>
              <w:right w:val="single" w:sz="4" w:space="0" w:color="auto"/>
            </w:tcBorders>
            <w:shd w:val="clear" w:color="auto" w:fill="auto"/>
            <w:noWrap/>
            <w:vAlign w:val="bottom"/>
            <w:hideMark/>
          </w:tcPr>
          <w:p w14:paraId="70377A0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B5146F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81D603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E1A43C3"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43D0D6"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29</w:t>
            </w:r>
          </w:p>
        </w:tc>
        <w:tc>
          <w:tcPr>
            <w:tcW w:w="2540" w:type="dxa"/>
            <w:tcBorders>
              <w:top w:val="nil"/>
              <w:left w:val="nil"/>
              <w:bottom w:val="single" w:sz="4" w:space="0" w:color="auto"/>
              <w:right w:val="single" w:sz="4" w:space="0" w:color="auto"/>
            </w:tcBorders>
            <w:shd w:val="clear" w:color="auto" w:fill="auto"/>
            <w:noWrap/>
            <w:vAlign w:val="bottom"/>
            <w:hideMark/>
          </w:tcPr>
          <w:p w14:paraId="1BAF721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4B7C53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9160DC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36434CE"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0A64E7B"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30</w:t>
            </w:r>
          </w:p>
        </w:tc>
        <w:tc>
          <w:tcPr>
            <w:tcW w:w="2540" w:type="dxa"/>
            <w:tcBorders>
              <w:top w:val="nil"/>
              <w:left w:val="nil"/>
              <w:bottom w:val="single" w:sz="4" w:space="0" w:color="auto"/>
              <w:right w:val="single" w:sz="4" w:space="0" w:color="auto"/>
            </w:tcBorders>
            <w:shd w:val="clear" w:color="auto" w:fill="auto"/>
            <w:noWrap/>
            <w:vAlign w:val="bottom"/>
            <w:hideMark/>
          </w:tcPr>
          <w:p w14:paraId="471D98D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57CD62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131826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06E4E10"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4AB40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31</w:t>
            </w:r>
          </w:p>
        </w:tc>
        <w:tc>
          <w:tcPr>
            <w:tcW w:w="2540" w:type="dxa"/>
            <w:tcBorders>
              <w:top w:val="nil"/>
              <w:left w:val="nil"/>
              <w:bottom w:val="single" w:sz="4" w:space="0" w:color="auto"/>
              <w:right w:val="single" w:sz="4" w:space="0" w:color="auto"/>
            </w:tcBorders>
            <w:shd w:val="clear" w:color="auto" w:fill="auto"/>
            <w:noWrap/>
            <w:vAlign w:val="bottom"/>
            <w:hideMark/>
          </w:tcPr>
          <w:p w14:paraId="3AEA422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7F9579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3A2323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3A3C17A"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B597F9"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32</w:t>
            </w:r>
          </w:p>
        </w:tc>
        <w:tc>
          <w:tcPr>
            <w:tcW w:w="2540" w:type="dxa"/>
            <w:tcBorders>
              <w:top w:val="nil"/>
              <w:left w:val="nil"/>
              <w:bottom w:val="single" w:sz="4" w:space="0" w:color="auto"/>
              <w:right w:val="single" w:sz="4" w:space="0" w:color="auto"/>
            </w:tcBorders>
            <w:shd w:val="clear" w:color="auto" w:fill="auto"/>
            <w:noWrap/>
            <w:vAlign w:val="bottom"/>
            <w:hideMark/>
          </w:tcPr>
          <w:p w14:paraId="6B94155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B032A9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386562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3AE51F4"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C423EB5"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33</w:t>
            </w:r>
          </w:p>
        </w:tc>
        <w:tc>
          <w:tcPr>
            <w:tcW w:w="2540" w:type="dxa"/>
            <w:tcBorders>
              <w:top w:val="nil"/>
              <w:left w:val="nil"/>
              <w:bottom w:val="single" w:sz="4" w:space="0" w:color="auto"/>
              <w:right w:val="single" w:sz="4" w:space="0" w:color="auto"/>
            </w:tcBorders>
            <w:shd w:val="clear" w:color="auto" w:fill="auto"/>
            <w:noWrap/>
            <w:vAlign w:val="bottom"/>
            <w:hideMark/>
          </w:tcPr>
          <w:p w14:paraId="146C9A5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569EDB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BD19E2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5F4903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8AF899"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34</w:t>
            </w:r>
          </w:p>
        </w:tc>
        <w:tc>
          <w:tcPr>
            <w:tcW w:w="2540" w:type="dxa"/>
            <w:tcBorders>
              <w:top w:val="nil"/>
              <w:left w:val="nil"/>
              <w:bottom w:val="single" w:sz="4" w:space="0" w:color="auto"/>
              <w:right w:val="single" w:sz="4" w:space="0" w:color="auto"/>
            </w:tcBorders>
            <w:shd w:val="clear" w:color="auto" w:fill="auto"/>
            <w:noWrap/>
            <w:vAlign w:val="bottom"/>
            <w:hideMark/>
          </w:tcPr>
          <w:p w14:paraId="3B6FE23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E455F1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65F02A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9E29DDD"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4D4A85"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35</w:t>
            </w:r>
          </w:p>
        </w:tc>
        <w:tc>
          <w:tcPr>
            <w:tcW w:w="2540" w:type="dxa"/>
            <w:tcBorders>
              <w:top w:val="nil"/>
              <w:left w:val="nil"/>
              <w:bottom w:val="single" w:sz="4" w:space="0" w:color="auto"/>
              <w:right w:val="single" w:sz="4" w:space="0" w:color="auto"/>
            </w:tcBorders>
            <w:shd w:val="clear" w:color="auto" w:fill="auto"/>
            <w:noWrap/>
            <w:vAlign w:val="bottom"/>
            <w:hideMark/>
          </w:tcPr>
          <w:p w14:paraId="4A30C78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C635F8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B53D36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7B1784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5CF1A01"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36</w:t>
            </w:r>
          </w:p>
        </w:tc>
        <w:tc>
          <w:tcPr>
            <w:tcW w:w="2540" w:type="dxa"/>
            <w:tcBorders>
              <w:top w:val="nil"/>
              <w:left w:val="nil"/>
              <w:bottom w:val="single" w:sz="4" w:space="0" w:color="auto"/>
              <w:right w:val="single" w:sz="4" w:space="0" w:color="auto"/>
            </w:tcBorders>
            <w:shd w:val="clear" w:color="auto" w:fill="auto"/>
            <w:noWrap/>
            <w:vAlign w:val="bottom"/>
            <w:hideMark/>
          </w:tcPr>
          <w:p w14:paraId="75254F6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365429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EB7AE9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2660F3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E5FEFB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37</w:t>
            </w:r>
          </w:p>
        </w:tc>
        <w:tc>
          <w:tcPr>
            <w:tcW w:w="2540" w:type="dxa"/>
            <w:tcBorders>
              <w:top w:val="nil"/>
              <w:left w:val="nil"/>
              <w:bottom w:val="single" w:sz="4" w:space="0" w:color="auto"/>
              <w:right w:val="single" w:sz="4" w:space="0" w:color="auto"/>
            </w:tcBorders>
            <w:shd w:val="clear" w:color="auto" w:fill="auto"/>
            <w:noWrap/>
            <w:vAlign w:val="bottom"/>
            <w:hideMark/>
          </w:tcPr>
          <w:p w14:paraId="717C3B0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5F1B65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4ECFB0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AB28F4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6246C9"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38</w:t>
            </w:r>
          </w:p>
        </w:tc>
        <w:tc>
          <w:tcPr>
            <w:tcW w:w="2540" w:type="dxa"/>
            <w:tcBorders>
              <w:top w:val="nil"/>
              <w:left w:val="nil"/>
              <w:bottom w:val="single" w:sz="4" w:space="0" w:color="auto"/>
              <w:right w:val="single" w:sz="4" w:space="0" w:color="auto"/>
            </w:tcBorders>
            <w:shd w:val="clear" w:color="auto" w:fill="auto"/>
            <w:noWrap/>
            <w:vAlign w:val="bottom"/>
            <w:hideMark/>
          </w:tcPr>
          <w:p w14:paraId="6542617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EA1E0E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33DF37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FF2735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3039BE"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lastRenderedPageBreak/>
              <w:t>39</w:t>
            </w:r>
          </w:p>
        </w:tc>
        <w:tc>
          <w:tcPr>
            <w:tcW w:w="2540" w:type="dxa"/>
            <w:tcBorders>
              <w:top w:val="nil"/>
              <w:left w:val="nil"/>
              <w:bottom w:val="single" w:sz="4" w:space="0" w:color="auto"/>
              <w:right w:val="single" w:sz="4" w:space="0" w:color="auto"/>
            </w:tcBorders>
            <w:shd w:val="clear" w:color="auto" w:fill="auto"/>
            <w:noWrap/>
            <w:vAlign w:val="bottom"/>
            <w:hideMark/>
          </w:tcPr>
          <w:p w14:paraId="4823ED6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557C89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3B7DEF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D84C83A"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33FABDF"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40</w:t>
            </w:r>
          </w:p>
        </w:tc>
        <w:tc>
          <w:tcPr>
            <w:tcW w:w="2540" w:type="dxa"/>
            <w:tcBorders>
              <w:top w:val="nil"/>
              <w:left w:val="nil"/>
              <w:bottom w:val="single" w:sz="4" w:space="0" w:color="auto"/>
              <w:right w:val="single" w:sz="4" w:space="0" w:color="auto"/>
            </w:tcBorders>
            <w:shd w:val="clear" w:color="auto" w:fill="auto"/>
            <w:noWrap/>
            <w:vAlign w:val="bottom"/>
            <w:hideMark/>
          </w:tcPr>
          <w:p w14:paraId="3CB146A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7EF664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634AAA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FCD609A"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022BF2"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41</w:t>
            </w:r>
          </w:p>
        </w:tc>
        <w:tc>
          <w:tcPr>
            <w:tcW w:w="2540" w:type="dxa"/>
            <w:tcBorders>
              <w:top w:val="nil"/>
              <w:left w:val="nil"/>
              <w:bottom w:val="single" w:sz="4" w:space="0" w:color="auto"/>
              <w:right w:val="single" w:sz="4" w:space="0" w:color="auto"/>
            </w:tcBorders>
            <w:shd w:val="clear" w:color="auto" w:fill="auto"/>
            <w:noWrap/>
            <w:vAlign w:val="bottom"/>
            <w:hideMark/>
          </w:tcPr>
          <w:p w14:paraId="105C925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A6712F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F501F4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8E33F2D"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FFE49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42</w:t>
            </w:r>
          </w:p>
        </w:tc>
        <w:tc>
          <w:tcPr>
            <w:tcW w:w="2540" w:type="dxa"/>
            <w:tcBorders>
              <w:top w:val="nil"/>
              <w:left w:val="nil"/>
              <w:bottom w:val="single" w:sz="4" w:space="0" w:color="auto"/>
              <w:right w:val="single" w:sz="4" w:space="0" w:color="auto"/>
            </w:tcBorders>
            <w:shd w:val="clear" w:color="auto" w:fill="auto"/>
            <w:noWrap/>
            <w:vAlign w:val="bottom"/>
            <w:hideMark/>
          </w:tcPr>
          <w:p w14:paraId="57F0427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732235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981F00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DF7DE2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FB5F0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43</w:t>
            </w:r>
          </w:p>
        </w:tc>
        <w:tc>
          <w:tcPr>
            <w:tcW w:w="2540" w:type="dxa"/>
            <w:tcBorders>
              <w:top w:val="nil"/>
              <w:left w:val="nil"/>
              <w:bottom w:val="single" w:sz="4" w:space="0" w:color="auto"/>
              <w:right w:val="single" w:sz="4" w:space="0" w:color="auto"/>
            </w:tcBorders>
            <w:shd w:val="clear" w:color="auto" w:fill="auto"/>
            <w:noWrap/>
            <w:vAlign w:val="bottom"/>
            <w:hideMark/>
          </w:tcPr>
          <w:p w14:paraId="3678E2B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69F2EA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3CE574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C901241"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11FB9E"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44</w:t>
            </w:r>
          </w:p>
        </w:tc>
        <w:tc>
          <w:tcPr>
            <w:tcW w:w="2540" w:type="dxa"/>
            <w:tcBorders>
              <w:top w:val="nil"/>
              <w:left w:val="nil"/>
              <w:bottom w:val="single" w:sz="4" w:space="0" w:color="auto"/>
              <w:right w:val="single" w:sz="4" w:space="0" w:color="auto"/>
            </w:tcBorders>
            <w:shd w:val="clear" w:color="auto" w:fill="auto"/>
            <w:noWrap/>
            <w:vAlign w:val="bottom"/>
            <w:hideMark/>
          </w:tcPr>
          <w:p w14:paraId="41EED5D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28F1D5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765198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43B7A8B"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E190E6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45</w:t>
            </w:r>
          </w:p>
        </w:tc>
        <w:tc>
          <w:tcPr>
            <w:tcW w:w="2540" w:type="dxa"/>
            <w:tcBorders>
              <w:top w:val="nil"/>
              <w:left w:val="nil"/>
              <w:bottom w:val="single" w:sz="4" w:space="0" w:color="auto"/>
              <w:right w:val="single" w:sz="4" w:space="0" w:color="auto"/>
            </w:tcBorders>
            <w:shd w:val="clear" w:color="auto" w:fill="auto"/>
            <w:noWrap/>
            <w:vAlign w:val="bottom"/>
            <w:hideMark/>
          </w:tcPr>
          <w:p w14:paraId="724B11A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4F164B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BB1EF6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ECA68BB"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D9253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46</w:t>
            </w:r>
          </w:p>
        </w:tc>
        <w:tc>
          <w:tcPr>
            <w:tcW w:w="2540" w:type="dxa"/>
            <w:tcBorders>
              <w:top w:val="nil"/>
              <w:left w:val="nil"/>
              <w:bottom w:val="single" w:sz="4" w:space="0" w:color="auto"/>
              <w:right w:val="single" w:sz="4" w:space="0" w:color="auto"/>
            </w:tcBorders>
            <w:shd w:val="clear" w:color="auto" w:fill="auto"/>
            <w:noWrap/>
            <w:vAlign w:val="bottom"/>
            <w:hideMark/>
          </w:tcPr>
          <w:p w14:paraId="2D74F55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AF5B07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E7FFAE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DAE7104"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20B9D5"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47</w:t>
            </w:r>
          </w:p>
        </w:tc>
        <w:tc>
          <w:tcPr>
            <w:tcW w:w="2540" w:type="dxa"/>
            <w:tcBorders>
              <w:top w:val="nil"/>
              <w:left w:val="nil"/>
              <w:bottom w:val="single" w:sz="4" w:space="0" w:color="auto"/>
              <w:right w:val="single" w:sz="4" w:space="0" w:color="auto"/>
            </w:tcBorders>
            <w:shd w:val="clear" w:color="auto" w:fill="auto"/>
            <w:noWrap/>
            <w:vAlign w:val="bottom"/>
            <w:hideMark/>
          </w:tcPr>
          <w:p w14:paraId="7085E96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C5924F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2ECB37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7C4CF64"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327F8C"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48</w:t>
            </w:r>
          </w:p>
        </w:tc>
        <w:tc>
          <w:tcPr>
            <w:tcW w:w="2540" w:type="dxa"/>
            <w:tcBorders>
              <w:top w:val="nil"/>
              <w:left w:val="nil"/>
              <w:bottom w:val="single" w:sz="4" w:space="0" w:color="auto"/>
              <w:right w:val="single" w:sz="4" w:space="0" w:color="auto"/>
            </w:tcBorders>
            <w:shd w:val="clear" w:color="auto" w:fill="auto"/>
            <w:noWrap/>
            <w:vAlign w:val="bottom"/>
            <w:hideMark/>
          </w:tcPr>
          <w:p w14:paraId="6453D03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E6783D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43A330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3A30A5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54F11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49</w:t>
            </w:r>
          </w:p>
        </w:tc>
        <w:tc>
          <w:tcPr>
            <w:tcW w:w="2540" w:type="dxa"/>
            <w:tcBorders>
              <w:top w:val="nil"/>
              <w:left w:val="nil"/>
              <w:bottom w:val="single" w:sz="4" w:space="0" w:color="auto"/>
              <w:right w:val="single" w:sz="4" w:space="0" w:color="auto"/>
            </w:tcBorders>
            <w:shd w:val="clear" w:color="auto" w:fill="auto"/>
            <w:noWrap/>
            <w:vAlign w:val="bottom"/>
            <w:hideMark/>
          </w:tcPr>
          <w:p w14:paraId="09B2D1C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C27B7B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AC0705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A92F210"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D120D8"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50</w:t>
            </w:r>
          </w:p>
        </w:tc>
        <w:tc>
          <w:tcPr>
            <w:tcW w:w="2540" w:type="dxa"/>
            <w:tcBorders>
              <w:top w:val="nil"/>
              <w:left w:val="nil"/>
              <w:bottom w:val="single" w:sz="4" w:space="0" w:color="auto"/>
              <w:right w:val="single" w:sz="4" w:space="0" w:color="auto"/>
            </w:tcBorders>
            <w:shd w:val="clear" w:color="auto" w:fill="auto"/>
            <w:noWrap/>
            <w:vAlign w:val="bottom"/>
            <w:hideMark/>
          </w:tcPr>
          <w:p w14:paraId="21E5EBD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C965E9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FB8AB5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FEB76A8"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5D439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51</w:t>
            </w:r>
          </w:p>
        </w:tc>
        <w:tc>
          <w:tcPr>
            <w:tcW w:w="2540" w:type="dxa"/>
            <w:tcBorders>
              <w:top w:val="nil"/>
              <w:left w:val="nil"/>
              <w:bottom w:val="single" w:sz="4" w:space="0" w:color="auto"/>
              <w:right w:val="single" w:sz="4" w:space="0" w:color="auto"/>
            </w:tcBorders>
            <w:shd w:val="clear" w:color="auto" w:fill="auto"/>
            <w:noWrap/>
            <w:vAlign w:val="bottom"/>
            <w:hideMark/>
          </w:tcPr>
          <w:p w14:paraId="6EF6509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A7EAA2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852EA1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75132D9"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733E001"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52</w:t>
            </w:r>
          </w:p>
        </w:tc>
        <w:tc>
          <w:tcPr>
            <w:tcW w:w="2540" w:type="dxa"/>
            <w:tcBorders>
              <w:top w:val="nil"/>
              <w:left w:val="nil"/>
              <w:bottom w:val="single" w:sz="4" w:space="0" w:color="auto"/>
              <w:right w:val="single" w:sz="4" w:space="0" w:color="auto"/>
            </w:tcBorders>
            <w:shd w:val="clear" w:color="auto" w:fill="auto"/>
            <w:noWrap/>
            <w:vAlign w:val="bottom"/>
            <w:hideMark/>
          </w:tcPr>
          <w:p w14:paraId="3C25391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B0C001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66B8EC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3C5D592"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187E68"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53</w:t>
            </w:r>
          </w:p>
        </w:tc>
        <w:tc>
          <w:tcPr>
            <w:tcW w:w="2540" w:type="dxa"/>
            <w:tcBorders>
              <w:top w:val="nil"/>
              <w:left w:val="nil"/>
              <w:bottom w:val="single" w:sz="4" w:space="0" w:color="auto"/>
              <w:right w:val="single" w:sz="4" w:space="0" w:color="auto"/>
            </w:tcBorders>
            <w:shd w:val="clear" w:color="auto" w:fill="auto"/>
            <w:noWrap/>
            <w:vAlign w:val="bottom"/>
            <w:hideMark/>
          </w:tcPr>
          <w:p w14:paraId="63B631D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FA42CE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85B5B2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402C3AF"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9EFE0E"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54</w:t>
            </w:r>
          </w:p>
        </w:tc>
        <w:tc>
          <w:tcPr>
            <w:tcW w:w="2540" w:type="dxa"/>
            <w:tcBorders>
              <w:top w:val="nil"/>
              <w:left w:val="nil"/>
              <w:bottom w:val="single" w:sz="4" w:space="0" w:color="auto"/>
              <w:right w:val="single" w:sz="4" w:space="0" w:color="auto"/>
            </w:tcBorders>
            <w:shd w:val="clear" w:color="auto" w:fill="auto"/>
            <w:noWrap/>
            <w:vAlign w:val="bottom"/>
            <w:hideMark/>
          </w:tcPr>
          <w:p w14:paraId="29854BE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9BCED0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FDEDE4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32573E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19BB48"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55</w:t>
            </w:r>
          </w:p>
        </w:tc>
        <w:tc>
          <w:tcPr>
            <w:tcW w:w="2540" w:type="dxa"/>
            <w:tcBorders>
              <w:top w:val="nil"/>
              <w:left w:val="nil"/>
              <w:bottom w:val="single" w:sz="4" w:space="0" w:color="auto"/>
              <w:right w:val="single" w:sz="4" w:space="0" w:color="auto"/>
            </w:tcBorders>
            <w:shd w:val="clear" w:color="auto" w:fill="auto"/>
            <w:noWrap/>
            <w:vAlign w:val="bottom"/>
            <w:hideMark/>
          </w:tcPr>
          <w:p w14:paraId="6B32A78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151AEF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5B1701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88ABCEA"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DC271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56</w:t>
            </w:r>
          </w:p>
        </w:tc>
        <w:tc>
          <w:tcPr>
            <w:tcW w:w="2540" w:type="dxa"/>
            <w:tcBorders>
              <w:top w:val="nil"/>
              <w:left w:val="nil"/>
              <w:bottom w:val="single" w:sz="4" w:space="0" w:color="auto"/>
              <w:right w:val="single" w:sz="4" w:space="0" w:color="auto"/>
            </w:tcBorders>
            <w:shd w:val="clear" w:color="auto" w:fill="auto"/>
            <w:noWrap/>
            <w:vAlign w:val="bottom"/>
            <w:hideMark/>
          </w:tcPr>
          <w:p w14:paraId="6ED4130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8EA6EB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4A77D9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B3E2291"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7E1E6C"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57</w:t>
            </w:r>
          </w:p>
        </w:tc>
        <w:tc>
          <w:tcPr>
            <w:tcW w:w="2540" w:type="dxa"/>
            <w:tcBorders>
              <w:top w:val="nil"/>
              <w:left w:val="nil"/>
              <w:bottom w:val="single" w:sz="4" w:space="0" w:color="auto"/>
              <w:right w:val="single" w:sz="4" w:space="0" w:color="auto"/>
            </w:tcBorders>
            <w:shd w:val="clear" w:color="auto" w:fill="auto"/>
            <w:noWrap/>
            <w:vAlign w:val="bottom"/>
            <w:hideMark/>
          </w:tcPr>
          <w:p w14:paraId="0A61DEA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7A7F9E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22AB3B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A7C91A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C0E46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58</w:t>
            </w:r>
          </w:p>
        </w:tc>
        <w:tc>
          <w:tcPr>
            <w:tcW w:w="2540" w:type="dxa"/>
            <w:tcBorders>
              <w:top w:val="nil"/>
              <w:left w:val="nil"/>
              <w:bottom w:val="single" w:sz="4" w:space="0" w:color="auto"/>
              <w:right w:val="single" w:sz="4" w:space="0" w:color="auto"/>
            </w:tcBorders>
            <w:shd w:val="clear" w:color="auto" w:fill="auto"/>
            <w:noWrap/>
            <w:vAlign w:val="bottom"/>
            <w:hideMark/>
          </w:tcPr>
          <w:p w14:paraId="4807011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FC16F4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AD6B8C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CB456F4"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EC6CD8"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59</w:t>
            </w:r>
          </w:p>
        </w:tc>
        <w:tc>
          <w:tcPr>
            <w:tcW w:w="2540" w:type="dxa"/>
            <w:tcBorders>
              <w:top w:val="nil"/>
              <w:left w:val="nil"/>
              <w:bottom w:val="single" w:sz="4" w:space="0" w:color="auto"/>
              <w:right w:val="single" w:sz="4" w:space="0" w:color="auto"/>
            </w:tcBorders>
            <w:shd w:val="clear" w:color="auto" w:fill="auto"/>
            <w:noWrap/>
            <w:vAlign w:val="bottom"/>
            <w:hideMark/>
          </w:tcPr>
          <w:p w14:paraId="14183E4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11A499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886F6B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C83155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D78869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60</w:t>
            </w:r>
          </w:p>
        </w:tc>
        <w:tc>
          <w:tcPr>
            <w:tcW w:w="2540" w:type="dxa"/>
            <w:tcBorders>
              <w:top w:val="nil"/>
              <w:left w:val="nil"/>
              <w:bottom w:val="single" w:sz="4" w:space="0" w:color="auto"/>
              <w:right w:val="single" w:sz="4" w:space="0" w:color="auto"/>
            </w:tcBorders>
            <w:shd w:val="clear" w:color="auto" w:fill="auto"/>
            <w:noWrap/>
            <w:vAlign w:val="bottom"/>
            <w:hideMark/>
          </w:tcPr>
          <w:p w14:paraId="23D102D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465ADD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BCC025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9267CAE"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D6213E"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61</w:t>
            </w:r>
          </w:p>
        </w:tc>
        <w:tc>
          <w:tcPr>
            <w:tcW w:w="2540" w:type="dxa"/>
            <w:tcBorders>
              <w:top w:val="nil"/>
              <w:left w:val="nil"/>
              <w:bottom w:val="single" w:sz="4" w:space="0" w:color="auto"/>
              <w:right w:val="single" w:sz="4" w:space="0" w:color="auto"/>
            </w:tcBorders>
            <w:shd w:val="clear" w:color="auto" w:fill="auto"/>
            <w:noWrap/>
            <w:vAlign w:val="bottom"/>
            <w:hideMark/>
          </w:tcPr>
          <w:p w14:paraId="00C6065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7ED0D2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C1E155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D3F279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8A0EA1"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62</w:t>
            </w:r>
          </w:p>
        </w:tc>
        <w:tc>
          <w:tcPr>
            <w:tcW w:w="2540" w:type="dxa"/>
            <w:tcBorders>
              <w:top w:val="nil"/>
              <w:left w:val="nil"/>
              <w:bottom w:val="single" w:sz="4" w:space="0" w:color="auto"/>
              <w:right w:val="single" w:sz="4" w:space="0" w:color="auto"/>
            </w:tcBorders>
            <w:shd w:val="clear" w:color="auto" w:fill="auto"/>
            <w:noWrap/>
            <w:vAlign w:val="bottom"/>
            <w:hideMark/>
          </w:tcPr>
          <w:p w14:paraId="2F60142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3F1D19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F027B4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AF1B0F0"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DE5718"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63</w:t>
            </w:r>
          </w:p>
        </w:tc>
        <w:tc>
          <w:tcPr>
            <w:tcW w:w="2540" w:type="dxa"/>
            <w:tcBorders>
              <w:top w:val="nil"/>
              <w:left w:val="nil"/>
              <w:bottom w:val="single" w:sz="4" w:space="0" w:color="auto"/>
              <w:right w:val="single" w:sz="4" w:space="0" w:color="auto"/>
            </w:tcBorders>
            <w:shd w:val="clear" w:color="auto" w:fill="auto"/>
            <w:noWrap/>
            <w:vAlign w:val="bottom"/>
            <w:hideMark/>
          </w:tcPr>
          <w:p w14:paraId="1EC0170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A3F285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3FAE35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6420CD3"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1DEA1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64</w:t>
            </w:r>
          </w:p>
        </w:tc>
        <w:tc>
          <w:tcPr>
            <w:tcW w:w="2540" w:type="dxa"/>
            <w:tcBorders>
              <w:top w:val="nil"/>
              <w:left w:val="nil"/>
              <w:bottom w:val="single" w:sz="4" w:space="0" w:color="auto"/>
              <w:right w:val="single" w:sz="4" w:space="0" w:color="auto"/>
            </w:tcBorders>
            <w:shd w:val="clear" w:color="auto" w:fill="auto"/>
            <w:noWrap/>
            <w:vAlign w:val="bottom"/>
            <w:hideMark/>
          </w:tcPr>
          <w:p w14:paraId="07AA346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7A9D25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8F691B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2AD576A"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EF2DC96"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65</w:t>
            </w:r>
          </w:p>
        </w:tc>
        <w:tc>
          <w:tcPr>
            <w:tcW w:w="2540" w:type="dxa"/>
            <w:tcBorders>
              <w:top w:val="nil"/>
              <w:left w:val="nil"/>
              <w:bottom w:val="single" w:sz="4" w:space="0" w:color="auto"/>
              <w:right w:val="single" w:sz="4" w:space="0" w:color="auto"/>
            </w:tcBorders>
            <w:shd w:val="clear" w:color="auto" w:fill="auto"/>
            <w:noWrap/>
            <w:vAlign w:val="bottom"/>
            <w:hideMark/>
          </w:tcPr>
          <w:p w14:paraId="1605297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F1515F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6F9A7F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C5E33D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EFF6F8C"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66</w:t>
            </w:r>
          </w:p>
        </w:tc>
        <w:tc>
          <w:tcPr>
            <w:tcW w:w="2540" w:type="dxa"/>
            <w:tcBorders>
              <w:top w:val="nil"/>
              <w:left w:val="nil"/>
              <w:bottom w:val="single" w:sz="4" w:space="0" w:color="auto"/>
              <w:right w:val="single" w:sz="4" w:space="0" w:color="auto"/>
            </w:tcBorders>
            <w:shd w:val="clear" w:color="auto" w:fill="auto"/>
            <w:noWrap/>
            <w:vAlign w:val="bottom"/>
            <w:hideMark/>
          </w:tcPr>
          <w:p w14:paraId="2867396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B11314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D9B5D7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1F9209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4F79832"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67</w:t>
            </w:r>
          </w:p>
        </w:tc>
        <w:tc>
          <w:tcPr>
            <w:tcW w:w="2540" w:type="dxa"/>
            <w:tcBorders>
              <w:top w:val="nil"/>
              <w:left w:val="nil"/>
              <w:bottom w:val="single" w:sz="4" w:space="0" w:color="auto"/>
              <w:right w:val="single" w:sz="4" w:space="0" w:color="auto"/>
            </w:tcBorders>
            <w:shd w:val="clear" w:color="auto" w:fill="auto"/>
            <w:noWrap/>
            <w:vAlign w:val="bottom"/>
            <w:hideMark/>
          </w:tcPr>
          <w:p w14:paraId="39968EE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FF429F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4FB264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F6A1FFA"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63A7FA"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68</w:t>
            </w:r>
          </w:p>
        </w:tc>
        <w:tc>
          <w:tcPr>
            <w:tcW w:w="2540" w:type="dxa"/>
            <w:tcBorders>
              <w:top w:val="nil"/>
              <w:left w:val="nil"/>
              <w:bottom w:val="single" w:sz="4" w:space="0" w:color="auto"/>
              <w:right w:val="single" w:sz="4" w:space="0" w:color="auto"/>
            </w:tcBorders>
            <w:shd w:val="clear" w:color="auto" w:fill="auto"/>
            <w:noWrap/>
            <w:vAlign w:val="bottom"/>
            <w:hideMark/>
          </w:tcPr>
          <w:p w14:paraId="2330165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6D5A61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D520A8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C8EDEB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559923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69</w:t>
            </w:r>
          </w:p>
        </w:tc>
        <w:tc>
          <w:tcPr>
            <w:tcW w:w="2540" w:type="dxa"/>
            <w:tcBorders>
              <w:top w:val="nil"/>
              <w:left w:val="nil"/>
              <w:bottom w:val="single" w:sz="4" w:space="0" w:color="auto"/>
              <w:right w:val="single" w:sz="4" w:space="0" w:color="auto"/>
            </w:tcBorders>
            <w:shd w:val="clear" w:color="auto" w:fill="auto"/>
            <w:noWrap/>
            <w:vAlign w:val="bottom"/>
            <w:hideMark/>
          </w:tcPr>
          <w:p w14:paraId="584BEE8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40A65A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DEA320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3B3342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03AD1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70</w:t>
            </w:r>
          </w:p>
        </w:tc>
        <w:tc>
          <w:tcPr>
            <w:tcW w:w="2540" w:type="dxa"/>
            <w:tcBorders>
              <w:top w:val="nil"/>
              <w:left w:val="nil"/>
              <w:bottom w:val="single" w:sz="4" w:space="0" w:color="auto"/>
              <w:right w:val="single" w:sz="4" w:space="0" w:color="auto"/>
            </w:tcBorders>
            <w:shd w:val="clear" w:color="auto" w:fill="auto"/>
            <w:noWrap/>
            <w:vAlign w:val="bottom"/>
            <w:hideMark/>
          </w:tcPr>
          <w:p w14:paraId="2814EAB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57CEBE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47410B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B49E72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E54C16"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71</w:t>
            </w:r>
          </w:p>
        </w:tc>
        <w:tc>
          <w:tcPr>
            <w:tcW w:w="2540" w:type="dxa"/>
            <w:tcBorders>
              <w:top w:val="nil"/>
              <w:left w:val="nil"/>
              <w:bottom w:val="single" w:sz="4" w:space="0" w:color="auto"/>
              <w:right w:val="single" w:sz="4" w:space="0" w:color="auto"/>
            </w:tcBorders>
            <w:shd w:val="clear" w:color="auto" w:fill="auto"/>
            <w:noWrap/>
            <w:vAlign w:val="bottom"/>
            <w:hideMark/>
          </w:tcPr>
          <w:p w14:paraId="23A4A22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DECF0C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5DD065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98E34B6"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35234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72</w:t>
            </w:r>
          </w:p>
        </w:tc>
        <w:tc>
          <w:tcPr>
            <w:tcW w:w="2540" w:type="dxa"/>
            <w:tcBorders>
              <w:top w:val="nil"/>
              <w:left w:val="nil"/>
              <w:bottom w:val="single" w:sz="4" w:space="0" w:color="auto"/>
              <w:right w:val="single" w:sz="4" w:space="0" w:color="auto"/>
            </w:tcBorders>
            <w:shd w:val="clear" w:color="auto" w:fill="auto"/>
            <w:noWrap/>
            <w:vAlign w:val="bottom"/>
            <w:hideMark/>
          </w:tcPr>
          <w:p w14:paraId="6A96198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B5F251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C1FC32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AE63E42"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8914E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73</w:t>
            </w:r>
          </w:p>
        </w:tc>
        <w:tc>
          <w:tcPr>
            <w:tcW w:w="2540" w:type="dxa"/>
            <w:tcBorders>
              <w:top w:val="nil"/>
              <w:left w:val="nil"/>
              <w:bottom w:val="single" w:sz="4" w:space="0" w:color="auto"/>
              <w:right w:val="single" w:sz="4" w:space="0" w:color="auto"/>
            </w:tcBorders>
            <w:shd w:val="clear" w:color="auto" w:fill="auto"/>
            <w:noWrap/>
            <w:vAlign w:val="bottom"/>
            <w:hideMark/>
          </w:tcPr>
          <w:p w14:paraId="08F3427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749048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73F853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E157BF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EF5B6C"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74</w:t>
            </w:r>
          </w:p>
        </w:tc>
        <w:tc>
          <w:tcPr>
            <w:tcW w:w="2540" w:type="dxa"/>
            <w:tcBorders>
              <w:top w:val="nil"/>
              <w:left w:val="nil"/>
              <w:bottom w:val="single" w:sz="4" w:space="0" w:color="auto"/>
              <w:right w:val="single" w:sz="4" w:space="0" w:color="auto"/>
            </w:tcBorders>
            <w:shd w:val="clear" w:color="auto" w:fill="auto"/>
            <w:noWrap/>
            <w:vAlign w:val="bottom"/>
            <w:hideMark/>
          </w:tcPr>
          <w:p w14:paraId="0292F20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A5B244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58B5A5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8AF52ED"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941B422"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75</w:t>
            </w:r>
          </w:p>
        </w:tc>
        <w:tc>
          <w:tcPr>
            <w:tcW w:w="2540" w:type="dxa"/>
            <w:tcBorders>
              <w:top w:val="nil"/>
              <w:left w:val="nil"/>
              <w:bottom w:val="single" w:sz="4" w:space="0" w:color="auto"/>
              <w:right w:val="single" w:sz="4" w:space="0" w:color="auto"/>
            </w:tcBorders>
            <w:shd w:val="clear" w:color="auto" w:fill="auto"/>
            <w:noWrap/>
            <w:vAlign w:val="bottom"/>
            <w:hideMark/>
          </w:tcPr>
          <w:p w14:paraId="08A84A8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B3EFBA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A48DF6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60F48C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0D2623"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76</w:t>
            </w:r>
          </w:p>
        </w:tc>
        <w:tc>
          <w:tcPr>
            <w:tcW w:w="2540" w:type="dxa"/>
            <w:tcBorders>
              <w:top w:val="nil"/>
              <w:left w:val="nil"/>
              <w:bottom w:val="single" w:sz="4" w:space="0" w:color="auto"/>
              <w:right w:val="single" w:sz="4" w:space="0" w:color="auto"/>
            </w:tcBorders>
            <w:shd w:val="clear" w:color="auto" w:fill="auto"/>
            <w:noWrap/>
            <w:vAlign w:val="bottom"/>
            <w:hideMark/>
          </w:tcPr>
          <w:p w14:paraId="687CF6F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D1B2AF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64AFE6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E8EC9D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67E87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77</w:t>
            </w:r>
          </w:p>
        </w:tc>
        <w:tc>
          <w:tcPr>
            <w:tcW w:w="2540" w:type="dxa"/>
            <w:tcBorders>
              <w:top w:val="nil"/>
              <w:left w:val="nil"/>
              <w:bottom w:val="single" w:sz="4" w:space="0" w:color="auto"/>
              <w:right w:val="single" w:sz="4" w:space="0" w:color="auto"/>
            </w:tcBorders>
            <w:shd w:val="clear" w:color="auto" w:fill="auto"/>
            <w:noWrap/>
            <w:vAlign w:val="bottom"/>
            <w:hideMark/>
          </w:tcPr>
          <w:p w14:paraId="044CEB2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5E50DA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F4AAB0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D2259B6"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E2D2DE"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78</w:t>
            </w:r>
          </w:p>
        </w:tc>
        <w:tc>
          <w:tcPr>
            <w:tcW w:w="2540" w:type="dxa"/>
            <w:tcBorders>
              <w:top w:val="nil"/>
              <w:left w:val="nil"/>
              <w:bottom w:val="single" w:sz="4" w:space="0" w:color="auto"/>
              <w:right w:val="single" w:sz="4" w:space="0" w:color="auto"/>
            </w:tcBorders>
            <w:shd w:val="clear" w:color="auto" w:fill="auto"/>
            <w:noWrap/>
            <w:vAlign w:val="bottom"/>
            <w:hideMark/>
          </w:tcPr>
          <w:p w14:paraId="46C04F3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AACA0A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B9C7AD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960712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9D86466"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79</w:t>
            </w:r>
          </w:p>
        </w:tc>
        <w:tc>
          <w:tcPr>
            <w:tcW w:w="2540" w:type="dxa"/>
            <w:tcBorders>
              <w:top w:val="nil"/>
              <w:left w:val="nil"/>
              <w:bottom w:val="single" w:sz="4" w:space="0" w:color="auto"/>
              <w:right w:val="single" w:sz="4" w:space="0" w:color="auto"/>
            </w:tcBorders>
            <w:shd w:val="clear" w:color="auto" w:fill="auto"/>
            <w:noWrap/>
            <w:vAlign w:val="bottom"/>
            <w:hideMark/>
          </w:tcPr>
          <w:p w14:paraId="1D90694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822D86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BD4AF9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296E5C3"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E265A5"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80</w:t>
            </w:r>
          </w:p>
        </w:tc>
        <w:tc>
          <w:tcPr>
            <w:tcW w:w="2540" w:type="dxa"/>
            <w:tcBorders>
              <w:top w:val="nil"/>
              <w:left w:val="nil"/>
              <w:bottom w:val="single" w:sz="4" w:space="0" w:color="auto"/>
              <w:right w:val="single" w:sz="4" w:space="0" w:color="auto"/>
            </w:tcBorders>
            <w:shd w:val="clear" w:color="auto" w:fill="auto"/>
            <w:noWrap/>
            <w:vAlign w:val="bottom"/>
            <w:hideMark/>
          </w:tcPr>
          <w:p w14:paraId="4F6261C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C4DEC6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474095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0F783D0"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F9223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81</w:t>
            </w:r>
          </w:p>
        </w:tc>
        <w:tc>
          <w:tcPr>
            <w:tcW w:w="2540" w:type="dxa"/>
            <w:tcBorders>
              <w:top w:val="nil"/>
              <w:left w:val="nil"/>
              <w:bottom w:val="single" w:sz="4" w:space="0" w:color="auto"/>
              <w:right w:val="single" w:sz="4" w:space="0" w:color="auto"/>
            </w:tcBorders>
            <w:shd w:val="clear" w:color="auto" w:fill="auto"/>
            <w:noWrap/>
            <w:vAlign w:val="bottom"/>
            <w:hideMark/>
          </w:tcPr>
          <w:p w14:paraId="0DA155B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161415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B15735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C4AF35E"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889D6A"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82</w:t>
            </w:r>
          </w:p>
        </w:tc>
        <w:tc>
          <w:tcPr>
            <w:tcW w:w="2540" w:type="dxa"/>
            <w:tcBorders>
              <w:top w:val="nil"/>
              <w:left w:val="nil"/>
              <w:bottom w:val="single" w:sz="4" w:space="0" w:color="auto"/>
              <w:right w:val="single" w:sz="4" w:space="0" w:color="auto"/>
            </w:tcBorders>
            <w:shd w:val="clear" w:color="auto" w:fill="auto"/>
            <w:noWrap/>
            <w:vAlign w:val="bottom"/>
            <w:hideMark/>
          </w:tcPr>
          <w:p w14:paraId="0E0BBB6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3206A3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D97314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33B36B0"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675749"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83</w:t>
            </w:r>
          </w:p>
        </w:tc>
        <w:tc>
          <w:tcPr>
            <w:tcW w:w="2540" w:type="dxa"/>
            <w:tcBorders>
              <w:top w:val="nil"/>
              <w:left w:val="nil"/>
              <w:bottom w:val="single" w:sz="4" w:space="0" w:color="auto"/>
              <w:right w:val="single" w:sz="4" w:space="0" w:color="auto"/>
            </w:tcBorders>
            <w:shd w:val="clear" w:color="auto" w:fill="auto"/>
            <w:noWrap/>
            <w:vAlign w:val="bottom"/>
            <w:hideMark/>
          </w:tcPr>
          <w:p w14:paraId="218C41F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CCC892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DB5D1B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5DCC2E9"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ADFCA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84</w:t>
            </w:r>
          </w:p>
        </w:tc>
        <w:tc>
          <w:tcPr>
            <w:tcW w:w="2540" w:type="dxa"/>
            <w:tcBorders>
              <w:top w:val="nil"/>
              <w:left w:val="nil"/>
              <w:bottom w:val="single" w:sz="4" w:space="0" w:color="auto"/>
              <w:right w:val="single" w:sz="4" w:space="0" w:color="auto"/>
            </w:tcBorders>
            <w:shd w:val="clear" w:color="auto" w:fill="auto"/>
            <w:noWrap/>
            <w:vAlign w:val="bottom"/>
            <w:hideMark/>
          </w:tcPr>
          <w:p w14:paraId="4AC1FF6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F70453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11B782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80208BF"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2E4993"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85</w:t>
            </w:r>
          </w:p>
        </w:tc>
        <w:tc>
          <w:tcPr>
            <w:tcW w:w="2540" w:type="dxa"/>
            <w:tcBorders>
              <w:top w:val="nil"/>
              <w:left w:val="nil"/>
              <w:bottom w:val="single" w:sz="4" w:space="0" w:color="auto"/>
              <w:right w:val="single" w:sz="4" w:space="0" w:color="auto"/>
            </w:tcBorders>
            <w:shd w:val="clear" w:color="auto" w:fill="auto"/>
            <w:noWrap/>
            <w:vAlign w:val="bottom"/>
            <w:hideMark/>
          </w:tcPr>
          <w:p w14:paraId="57C959A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2813FE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37E1BE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28F9362"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166353"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86</w:t>
            </w:r>
          </w:p>
        </w:tc>
        <w:tc>
          <w:tcPr>
            <w:tcW w:w="2540" w:type="dxa"/>
            <w:tcBorders>
              <w:top w:val="nil"/>
              <w:left w:val="nil"/>
              <w:bottom w:val="single" w:sz="4" w:space="0" w:color="auto"/>
              <w:right w:val="single" w:sz="4" w:space="0" w:color="auto"/>
            </w:tcBorders>
            <w:shd w:val="clear" w:color="auto" w:fill="auto"/>
            <w:noWrap/>
            <w:vAlign w:val="bottom"/>
            <w:hideMark/>
          </w:tcPr>
          <w:p w14:paraId="42ED3C1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2284A5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EB9376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1FC467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15E12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87</w:t>
            </w:r>
          </w:p>
        </w:tc>
        <w:tc>
          <w:tcPr>
            <w:tcW w:w="2540" w:type="dxa"/>
            <w:tcBorders>
              <w:top w:val="nil"/>
              <w:left w:val="nil"/>
              <w:bottom w:val="single" w:sz="4" w:space="0" w:color="auto"/>
              <w:right w:val="single" w:sz="4" w:space="0" w:color="auto"/>
            </w:tcBorders>
            <w:shd w:val="clear" w:color="auto" w:fill="auto"/>
            <w:noWrap/>
            <w:vAlign w:val="bottom"/>
            <w:hideMark/>
          </w:tcPr>
          <w:p w14:paraId="576B8B1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3C4610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FCC0C2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A2B3CB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27D91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lastRenderedPageBreak/>
              <w:t>88</w:t>
            </w:r>
          </w:p>
        </w:tc>
        <w:tc>
          <w:tcPr>
            <w:tcW w:w="2540" w:type="dxa"/>
            <w:tcBorders>
              <w:top w:val="nil"/>
              <w:left w:val="nil"/>
              <w:bottom w:val="single" w:sz="4" w:space="0" w:color="auto"/>
              <w:right w:val="single" w:sz="4" w:space="0" w:color="auto"/>
            </w:tcBorders>
            <w:shd w:val="clear" w:color="auto" w:fill="auto"/>
            <w:noWrap/>
            <w:vAlign w:val="bottom"/>
            <w:hideMark/>
          </w:tcPr>
          <w:p w14:paraId="41C0E28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FBE7F2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A21B50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47FC346"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7C50A8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89</w:t>
            </w:r>
          </w:p>
        </w:tc>
        <w:tc>
          <w:tcPr>
            <w:tcW w:w="2540" w:type="dxa"/>
            <w:tcBorders>
              <w:top w:val="nil"/>
              <w:left w:val="nil"/>
              <w:bottom w:val="single" w:sz="4" w:space="0" w:color="auto"/>
              <w:right w:val="single" w:sz="4" w:space="0" w:color="auto"/>
            </w:tcBorders>
            <w:shd w:val="clear" w:color="auto" w:fill="auto"/>
            <w:noWrap/>
            <w:vAlign w:val="bottom"/>
            <w:hideMark/>
          </w:tcPr>
          <w:p w14:paraId="3D31B2E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6A974A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DEC121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3F3E546"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72F4A6"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90</w:t>
            </w:r>
          </w:p>
        </w:tc>
        <w:tc>
          <w:tcPr>
            <w:tcW w:w="2540" w:type="dxa"/>
            <w:tcBorders>
              <w:top w:val="nil"/>
              <w:left w:val="nil"/>
              <w:bottom w:val="single" w:sz="4" w:space="0" w:color="auto"/>
              <w:right w:val="single" w:sz="4" w:space="0" w:color="auto"/>
            </w:tcBorders>
            <w:shd w:val="clear" w:color="auto" w:fill="auto"/>
            <w:noWrap/>
            <w:vAlign w:val="bottom"/>
            <w:hideMark/>
          </w:tcPr>
          <w:p w14:paraId="3920623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A63BC2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F351F0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44AAAC8"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EAF7BD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91</w:t>
            </w:r>
          </w:p>
        </w:tc>
        <w:tc>
          <w:tcPr>
            <w:tcW w:w="2540" w:type="dxa"/>
            <w:tcBorders>
              <w:top w:val="nil"/>
              <w:left w:val="nil"/>
              <w:bottom w:val="single" w:sz="4" w:space="0" w:color="auto"/>
              <w:right w:val="single" w:sz="4" w:space="0" w:color="auto"/>
            </w:tcBorders>
            <w:shd w:val="clear" w:color="auto" w:fill="auto"/>
            <w:noWrap/>
            <w:vAlign w:val="bottom"/>
            <w:hideMark/>
          </w:tcPr>
          <w:p w14:paraId="2D2E663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813D23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B73CB4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DED3F86"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86666A"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92</w:t>
            </w:r>
          </w:p>
        </w:tc>
        <w:tc>
          <w:tcPr>
            <w:tcW w:w="2540" w:type="dxa"/>
            <w:tcBorders>
              <w:top w:val="nil"/>
              <w:left w:val="nil"/>
              <w:bottom w:val="single" w:sz="4" w:space="0" w:color="auto"/>
              <w:right w:val="single" w:sz="4" w:space="0" w:color="auto"/>
            </w:tcBorders>
            <w:shd w:val="clear" w:color="auto" w:fill="auto"/>
            <w:noWrap/>
            <w:vAlign w:val="bottom"/>
            <w:hideMark/>
          </w:tcPr>
          <w:p w14:paraId="2213CD5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CB984D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429AD6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613493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AAD6F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93</w:t>
            </w:r>
          </w:p>
        </w:tc>
        <w:tc>
          <w:tcPr>
            <w:tcW w:w="2540" w:type="dxa"/>
            <w:tcBorders>
              <w:top w:val="nil"/>
              <w:left w:val="nil"/>
              <w:bottom w:val="single" w:sz="4" w:space="0" w:color="auto"/>
              <w:right w:val="single" w:sz="4" w:space="0" w:color="auto"/>
            </w:tcBorders>
            <w:shd w:val="clear" w:color="auto" w:fill="auto"/>
            <w:noWrap/>
            <w:vAlign w:val="bottom"/>
            <w:hideMark/>
          </w:tcPr>
          <w:p w14:paraId="5206838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EF1715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F9519F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29EBD1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ECAD4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94</w:t>
            </w:r>
          </w:p>
        </w:tc>
        <w:tc>
          <w:tcPr>
            <w:tcW w:w="2540" w:type="dxa"/>
            <w:tcBorders>
              <w:top w:val="nil"/>
              <w:left w:val="nil"/>
              <w:bottom w:val="single" w:sz="4" w:space="0" w:color="auto"/>
              <w:right w:val="single" w:sz="4" w:space="0" w:color="auto"/>
            </w:tcBorders>
            <w:shd w:val="clear" w:color="auto" w:fill="auto"/>
            <w:noWrap/>
            <w:vAlign w:val="bottom"/>
            <w:hideMark/>
          </w:tcPr>
          <w:p w14:paraId="4EC1598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A93B7D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001080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CBDA616"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EC97B3E"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95</w:t>
            </w:r>
          </w:p>
        </w:tc>
        <w:tc>
          <w:tcPr>
            <w:tcW w:w="2540" w:type="dxa"/>
            <w:tcBorders>
              <w:top w:val="nil"/>
              <w:left w:val="nil"/>
              <w:bottom w:val="single" w:sz="4" w:space="0" w:color="auto"/>
              <w:right w:val="single" w:sz="4" w:space="0" w:color="auto"/>
            </w:tcBorders>
            <w:shd w:val="clear" w:color="auto" w:fill="auto"/>
            <w:noWrap/>
            <w:vAlign w:val="bottom"/>
            <w:hideMark/>
          </w:tcPr>
          <w:p w14:paraId="3289C97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B03108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F9E089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9EAE35D"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2996A3E"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96</w:t>
            </w:r>
          </w:p>
        </w:tc>
        <w:tc>
          <w:tcPr>
            <w:tcW w:w="2540" w:type="dxa"/>
            <w:tcBorders>
              <w:top w:val="nil"/>
              <w:left w:val="nil"/>
              <w:bottom w:val="single" w:sz="4" w:space="0" w:color="auto"/>
              <w:right w:val="single" w:sz="4" w:space="0" w:color="auto"/>
            </w:tcBorders>
            <w:shd w:val="clear" w:color="auto" w:fill="auto"/>
            <w:noWrap/>
            <w:vAlign w:val="bottom"/>
            <w:hideMark/>
          </w:tcPr>
          <w:p w14:paraId="428D949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C8ACE1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411CCC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C45971F"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321292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97</w:t>
            </w:r>
          </w:p>
        </w:tc>
        <w:tc>
          <w:tcPr>
            <w:tcW w:w="2540" w:type="dxa"/>
            <w:tcBorders>
              <w:top w:val="nil"/>
              <w:left w:val="nil"/>
              <w:bottom w:val="single" w:sz="4" w:space="0" w:color="auto"/>
              <w:right w:val="single" w:sz="4" w:space="0" w:color="auto"/>
            </w:tcBorders>
            <w:shd w:val="clear" w:color="auto" w:fill="auto"/>
            <w:noWrap/>
            <w:vAlign w:val="bottom"/>
            <w:hideMark/>
          </w:tcPr>
          <w:p w14:paraId="2A35544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AEEF2B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BE2864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305BB76"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C377D8"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98</w:t>
            </w:r>
          </w:p>
        </w:tc>
        <w:tc>
          <w:tcPr>
            <w:tcW w:w="2540" w:type="dxa"/>
            <w:tcBorders>
              <w:top w:val="nil"/>
              <w:left w:val="nil"/>
              <w:bottom w:val="single" w:sz="4" w:space="0" w:color="auto"/>
              <w:right w:val="single" w:sz="4" w:space="0" w:color="auto"/>
            </w:tcBorders>
            <w:shd w:val="clear" w:color="auto" w:fill="auto"/>
            <w:noWrap/>
            <w:vAlign w:val="bottom"/>
            <w:hideMark/>
          </w:tcPr>
          <w:p w14:paraId="09D995C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B53B3F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52B8E7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1C80B48"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DF548E1"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99</w:t>
            </w:r>
          </w:p>
        </w:tc>
        <w:tc>
          <w:tcPr>
            <w:tcW w:w="2540" w:type="dxa"/>
            <w:tcBorders>
              <w:top w:val="nil"/>
              <w:left w:val="nil"/>
              <w:bottom w:val="single" w:sz="4" w:space="0" w:color="auto"/>
              <w:right w:val="single" w:sz="4" w:space="0" w:color="auto"/>
            </w:tcBorders>
            <w:shd w:val="clear" w:color="auto" w:fill="auto"/>
            <w:noWrap/>
            <w:vAlign w:val="bottom"/>
            <w:hideMark/>
          </w:tcPr>
          <w:p w14:paraId="15F99D4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412BC5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DCFA3B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66341AF"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65895F"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100</w:t>
            </w:r>
          </w:p>
        </w:tc>
        <w:tc>
          <w:tcPr>
            <w:tcW w:w="2540" w:type="dxa"/>
            <w:tcBorders>
              <w:top w:val="nil"/>
              <w:left w:val="nil"/>
              <w:bottom w:val="single" w:sz="4" w:space="0" w:color="auto"/>
              <w:right w:val="single" w:sz="4" w:space="0" w:color="auto"/>
            </w:tcBorders>
            <w:shd w:val="clear" w:color="auto" w:fill="auto"/>
            <w:noWrap/>
            <w:vAlign w:val="bottom"/>
            <w:hideMark/>
          </w:tcPr>
          <w:p w14:paraId="5C53CE8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627537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DBA7D3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C055BA2"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DBBD26"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101</w:t>
            </w:r>
          </w:p>
        </w:tc>
        <w:tc>
          <w:tcPr>
            <w:tcW w:w="2540" w:type="dxa"/>
            <w:tcBorders>
              <w:top w:val="nil"/>
              <w:left w:val="nil"/>
              <w:bottom w:val="single" w:sz="4" w:space="0" w:color="auto"/>
              <w:right w:val="single" w:sz="4" w:space="0" w:color="auto"/>
            </w:tcBorders>
            <w:shd w:val="clear" w:color="auto" w:fill="auto"/>
            <w:noWrap/>
            <w:vAlign w:val="bottom"/>
            <w:hideMark/>
          </w:tcPr>
          <w:p w14:paraId="00F44E4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76B836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29C2A0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DA113BD"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9930D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102</w:t>
            </w:r>
          </w:p>
        </w:tc>
        <w:tc>
          <w:tcPr>
            <w:tcW w:w="2540" w:type="dxa"/>
            <w:tcBorders>
              <w:top w:val="nil"/>
              <w:left w:val="nil"/>
              <w:bottom w:val="single" w:sz="4" w:space="0" w:color="auto"/>
              <w:right w:val="single" w:sz="4" w:space="0" w:color="auto"/>
            </w:tcBorders>
            <w:shd w:val="clear" w:color="auto" w:fill="auto"/>
            <w:noWrap/>
            <w:vAlign w:val="bottom"/>
            <w:hideMark/>
          </w:tcPr>
          <w:p w14:paraId="63F2890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A7FE03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6C9251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57A912E"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77F0378"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103</w:t>
            </w:r>
          </w:p>
        </w:tc>
        <w:tc>
          <w:tcPr>
            <w:tcW w:w="2540" w:type="dxa"/>
            <w:tcBorders>
              <w:top w:val="nil"/>
              <w:left w:val="nil"/>
              <w:bottom w:val="single" w:sz="4" w:space="0" w:color="auto"/>
              <w:right w:val="single" w:sz="4" w:space="0" w:color="auto"/>
            </w:tcBorders>
            <w:shd w:val="clear" w:color="auto" w:fill="auto"/>
            <w:noWrap/>
            <w:vAlign w:val="bottom"/>
            <w:hideMark/>
          </w:tcPr>
          <w:p w14:paraId="7EB4C2D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7A3D7C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39991C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AFCEF7F"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205E4A"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104</w:t>
            </w:r>
          </w:p>
        </w:tc>
        <w:tc>
          <w:tcPr>
            <w:tcW w:w="2540" w:type="dxa"/>
            <w:tcBorders>
              <w:top w:val="nil"/>
              <w:left w:val="nil"/>
              <w:bottom w:val="single" w:sz="4" w:space="0" w:color="auto"/>
              <w:right w:val="single" w:sz="4" w:space="0" w:color="auto"/>
            </w:tcBorders>
            <w:shd w:val="clear" w:color="auto" w:fill="auto"/>
            <w:noWrap/>
            <w:vAlign w:val="bottom"/>
            <w:hideMark/>
          </w:tcPr>
          <w:p w14:paraId="66CE08C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933E0F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649097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2A5308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7CD01A"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105</w:t>
            </w:r>
          </w:p>
        </w:tc>
        <w:tc>
          <w:tcPr>
            <w:tcW w:w="2540" w:type="dxa"/>
            <w:tcBorders>
              <w:top w:val="nil"/>
              <w:left w:val="nil"/>
              <w:bottom w:val="single" w:sz="4" w:space="0" w:color="auto"/>
              <w:right w:val="single" w:sz="4" w:space="0" w:color="auto"/>
            </w:tcBorders>
            <w:shd w:val="clear" w:color="auto" w:fill="auto"/>
            <w:noWrap/>
            <w:vAlign w:val="bottom"/>
            <w:hideMark/>
          </w:tcPr>
          <w:p w14:paraId="33483DA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572F39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5F77DE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C50CCA8"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6437452"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106</w:t>
            </w:r>
          </w:p>
        </w:tc>
        <w:tc>
          <w:tcPr>
            <w:tcW w:w="2540" w:type="dxa"/>
            <w:tcBorders>
              <w:top w:val="nil"/>
              <w:left w:val="nil"/>
              <w:bottom w:val="single" w:sz="4" w:space="0" w:color="auto"/>
              <w:right w:val="single" w:sz="4" w:space="0" w:color="auto"/>
            </w:tcBorders>
            <w:shd w:val="clear" w:color="auto" w:fill="auto"/>
            <w:noWrap/>
            <w:vAlign w:val="bottom"/>
            <w:hideMark/>
          </w:tcPr>
          <w:p w14:paraId="44D2605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5C7527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AB4273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072E1F6"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2C82FE8"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107</w:t>
            </w:r>
          </w:p>
        </w:tc>
        <w:tc>
          <w:tcPr>
            <w:tcW w:w="2540" w:type="dxa"/>
            <w:tcBorders>
              <w:top w:val="nil"/>
              <w:left w:val="nil"/>
              <w:bottom w:val="single" w:sz="4" w:space="0" w:color="auto"/>
              <w:right w:val="single" w:sz="4" w:space="0" w:color="auto"/>
            </w:tcBorders>
            <w:shd w:val="clear" w:color="auto" w:fill="auto"/>
            <w:noWrap/>
            <w:vAlign w:val="bottom"/>
            <w:hideMark/>
          </w:tcPr>
          <w:p w14:paraId="64E2C02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9F389F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EFFA53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F38369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537B2E"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108</w:t>
            </w:r>
          </w:p>
        </w:tc>
        <w:tc>
          <w:tcPr>
            <w:tcW w:w="2540" w:type="dxa"/>
            <w:tcBorders>
              <w:top w:val="nil"/>
              <w:left w:val="nil"/>
              <w:bottom w:val="single" w:sz="4" w:space="0" w:color="auto"/>
              <w:right w:val="single" w:sz="4" w:space="0" w:color="auto"/>
            </w:tcBorders>
            <w:shd w:val="clear" w:color="auto" w:fill="auto"/>
            <w:noWrap/>
            <w:vAlign w:val="bottom"/>
            <w:hideMark/>
          </w:tcPr>
          <w:p w14:paraId="57A93AE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245635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B00228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1A0422F"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A92C0CE"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109</w:t>
            </w:r>
          </w:p>
        </w:tc>
        <w:tc>
          <w:tcPr>
            <w:tcW w:w="2540" w:type="dxa"/>
            <w:tcBorders>
              <w:top w:val="nil"/>
              <w:left w:val="nil"/>
              <w:bottom w:val="single" w:sz="4" w:space="0" w:color="auto"/>
              <w:right w:val="single" w:sz="4" w:space="0" w:color="auto"/>
            </w:tcBorders>
            <w:shd w:val="clear" w:color="auto" w:fill="auto"/>
            <w:noWrap/>
            <w:vAlign w:val="bottom"/>
            <w:hideMark/>
          </w:tcPr>
          <w:p w14:paraId="7AFB6E0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AB928E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C62493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AED7A23"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C17F88A"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110</w:t>
            </w:r>
          </w:p>
        </w:tc>
        <w:tc>
          <w:tcPr>
            <w:tcW w:w="2540" w:type="dxa"/>
            <w:tcBorders>
              <w:top w:val="nil"/>
              <w:left w:val="nil"/>
              <w:bottom w:val="single" w:sz="4" w:space="0" w:color="auto"/>
              <w:right w:val="single" w:sz="4" w:space="0" w:color="auto"/>
            </w:tcBorders>
            <w:shd w:val="clear" w:color="auto" w:fill="auto"/>
            <w:noWrap/>
            <w:vAlign w:val="bottom"/>
            <w:hideMark/>
          </w:tcPr>
          <w:p w14:paraId="2EA69C8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8CFAB1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1E2F56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FAF2D52"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736502"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111</w:t>
            </w:r>
          </w:p>
        </w:tc>
        <w:tc>
          <w:tcPr>
            <w:tcW w:w="2540" w:type="dxa"/>
            <w:tcBorders>
              <w:top w:val="nil"/>
              <w:left w:val="nil"/>
              <w:bottom w:val="single" w:sz="4" w:space="0" w:color="auto"/>
              <w:right w:val="single" w:sz="4" w:space="0" w:color="auto"/>
            </w:tcBorders>
            <w:shd w:val="clear" w:color="auto" w:fill="auto"/>
            <w:noWrap/>
            <w:vAlign w:val="bottom"/>
            <w:hideMark/>
          </w:tcPr>
          <w:p w14:paraId="5CF6E4D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6B5707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9A8115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A6F6834"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6A8B7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112</w:t>
            </w:r>
          </w:p>
        </w:tc>
        <w:tc>
          <w:tcPr>
            <w:tcW w:w="2540" w:type="dxa"/>
            <w:tcBorders>
              <w:top w:val="nil"/>
              <w:left w:val="nil"/>
              <w:bottom w:val="single" w:sz="4" w:space="0" w:color="auto"/>
              <w:right w:val="single" w:sz="4" w:space="0" w:color="auto"/>
            </w:tcBorders>
            <w:shd w:val="clear" w:color="auto" w:fill="auto"/>
            <w:noWrap/>
            <w:vAlign w:val="bottom"/>
            <w:hideMark/>
          </w:tcPr>
          <w:p w14:paraId="1875248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1082AA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1587AE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90E5776"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EFD518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113</w:t>
            </w:r>
          </w:p>
        </w:tc>
        <w:tc>
          <w:tcPr>
            <w:tcW w:w="2540" w:type="dxa"/>
            <w:tcBorders>
              <w:top w:val="nil"/>
              <w:left w:val="nil"/>
              <w:bottom w:val="single" w:sz="4" w:space="0" w:color="auto"/>
              <w:right w:val="single" w:sz="4" w:space="0" w:color="auto"/>
            </w:tcBorders>
            <w:shd w:val="clear" w:color="auto" w:fill="auto"/>
            <w:noWrap/>
            <w:vAlign w:val="bottom"/>
            <w:hideMark/>
          </w:tcPr>
          <w:p w14:paraId="072DA28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CC1D47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300998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52C200A"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3E230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114</w:t>
            </w:r>
          </w:p>
        </w:tc>
        <w:tc>
          <w:tcPr>
            <w:tcW w:w="2540" w:type="dxa"/>
            <w:tcBorders>
              <w:top w:val="nil"/>
              <w:left w:val="nil"/>
              <w:bottom w:val="single" w:sz="4" w:space="0" w:color="auto"/>
              <w:right w:val="single" w:sz="4" w:space="0" w:color="auto"/>
            </w:tcBorders>
            <w:shd w:val="clear" w:color="auto" w:fill="auto"/>
            <w:noWrap/>
            <w:vAlign w:val="bottom"/>
            <w:hideMark/>
          </w:tcPr>
          <w:p w14:paraId="48D2C99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98C7E0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DCC642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C269011"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D5E5B1"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115</w:t>
            </w:r>
          </w:p>
        </w:tc>
        <w:tc>
          <w:tcPr>
            <w:tcW w:w="2540" w:type="dxa"/>
            <w:tcBorders>
              <w:top w:val="nil"/>
              <w:left w:val="nil"/>
              <w:bottom w:val="single" w:sz="4" w:space="0" w:color="auto"/>
              <w:right w:val="single" w:sz="4" w:space="0" w:color="auto"/>
            </w:tcBorders>
            <w:shd w:val="clear" w:color="auto" w:fill="auto"/>
            <w:noWrap/>
            <w:vAlign w:val="bottom"/>
            <w:hideMark/>
          </w:tcPr>
          <w:p w14:paraId="30D98AC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4AD8EB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149ED6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8E029B1"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E71C6B9"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116</w:t>
            </w:r>
          </w:p>
        </w:tc>
        <w:tc>
          <w:tcPr>
            <w:tcW w:w="2540" w:type="dxa"/>
            <w:tcBorders>
              <w:top w:val="nil"/>
              <w:left w:val="nil"/>
              <w:bottom w:val="single" w:sz="4" w:space="0" w:color="auto"/>
              <w:right w:val="single" w:sz="4" w:space="0" w:color="auto"/>
            </w:tcBorders>
            <w:shd w:val="clear" w:color="auto" w:fill="auto"/>
            <w:noWrap/>
            <w:vAlign w:val="bottom"/>
            <w:hideMark/>
          </w:tcPr>
          <w:p w14:paraId="1DE18C7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0D5677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5EE7A8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0361ADF"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AAC6D86"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117</w:t>
            </w:r>
          </w:p>
        </w:tc>
        <w:tc>
          <w:tcPr>
            <w:tcW w:w="2540" w:type="dxa"/>
            <w:tcBorders>
              <w:top w:val="nil"/>
              <w:left w:val="nil"/>
              <w:bottom w:val="single" w:sz="4" w:space="0" w:color="auto"/>
              <w:right w:val="single" w:sz="4" w:space="0" w:color="auto"/>
            </w:tcBorders>
            <w:shd w:val="clear" w:color="auto" w:fill="auto"/>
            <w:noWrap/>
            <w:vAlign w:val="bottom"/>
            <w:hideMark/>
          </w:tcPr>
          <w:p w14:paraId="43F2A20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E3F5D4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FEA727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64D7FC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B1963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118</w:t>
            </w:r>
          </w:p>
        </w:tc>
        <w:tc>
          <w:tcPr>
            <w:tcW w:w="2540" w:type="dxa"/>
            <w:tcBorders>
              <w:top w:val="nil"/>
              <w:left w:val="nil"/>
              <w:bottom w:val="single" w:sz="4" w:space="0" w:color="auto"/>
              <w:right w:val="single" w:sz="4" w:space="0" w:color="auto"/>
            </w:tcBorders>
            <w:shd w:val="clear" w:color="auto" w:fill="auto"/>
            <w:noWrap/>
            <w:vAlign w:val="bottom"/>
            <w:hideMark/>
          </w:tcPr>
          <w:p w14:paraId="65DB534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A15B7B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E35857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DFBCDD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62C619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119</w:t>
            </w:r>
          </w:p>
        </w:tc>
        <w:tc>
          <w:tcPr>
            <w:tcW w:w="2540" w:type="dxa"/>
            <w:tcBorders>
              <w:top w:val="nil"/>
              <w:left w:val="nil"/>
              <w:bottom w:val="single" w:sz="4" w:space="0" w:color="auto"/>
              <w:right w:val="single" w:sz="4" w:space="0" w:color="auto"/>
            </w:tcBorders>
            <w:shd w:val="clear" w:color="auto" w:fill="auto"/>
            <w:noWrap/>
            <w:vAlign w:val="bottom"/>
            <w:hideMark/>
          </w:tcPr>
          <w:p w14:paraId="4FA9C03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E3EF0D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FA953A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F91E7CD"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14A192"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120</w:t>
            </w:r>
          </w:p>
        </w:tc>
        <w:tc>
          <w:tcPr>
            <w:tcW w:w="2540" w:type="dxa"/>
            <w:tcBorders>
              <w:top w:val="nil"/>
              <w:left w:val="nil"/>
              <w:bottom w:val="single" w:sz="4" w:space="0" w:color="auto"/>
              <w:right w:val="single" w:sz="4" w:space="0" w:color="auto"/>
            </w:tcBorders>
            <w:shd w:val="clear" w:color="auto" w:fill="auto"/>
            <w:noWrap/>
            <w:vAlign w:val="bottom"/>
            <w:hideMark/>
          </w:tcPr>
          <w:p w14:paraId="6287509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C2C19C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2E6E95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B43A73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76645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121</w:t>
            </w:r>
          </w:p>
        </w:tc>
        <w:tc>
          <w:tcPr>
            <w:tcW w:w="2540" w:type="dxa"/>
            <w:tcBorders>
              <w:top w:val="nil"/>
              <w:left w:val="nil"/>
              <w:bottom w:val="single" w:sz="4" w:space="0" w:color="auto"/>
              <w:right w:val="single" w:sz="4" w:space="0" w:color="auto"/>
            </w:tcBorders>
            <w:shd w:val="clear" w:color="auto" w:fill="auto"/>
            <w:noWrap/>
            <w:vAlign w:val="bottom"/>
            <w:hideMark/>
          </w:tcPr>
          <w:p w14:paraId="57F502C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D79431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00FDAA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34E4D5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D729018"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122</w:t>
            </w:r>
          </w:p>
        </w:tc>
        <w:tc>
          <w:tcPr>
            <w:tcW w:w="2540" w:type="dxa"/>
            <w:tcBorders>
              <w:top w:val="nil"/>
              <w:left w:val="nil"/>
              <w:bottom w:val="single" w:sz="4" w:space="0" w:color="auto"/>
              <w:right w:val="single" w:sz="4" w:space="0" w:color="auto"/>
            </w:tcBorders>
            <w:shd w:val="clear" w:color="auto" w:fill="auto"/>
            <w:noWrap/>
            <w:vAlign w:val="bottom"/>
            <w:hideMark/>
          </w:tcPr>
          <w:p w14:paraId="3F0EBB8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33C85C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3E5006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062B791"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F999C3"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123</w:t>
            </w:r>
          </w:p>
        </w:tc>
        <w:tc>
          <w:tcPr>
            <w:tcW w:w="2540" w:type="dxa"/>
            <w:tcBorders>
              <w:top w:val="nil"/>
              <w:left w:val="nil"/>
              <w:bottom w:val="single" w:sz="4" w:space="0" w:color="auto"/>
              <w:right w:val="single" w:sz="4" w:space="0" w:color="auto"/>
            </w:tcBorders>
            <w:shd w:val="clear" w:color="auto" w:fill="auto"/>
            <w:noWrap/>
            <w:vAlign w:val="bottom"/>
            <w:hideMark/>
          </w:tcPr>
          <w:p w14:paraId="0B8C864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907899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1352F4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AA0AF2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628FF2E"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124</w:t>
            </w:r>
          </w:p>
        </w:tc>
        <w:tc>
          <w:tcPr>
            <w:tcW w:w="2540" w:type="dxa"/>
            <w:tcBorders>
              <w:top w:val="nil"/>
              <w:left w:val="nil"/>
              <w:bottom w:val="single" w:sz="4" w:space="0" w:color="auto"/>
              <w:right w:val="single" w:sz="4" w:space="0" w:color="auto"/>
            </w:tcBorders>
            <w:shd w:val="clear" w:color="auto" w:fill="auto"/>
            <w:noWrap/>
            <w:vAlign w:val="bottom"/>
            <w:hideMark/>
          </w:tcPr>
          <w:p w14:paraId="5DD268D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C0C035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3E95CF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AADAE61"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6D0859"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125</w:t>
            </w:r>
          </w:p>
        </w:tc>
        <w:tc>
          <w:tcPr>
            <w:tcW w:w="2540" w:type="dxa"/>
            <w:tcBorders>
              <w:top w:val="nil"/>
              <w:left w:val="nil"/>
              <w:bottom w:val="single" w:sz="4" w:space="0" w:color="auto"/>
              <w:right w:val="single" w:sz="4" w:space="0" w:color="auto"/>
            </w:tcBorders>
            <w:shd w:val="clear" w:color="auto" w:fill="auto"/>
            <w:noWrap/>
            <w:vAlign w:val="bottom"/>
            <w:hideMark/>
          </w:tcPr>
          <w:p w14:paraId="1EE5FE4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8578E6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1FEE54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748C508"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0788D2"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126</w:t>
            </w:r>
          </w:p>
        </w:tc>
        <w:tc>
          <w:tcPr>
            <w:tcW w:w="2540" w:type="dxa"/>
            <w:tcBorders>
              <w:top w:val="nil"/>
              <w:left w:val="nil"/>
              <w:bottom w:val="single" w:sz="4" w:space="0" w:color="auto"/>
              <w:right w:val="single" w:sz="4" w:space="0" w:color="auto"/>
            </w:tcBorders>
            <w:shd w:val="clear" w:color="auto" w:fill="auto"/>
            <w:noWrap/>
            <w:vAlign w:val="bottom"/>
            <w:hideMark/>
          </w:tcPr>
          <w:p w14:paraId="2018A20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C0BBF4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9B6DCF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2A9E32F"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DBB85B1"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127</w:t>
            </w:r>
          </w:p>
        </w:tc>
        <w:tc>
          <w:tcPr>
            <w:tcW w:w="2540" w:type="dxa"/>
            <w:tcBorders>
              <w:top w:val="nil"/>
              <w:left w:val="nil"/>
              <w:bottom w:val="single" w:sz="4" w:space="0" w:color="auto"/>
              <w:right w:val="single" w:sz="4" w:space="0" w:color="auto"/>
            </w:tcBorders>
            <w:shd w:val="clear" w:color="auto" w:fill="auto"/>
            <w:noWrap/>
            <w:vAlign w:val="bottom"/>
            <w:hideMark/>
          </w:tcPr>
          <w:p w14:paraId="7E04C39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7CFA3F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3D0F73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F3D5E54"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7D5DDC"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128</w:t>
            </w:r>
          </w:p>
        </w:tc>
        <w:tc>
          <w:tcPr>
            <w:tcW w:w="2540" w:type="dxa"/>
            <w:tcBorders>
              <w:top w:val="nil"/>
              <w:left w:val="nil"/>
              <w:bottom w:val="single" w:sz="4" w:space="0" w:color="auto"/>
              <w:right w:val="single" w:sz="4" w:space="0" w:color="auto"/>
            </w:tcBorders>
            <w:shd w:val="clear" w:color="auto" w:fill="auto"/>
            <w:noWrap/>
            <w:vAlign w:val="bottom"/>
            <w:hideMark/>
          </w:tcPr>
          <w:p w14:paraId="1686AE5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7DA3AC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A0CFC7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B0E542F"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58B03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129</w:t>
            </w:r>
          </w:p>
        </w:tc>
        <w:tc>
          <w:tcPr>
            <w:tcW w:w="2540" w:type="dxa"/>
            <w:tcBorders>
              <w:top w:val="nil"/>
              <w:left w:val="nil"/>
              <w:bottom w:val="single" w:sz="4" w:space="0" w:color="auto"/>
              <w:right w:val="single" w:sz="4" w:space="0" w:color="auto"/>
            </w:tcBorders>
            <w:shd w:val="clear" w:color="auto" w:fill="auto"/>
            <w:noWrap/>
            <w:vAlign w:val="bottom"/>
            <w:hideMark/>
          </w:tcPr>
          <w:p w14:paraId="156CA61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42D7DA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03B393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E15040D"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FC0762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130</w:t>
            </w:r>
          </w:p>
        </w:tc>
        <w:tc>
          <w:tcPr>
            <w:tcW w:w="2540" w:type="dxa"/>
            <w:tcBorders>
              <w:top w:val="nil"/>
              <w:left w:val="nil"/>
              <w:bottom w:val="single" w:sz="4" w:space="0" w:color="auto"/>
              <w:right w:val="single" w:sz="4" w:space="0" w:color="auto"/>
            </w:tcBorders>
            <w:shd w:val="clear" w:color="auto" w:fill="auto"/>
            <w:noWrap/>
            <w:vAlign w:val="bottom"/>
            <w:hideMark/>
          </w:tcPr>
          <w:p w14:paraId="258273C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8A0E54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F878C0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3E2DF14"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49301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131</w:t>
            </w:r>
          </w:p>
        </w:tc>
        <w:tc>
          <w:tcPr>
            <w:tcW w:w="2540" w:type="dxa"/>
            <w:tcBorders>
              <w:top w:val="nil"/>
              <w:left w:val="nil"/>
              <w:bottom w:val="single" w:sz="4" w:space="0" w:color="auto"/>
              <w:right w:val="single" w:sz="4" w:space="0" w:color="auto"/>
            </w:tcBorders>
            <w:shd w:val="clear" w:color="auto" w:fill="auto"/>
            <w:noWrap/>
            <w:vAlign w:val="bottom"/>
            <w:hideMark/>
          </w:tcPr>
          <w:p w14:paraId="5DC6426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9EF8DF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62711C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731D42CD"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194FAE6"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132</w:t>
            </w:r>
          </w:p>
        </w:tc>
        <w:tc>
          <w:tcPr>
            <w:tcW w:w="2540" w:type="dxa"/>
            <w:tcBorders>
              <w:top w:val="nil"/>
              <w:left w:val="nil"/>
              <w:bottom w:val="single" w:sz="4" w:space="0" w:color="auto"/>
              <w:right w:val="single" w:sz="4" w:space="0" w:color="auto"/>
            </w:tcBorders>
            <w:shd w:val="clear" w:color="auto" w:fill="auto"/>
            <w:noWrap/>
            <w:vAlign w:val="bottom"/>
            <w:hideMark/>
          </w:tcPr>
          <w:p w14:paraId="2B6A347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46C0DE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05D373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8CE390E"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98A749"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133</w:t>
            </w:r>
          </w:p>
        </w:tc>
        <w:tc>
          <w:tcPr>
            <w:tcW w:w="2540" w:type="dxa"/>
            <w:tcBorders>
              <w:top w:val="nil"/>
              <w:left w:val="nil"/>
              <w:bottom w:val="single" w:sz="4" w:space="0" w:color="auto"/>
              <w:right w:val="single" w:sz="4" w:space="0" w:color="auto"/>
            </w:tcBorders>
            <w:shd w:val="clear" w:color="auto" w:fill="auto"/>
            <w:noWrap/>
            <w:vAlign w:val="bottom"/>
            <w:hideMark/>
          </w:tcPr>
          <w:p w14:paraId="2F567C4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3E9903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24DAC0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8CEC8AF"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6F88C1"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134</w:t>
            </w:r>
          </w:p>
        </w:tc>
        <w:tc>
          <w:tcPr>
            <w:tcW w:w="2540" w:type="dxa"/>
            <w:tcBorders>
              <w:top w:val="nil"/>
              <w:left w:val="nil"/>
              <w:bottom w:val="single" w:sz="4" w:space="0" w:color="auto"/>
              <w:right w:val="single" w:sz="4" w:space="0" w:color="auto"/>
            </w:tcBorders>
            <w:shd w:val="clear" w:color="auto" w:fill="auto"/>
            <w:noWrap/>
            <w:vAlign w:val="bottom"/>
            <w:hideMark/>
          </w:tcPr>
          <w:p w14:paraId="53DE369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EE04C7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DE156E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B1AC5B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F5BE5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135</w:t>
            </w:r>
          </w:p>
        </w:tc>
        <w:tc>
          <w:tcPr>
            <w:tcW w:w="2540" w:type="dxa"/>
            <w:tcBorders>
              <w:top w:val="nil"/>
              <w:left w:val="nil"/>
              <w:bottom w:val="single" w:sz="4" w:space="0" w:color="auto"/>
              <w:right w:val="single" w:sz="4" w:space="0" w:color="auto"/>
            </w:tcBorders>
            <w:shd w:val="clear" w:color="auto" w:fill="auto"/>
            <w:noWrap/>
            <w:vAlign w:val="bottom"/>
            <w:hideMark/>
          </w:tcPr>
          <w:p w14:paraId="6193BE2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BF216D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162EC9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4989AC6"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1F5F5B"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136</w:t>
            </w:r>
          </w:p>
        </w:tc>
        <w:tc>
          <w:tcPr>
            <w:tcW w:w="2540" w:type="dxa"/>
            <w:tcBorders>
              <w:top w:val="nil"/>
              <w:left w:val="nil"/>
              <w:bottom w:val="single" w:sz="4" w:space="0" w:color="auto"/>
              <w:right w:val="single" w:sz="4" w:space="0" w:color="auto"/>
            </w:tcBorders>
            <w:shd w:val="clear" w:color="auto" w:fill="auto"/>
            <w:noWrap/>
            <w:vAlign w:val="bottom"/>
            <w:hideMark/>
          </w:tcPr>
          <w:p w14:paraId="679A258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F9DEB6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85BCB7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7FF0F81"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7666E9"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lastRenderedPageBreak/>
              <w:t>137</w:t>
            </w:r>
          </w:p>
        </w:tc>
        <w:tc>
          <w:tcPr>
            <w:tcW w:w="2540" w:type="dxa"/>
            <w:tcBorders>
              <w:top w:val="nil"/>
              <w:left w:val="nil"/>
              <w:bottom w:val="single" w:sz="4" w:space="0" w:color="auto"/>
              <w:right w:val="single" w:sz="4" w:space="0" w:color="auto"/>
            </w:tcBorders>
            <w:shd w:val="clear" w:color="auto" w:fill="auto"/>
            <w:noWrap/>
            <w:vAlign w:val="bottom"/>
            <w:hideMark/>
          </w:tcPr>
          <w:p w14:paraId="3256CF5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75CF62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45BFCD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A1C10E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02B46F"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138</w:t>
            </w:r>
          </w:p>
        </w:tc>
        <w:tc>
          <w:tcPr>
            <w:tcW w:w="2540" w:type="dxa"/>
            <w:tcBorders>
              <w:top w:val="nil"/>
              <w:left w:val="nil"/>
              <w:bottom w:val="single" w:sz="4" w:space="0" w:color="auto"/>
              <w:right w:val="single" w:sz="4" w:space="0" w:color="auto"/>
            </w:tcBorders>
            <w:shd w:val="clear" w:color="auto" w:fill="auto"/>
            <w:noWrap/>
            <w:vAlign w:val="bottom"/>
            <w:hideMark/>
          </w:tcPr>
          <w:p w14:paraId="65D0E7B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A56CFD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F7156D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312424F"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C12F41"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139</w:t>
            </w:r>
          </w:p>
        </w:tc>
        <w:tc>
          <w:tcPr>
            <w:tcW w:w="2540" w:type="dxa"/>
            <w:tcBorders>
              <w:top w:val="nil"/>
              <w:left w:val="nil"/>
              <w:bottom w:val="single" w:sz="4" w:space="0" w:color="auto"/>
              <w:right w:val="single" w:sz="4" w:space="0" w:color="auto"/>
            </w:tcBorders>
            <w:shd w:val="clear" w:color="auto" w:fill="auto"/>
            <w:noWrap/>
            <w:vAlign w:val="bottom"/>
            <w:hideMark/>
          </w:tcPr>
          <w:p w14:paraId="1B3EB97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05CDC0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5719FF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23D175F"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86B56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140</w:t>
            </w:r>
          </w:p>
        </w:tc>
        <w:tc>
          <w:tcPr>
            <w:tcW w:w="2540" w:type="dxa"/>
            <w:tcBorders>
              <w:top w:val="nil"/>
              <w:left w:val="nil"/>
              <w:bottom w:val="single" w:sz="4" w:space="0" w:color="auto"/>
              <w:right w:val="single" w:sz="4" w:space="0" w:color="auto"/>
            </w:tcBorders>
            <w:shd w:val="clear" w:color="auto" w:fill="auto"/>
            <w:noWrap/>
            <w:vAlign w:val="bottom"/>
            <w:hideMark/>
          </w:tcPr>
          <w:p w14:paraId="00EA0F0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E504F5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A01CDB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60F0D73"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CB6504F"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141</w:t>
            </w:r>
          </w:p>
        </w:tc>
        <w:tc>
          <w:tcPr>
            <w:tcW w:w="2540" w:type="dxa"/>
            <w:tcBorders>
              <w:top w:val="nil"/>
              <w:left w:val="nil"/>
              <w:bottom w:val="single" w:sz="4" w:space="0" w:color="auto"/>
              <w:right w:val="single" w:sz="4" w:space="0" w:color="auto"/>
            </w:tcBorders>
            <w:shd w:val="clear" w:color="auto" w:fill="auto"/>
            <w:noWrap/>
            <w:vAlign w:val="bottom"/>
            <w:hideMark/>
          </w:tcPr>
          <w:p w14:paraId="0933B46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F9C94C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50398F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D3EBFD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83BB9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142</w:t>
            </w:r>
          </w:p>
        </w:tc>
        <w:tc>
          <w:tcPr>
            <w:tcW w:w="2540" w:type="dxa"/>
            <w:tcBorders>
              <w:top w:val="nil"/>
              <w:left w:val="nil"/>
              <w:bottom w:val="single" w:sz="4" w:space="0" w:color="auto"/>
              <w:right w:val="single" w:sz="4" w:space="0" w:color="auto"/>
            </w:tcBorders>
            <w:shd w:val="clear" w:color="auto" w:fill="auto"/>
            <w:noWrap/>
            <w:vAlign w:val="bottom"/>
            <w:hideMark/>
          </w:tcPr>
          <w:p w14:paraId="7AC035E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AE15CB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2AE214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CB675D6"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524D16"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143</w:t>
            </w:r>
          </w:p>
        </w:tc>
        <w:tc>
          <w:tcPr>
            <w:tcW w:w="2540" w:type="dxa"/>
            <w:tcBorders>
              <w:top w:val="nil"/>
              <w:left w:val="nil"/>
              <w:bottom w:val="single" w:sz="4" w:space="0" w:color="auto"/>
              <w:right w:val="single" w:sz="4" w:space="0" w:color="auto"/>
            </w:tcBorders>
            <w:shd w:val="clear" w:color="auto" w:fill="auto"/>
            <w:noWrap/>
            <w:vAlign w:val="bottom"/>
            <w:hideMark/>
          </w:tcPr>
          <w:p w14:paraId="6F63FE6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A22FB0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B05E88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F06F214"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D350B5"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144</w:t>
            </w:r>
          </w:p>
        </w:tc>
        <w:tc>
          <w:tcPr>
            <w:tcW w:w="2540" w:type="dxa"/>
            <w:tcBorders>
              <w:top w:val="nil"/>
              <w:left w:val="nil"/>
              <w:bottom w:val="single" w:sz="4" w:space="0" w:color="auto"/>
              <w:right w:val="single" w:sz="4" w:space="0" w:color="auto"/>
            </w:tcBorders>
            <w:shd w:val="clear" w:color="auto" w:fill="auto"/>
            <w:noWrap/>
            <w:vAlign w:val="bottom"/>
            <w:hideMark/>
          </w:tcPr>
          <w:p w14:paraId="1BCC11E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ED7EF8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D0D371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F94B093"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81ADC1"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145</w:t>
            </w:r>
          </w:p>
        </w:tc>
        <w:tc>
          <w:tcPr>
            <w:tcW w:w="2540" w:type="dxa"/>
            <w:tcBorders>
              <w:top w:val="nil"/>
              <w:left w:val="nil"/>
              <w:bottom w:val="single" w:sz="4" w:space="0" w:color="auto"/>
              <w:right w:val="single" w:sz="4" w:space="0" w:color="auto"/>
            </w:tcBorders>
            <w:shd w:val="clear" w:color="auto" w:fill="auto"/>
            <w:noWrap/>
            <w:vAlign w:val="bottom"/>
            <w:hideMark/>
          </w:tcPr>
          <w:p w14:paraId="71F3795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482C93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86ED95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F08FD5E"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646ECAA"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146</w:t>
            </w:r>
          </w:p>
        </w:tc>
        <w:tc>
          <w:tcPr>
            <w:tcW w:w="2540" w:type="dxa"/>
            <w:tcBorders>
              <w:top w:val="nil"/>
              <w:left w:val="nil"/>
              <w:bottom w:val="single" w:sz="4" w:space="0" w:color="auto"/>
              <w:right w:val="single" w:sz="4" w:space="0" w:color="auto"/>
            </w:tcBorders>
            <w:shd w:val="clear" w:color="auto" w:fill="auto"/>
            <w:noWrap/>
            <w:vAlign w:val="bottom"/>
            <w:hideMark/>
          </w:tcPr>
          <w:p w14:paraId="49F219D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7D7008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E3C6C0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957A60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ECDB2A"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147</w:t>
            </w:r>
          </w:p>
        </w:tc>
        <w:tc>
          <w:tcPr>
            <w:tcW w:w="2540" w:type="dxa"/>
            <w:tcBorders>
              <w:top w:val="nil"/>
              <w:left w:val="nil"/>
              <w:bottom w:val="single" w:sz="4" w:space="0" w:color="auto"/>
              <w:right w:val="single" w:sz="4" w:space="0" w:color="auto"/>
            </w:tcBorders>
            <w:shd w:val="clear" w:color="auto" w:fill="auto"/>
            <w:noWrap/>
            <w:vAlign w:val="bottom"/>
            <w:hideMark/>
          </w:tcPr>
          <w:p w14:paraId="47A08FD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5BAB35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67F366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E85FB4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891763"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148</w:t>
            </w:r>
          </w:p>
        </w:tc>
        <w:tc>
          <w:tcPr>
            <w:tcW w:w="2540" w:type="dxa"/>
            <w:tcBorders>
              <w:top w:val="nil"/>
              <w:left w:val="nil"/>
              <w:bottom w:val="single" w:sz="4" w:space="0" w:color="auto"/>
              <w:right w:val="single" w:sz="4" w:space="0" w:color="auto"/>
            </w:tcBorders>
            <w:shd w:val="clear" w:color="auto" w:fill="auto"/>
            <w:noWrap/>
            <w:vAlign w:val="bottom"/>
            <w:hideMark/>
          </w:tcPr>
          <w:p w14:paraId="0052F75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9E6F42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C30930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A5E106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05D23F"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149</w:t>
            </w:r>
          </w:p>
        </w:tc>
        <w:tc>
          <w:tcPr>
            <w:tcW w:w="2540" w:type="dxa"/>
            <w:tcBorders>
              <w:top w:val="nil"/>
              <w:left w:val="nil"/>
              <w:bottom w:val="single" w:sz="4" w:space="0" w:color="auto"/>
              <w:right w:val="single" w:sz="4" w:space="0" w:color="auto"/>
            </w:tcBorders>
            <w:shd w:val="clear" w:color="auto" w:fill="auto"/>
            <w:noWrap/>
            <w:vAlign w:val="bottom"/>
            <w:hideMark/>
          </w:tcPr>
          <w:p w14:paraId="6B5F93A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CB1370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599DA7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039AC3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5A7C962"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150</w:t>
            </w:r>
          </w:p>
        </w:tc>
        <w:tc>
          <w:tcPr>
            <w:tcW w:w="2540" w:type="dxa"/>
            <w:tcBorders>
              <w:top w:val="nil"/>
              <w:left w:val="nil"/>
              <w:bottom w:val="single" w:sz="4" w:space="0" w:color="auto"/>
              <w:right w:val="single" w:sz="4" w:space="0" w:color="auto"/>
            </w:tcBorders>
            <w:shd w:val="clear" w:color="auto" w:fill="auto"/>
            <w:noWrap/>
            <w:vAlign w:val="bottom"/>
            <w:hideMark/>
          </w:tcPr>
          <w:p w14:paraId="50E5948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27F2C4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3D151B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D15D220"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9134D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151</w:t>
            </w:r>
          </w:p>
        </w:tc>
        <w:tc>
          <w:tcPr>
            <w:tcW w:w="2540" w:type="dxa"/>
            <w:tcBorders>
              <w:top w:val="nil"/>
              <w:left w:val="nil"/>
              <w:bottom w:val="single" w:sz="4" w:space="0" w:color="auto"/>
              <w:right w:val="single" w:sz="4" w:space="0" w:color="auto"/>
            </w:tcBorders>
            <w:shd w:val="clear" w:color="auto" w:fill="auto"/>
            <w:noWrap/>
            <w:vAlign w:val="bottom"/>
            <w:hideMark/>
          </w:tcPr>
          <w:p w14:paraId="40A4FB0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43F9C2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757599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8DE5D1B"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2AD34A"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152</w:t>
            </w:r>
          </w:p>
        </w:tc>
        <w:tc>
          <w:tcPr>
            <w:tcW w:w="2540" w:type="dxa"/>
            <w:tcBorders>
              <w:top w:val="nil"/>
              <w:left w:val="nil"/>
              <w:bottom w:val="single" w:sz="4" w:space="0" w:color="auto"/>
              <w:right w:val="single" w:sz="4" w:space="0" w:color="auto"/>
            </w:tcBorders>
            <w:shd w:val="clear" w:color="auto" w:fill="auto"/>
            <w:noWrap/>
            <w:vAlign w:val="bottom"/>
            <w:hideMark/>
          </w:tcPr>
          <w:p w14:paraId="2AF8AA8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0B2E56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A1814B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DCC970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A6C559"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153</w:t>
            </w:r>
          </w:p>
        </w:tc>
        <w:tc>
          <w:tcPr>
            <w:tcW w:w="2540" w:type="dxa"/>
            <w:tcBorders>
              <w:top w:val="nil"/>
              <w:left w:val="nil"/>
              <w:bottom w:val="single" w:sz="4" w:space="0" w:color="auto"/>
              <w:right w:val="single" w:sz="4" w:space="0" w:color="auto"/>
            </w:tcBorders>
            <w:shd w:val="clear" w:color="auto" w:fill="auto"/>
            <w:noWrap/>
            <w:vAlign w:val="bottom"/>
            <w:hideMark/>
          </w:tcPr>
          <w:p w14:paraId="49EDE0C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5D5901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D05424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CFD2FC8"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CABD55"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154</w:t>
            </w:r>
          </w:p>
        </w:tc>
        <w:tc>
          <w:tcPr>
            <w:tcW w:w="2540" w:type="dxa"/>
            <w:tcBorders>
              <w:top w:val="nil"/>
              <w:left w:val="nil"/>
              <w:bottom w:val="single" w:sz="4" w:space="0" w:color="auto"/>
              <w:right w:val="single" w:sz="4" w:space="0" w:color="auto"/>
            </w:tcBorders>
            <w:shd w:val="clear" w:color="auto" w:fill="auto"/>
            <w:noWrap/>
            <w:vAlign w:val="bottom"/>
            <w:hideMark/>
          </w:tcPr>
          <w:p w14:paraId="38CE654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10F66B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6E4A79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A49CFDB"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1ED7CA"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155</w:t>
            </w:r>
          </w:p>
        </w:tc>
        <w:tc>
          <w:tcPr>
            <w:tcW w:w="2540" w:type="dxa"/>
            <w:tcBorders>
              <w:top w:val="nil"/>
              <w:left w:val="nil"/>
              <w:bottom w:val="single" w:sz="4" w:space="0" w:color="auto"/>
              <w:right w:val="single" w:sz="4" w:space="0" w:color="auto"/>
            </w:tcBorders>
            <w:shd w:val="clear" w:color="auto" w:fill="auto"/>
            <w:noWrap/>
            <w:vAlign w:val="bottom"/>
            <w:hideMark/>
          </w:tcPr>
          <w:p w14:paraId="2249027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5F0CE9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23299F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E0DA0B1"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CB7DBB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156</w:t>
            </w:r>
          </w:p>
        </w:tc>
        <w:tc>
          <w:tcPr>
            <w:tcW w:w="2540" w:type="dxa"/>
            <w:tcBorders>
              <w:top w:val="nil"/>
              <w:left w:val="nil"/>
              <w:bottom w:val="single" w:sz="4" w:space="0" w:color="auto"/>
              <w:right w:val="single" w:sz="4" w:space="0" w:color="auto"/>
            </w:tcBorders>
            <w:shd w:val="clear" w:color="auto" w:fill="auto"/>
            <w:noWrap/>
            <w:vAlign w:val="bottom"/>
            <w:hideMark/>
          </w:tcPr>
          <w:p w14:paraId="0474456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B9694E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ADAFC4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5EBBB5E"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DA58CE"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157</w:t>
            </w:r>
          </w:p>
        </w:tc>
        <w:tc>
          <w:tcPr>
            <w:tcW w:w="2540" w:type="dxa"/>
            <w:tcBorders>
              <w:top w:val="nil"/>
              <w:left w:val="nil"/>
              <w:bottom w:val="single" w:sz="4" w:space="0" w:color="auto"/>
              <w:right w:val="single" w:sz="4" w:space="0" w:color="auto"/>
            </w:tcBorders>
            <w:shd w:val="clear" w:color="auto" w:fill="auto"/>
            <w:noWrap/>
            <w:vAlign w:val="bottom"/>
            <w:hideMark/>
          </w:tcPr>
          <w:p w14:paraId="528D9AA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D72948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FB961D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AADF0AA"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7FD07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158</w:t>
            </w:r>
          </w:p>
        </w:tc>
        <w:tc>
          <w:tcPr>
            <w:tcW w:w="2540" w:type="dxa"/>
            <w:tcBorders>
              <w:top w:val="nil"/>
              <w:left w:val="nil"/>
              <w:bottom w:val="single" w:sz="4" w:space="0" w:color="auto"/>
              <w:right w:val="single" w:sz="4" w:space="0" w:color="auto"/>
            </w:tcBorders>
            <w:shd w:val="clear" w:color="auto" w:fill="auto"/>
            <w:noWrap/>
            <w:vAlign w:val="bottom"/>
            <w:hideMark/>
          </w:tcPr>
          <w:p w14:paraId="356CBAA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7422BB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094773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70279FC"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DF67D62"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159</w:t>
            </w:r>
          </w:p>
        </w:tc>
        <w:tc>
          <w:tcPr>
            <w:tcW w:w="2540" w:type="dxa"/>
            <w:tcBorders>
              <w:top w:val="nil"/>
              <w:left w:val="nil"/>
              <w:bottom w:val="single" w:sz="4" w:space="0" w:color="auto"/>
              <w:right w:val="single" w:sz="4" w:space="0" w:color="auto"/>
            </w:tcBorders>
            <w:shd w:val="clear" w:color="auto" w:fill="auto"/>
            <w:noWrap/>
            <w:vAlign w:val="bottom"/>
            <w:hideMark/>
          </w:tcPr>
          <w:p w14:paraId="4434C0F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6DC801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42A54C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8AF22ED"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0E746B"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160</w:t>
            </w:r>
          </w:p>
        </w:tc>
        <w:tc>
          <w:tcPr>
            <w:tcW w:w="2540" w:type="dxa"/>
            <w:tcBorders>
              <w:top w:val="nil"/>
              <w:left w:val="nil"/>
              <w:bottom w:val="single" w:sz="4" w:space="0" w:color="auto"/>
              <w:right w:val="single" w:sz="4" w:space="0" w:color="auto"/>
            </w:tcBorders>
            <w:shd w:val="clear" w:color="auto" w:fill="auto"/>
            <w:noWrap/>
            <w:vAlign w:val="bottom"/>
            <w:hideMark/>
          </w:tcPr>
          <w:p w14:paraId="3694E55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9301F5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62F1E6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53818DB"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1DBA414"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161</w:t>
            </w:r>
          </w:p>
        </w:tc>
        <w:tc>
          <w:tcPr>
            <w:tcW w:w="2540" w:type="dxa"/>
            <w:tcBorders>
              <w:top w:val="nil"/>
              <w:left w:val="nil"/>
              <w:bottom w:val="single" w:sz="4" w:space="0" w:color="auto"/>
              <w:right w:val="single" w:sz="4" w:space="0" w:color="auto"/>
            </w:tcBorders>
            <w:shd w:val="clear" w:color="auto" w:fill="auto"/>
            <w:noWrap/>
            <w:vAlign w:val="bottom"/>
            <w:hideMark/>
          </w:tcPr>
          <w:p w14:paraId="4232862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7508B4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7FC4D8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866FAE2"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41E3BFC"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162</w:t>
            </w:r>
          </w:p>
        </w:tc>
        <w:tc>
          <w:tcPr>
            <w:tcW w:w="2540" w:type="dxa"/>
            <w:tcBorders>
              <w:top w:val="nil"/>
              <w:left w:val="nil"/>
              <w:bottom w:val="single" w:sz="4" w:space="0" w:color="auto"/>
              <w:right w:val="single" w:sz="4" w:space="0" w:color="auto"/>
            </w:tcBorders>
            <w:shd w:val="clear" w:color="auto" w:fill="auto"/>
            <w:noWrap/>
            <w:vAlign w:val="bottom"/>
            <w:hideMark/>
          </w:tcPr>
          <w:p w14:paraId="26F015C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37F537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6B211F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63D4B7E"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B369A6"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163</w:t>
            </w:r>
          </w:p>
        </w:tc>
        <w:tc>
          <w:tcPr>
            <w:tcW w:w="2540" w:type="dxa"/>
            <w:tcBorders>
              <w:top w:val="nil"/>
              <w:left w:val="nil"/>
              <w:bottom w:val="single" w:sz="4" w:space="0" w:color="auto"/>
              <w:right w:val="single" w:sz="4" w:space="0" w:color="auto"/>
            </w:tcBorders>
            <w:shd w:val="clear" w:color="auto" w:fill="auto"/>
            <w:noWrap/>
            <w:vAlign w:val="bottom"/>
            <w:hideMark/>
          </w:tcPr>
          <w:p w14:paraId="1AE8CBF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6FE58138"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29B2DE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123C95B"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85E051"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164</w:t>
            </w:r>
          </w:p>
        </w:tc>
        <w:tc>
          <w:tcPr>
            <w:tcW w:w="2540" w:type="dxa"/>
            <w:tcBorders>
              <w:top w:val="nil"/>
              <w:left w:val="nil"/>
              <w:bottom w:val="single" w:sz="4" w:space="0" w:color="auto"/>
              <w:right w:val="single" w:sz="4" w:space="0" w:color="auto"/>
            </w:tcBorders>
            <w:shd w:val="clear" w:color="auto" w:fill="auto"/>
            <w:noWrap/>
            <w:vAlign w:val="bottom"/>
            <w:hideMark/>
          </w:tcPr>
          <w:p w14:paraId="62FB381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AA40B8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25AD17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97B7057"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F08831"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165</w:t>
            </w:r>
          </w:p>
        </w:tc>
        <w:tc>
          <w:tcPr>
            <w:tcW w:w="2540" w:type="dxa"/>
            <w:tcBorders>
              <w:top w:val="nil"/>
              <w:left w:val="nil"/>
              <w:bottom w:val="single" w:sz="4" w:space="0" w:color="auto"/>
              <w:right w:val="single" w:sz="4" w:space="0" w:color="auto"/>
            </w:tcBorders>
            <w:shd w:val="clear" w:color="auto" w:fill="auto"/>
            <w:noWrap/>
            <w:vAlign w:val="bottom"/>
            <w:hideMark/>
          </w:tcPr>
          <w:p w14:paraId="7AA59B5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E46174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1F7C634"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B442A12"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F917CF7"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166</w:t>
            </w:r>
          </w:p>
        </w:tc>
        <w:tc>
          <w:tcPr>
            <w:tcW w:w="2540" w:type="dxa"/>
            <w:tcBorders>
              <w:top w:val="nil"/>
              <w:left w:val="nil"/>
              <w:bottom w:val="single" w:sz="4" w:space="0" w:color="auto"/>
              <w:right w:val="single" w:sz="4" w:space="0" w:color="auto"/>
            </w:tcBorders>
            <w:shd w:val="clear" w:color="auto" w:fill="auto"/>
            <w:noWrap/>
            <w:vAlign w:val="bottom"/>
            <w:hideMark/>
          </w:tcPr>
          <w:p w14:paraId="1B73F4E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4A86642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20BE300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F9164B8"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0EC59D"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167</w:t>
            </w:r>
          </w:p>
        </w:tc>
        <w:tc>
          <w:tcPr>
            <w:tcW w:w="2540" w:type="dxa"/>
            <w:tcBorders>
              <w:top w:val="nil"/>
              <w:left w:val="nil"/>
              <w:bottom w:val="single" w:sz="4" w:space="0" w:color="auto"/>
              <w:right w:val="single" w:sz="4" w:space="0" w:color="auto"/>
            </w:tcBorders>
            <w:shd w:val="clear" w:color="auto" w:fill="auto"/>
            <w:noWrap/>
            <w:vAlign w:val="bottom"/>
            <w:hideMark/>
          </w:tcPr>
          <w:p w14:paraId="6EBFE00A"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202CED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0C563C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19593E6B"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D1ACC0"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168</w:t>
            </w:r>
          </w:p>
        </w:tc>
        <w:tc>
          <w:tcPr>
            <w:tcW w:w="2540" w:type="dxa"/>
            <w:tcBorders>
              <w:top w:val="nil"/>
              <w:left w:val="nil"/>
              <w:bottom w:val="single" w:sz="4" w:space="0" w:color="auto"/>
              <w:right w:val="single" w:sz="4" w:space="0" w:color="auto"/>
            </w:tcBorders>
            <w:shd w:val="clear" w:color="auto" w:fill="auto"/>
            <w:noWrap/>
            <w:vAlign w:val="bottom"/>
            <w:hideMark/>
          </w:tcPr>
          <w:p w14:paraId="51DD2DA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D2D025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32C0611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4953DBAA"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BC55E8"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169</w:t>
            </w:r>
          </w:p>
        </w:tc>
        <w:tc>
          <w:tcPr>
            <w:tcW w:w="2540" w:type="dxa"/>
            <w:tcBorders>
              <w:top w:val="nil"/>
              <w:left w:val="nil"/>
              <w:bottom w:val="single" w:sz="4" w:space="0" w:color="auto"/>
              <w:right w:val="single" w:sz="4" w:space="0" w:color="auto"/>
            </w:tcBorders>
            <w:shd w:val="clear" w:color="auto" w:fill="auto"/>
            <w:noWrap/>
            <w:vAlign w:val="bottom"/>
            <w:hideMark/>
          </w:tcPr>
          <w:p w14:paraId="47386040"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8D14F3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70D8D442"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11A0A38"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1EF3FB"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170</w:t>
            </w:r>
          </w:p>
        </w:tc>
        <w:tc>
          <w:tcPr>
            <w:tcW w:w="2540" w:type="dxa"/>
            <w:tcBorders>
              <w:top w:val="nil"/>
              <w:left w:val="nil"/>
              <w:bottom w:val="single" w:sz="4" w:space="0" w:color="auto"/>
              <w:right w:val="single" w:sz="4" w:space="0" w:color="auto"/>
            </w:tcBorders>
            <w:shd w:val="clear" w:color="auto" w:fill="auto"/>
            <w:noWrap/>
            <w:vAlign w:val="bottom"/>
            <w:hideMark/>
          </w:tcPr>
          <w:p w14:paraId="0B82BB4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15662A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A12DFA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E888992"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06BAF1"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171</w:t>
            </w:r>
          </w:p>
        </w:tc>
        <w:tc>
          <w:tcPr>
            <w:tcW w:w="2540" w:type="dxa"/>
            <w:tcBorders>
              <w:top w:val="nil"/>
              <w:left w:val="nil"/>
              <w:bottom w:val="single" w:sz="4" w:space="0" w:color="auto"/>
              <w:right w:val="single" w:sz="4" w:space="0" w:color="auto"/>
            </w:tcBorders>
            <w:shd w:val="clear" w:color="auto" w:fill="auto"/>
            <w:noWrap/>
            <w:vAlign w:val="bottom"/>
            <w:hideMark/>
          </w:tcPr>
          <w:p w14:paraId="403E9D05"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3D1AB13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440C7F9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33326845"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127038"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172</w:t>
            </w:r>
          </w:p>
        </w:tc>
        <w:tc>
          <w:tcPr>
            <w:tcW w:w="2540" w:type="dxa"/>
            <w:tcBorders>
              <w:top w:val="nil"/>
              <w:left w:val="nil"/>
              <w:bottom w:val="single" w:sz="4" w:space="0" w:color="auto"/>
              <w:right w:val="single" w:sz="4" w:space="0" w:color="auto"/>
            </w:tcBorders>
            <w:shd w:val="clear" w:color="auto" w:fill="auto"/>
            <w:noWrap/>
            <w:vAlign w:val="bottom"/>
            <w:hideMark/>
          </w:tcPr>
          <w:p w14:paraId="2967E771"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2269E63"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6E97089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254F1CEB"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FD6F503"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173</w:t>
            </w:r>
          </w:p>
        </w:tc>
        <w:tc>
          <w:tcPr>
            <w:tcW w:w="2540" w:type="dxa"/>
            <w:tcBorders>
              <w:top w:val="nil"/>
              <w:left w:val="nil"/>
              <w:bottom w:val="single" w:sz="4" w:space="0" w:color="auto"/>
              <w:right w:val="single" w:sz="4" w:space="0" w:color="auto"/>
            </w:tcBorders>
            <w:shd w:val="clear" w:color="auto" w:fill="auto"/>
            <w:noWrap/>
            <w:vAlign w:val="bottom"/>
            <w:hideMark/>
          </w:tcPr>
          <w:p w14:paraId="648234AD"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22BC0B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38D0D9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6D32154F"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152CA6"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174</w:t>
            </w:r>
          </w:p>
        </w:tc>
        <w:tc>
          <w:tcPr>
            <w:tcW w:w="2540" w:type="dxa"/>
            <w:tcBorders>
              <w:top w:val="nil"/>
              <w:left w:val="nil"/>
              <w:bottom w:val="single" w:sz="4" w:space="0" w:color="auto"/>
              <w:right w:val="single" w:sz="4" w:space="0" w:color="auto"/>
            </w:tcBorders>
            <w:shd w:val="clear" w:color="auto" w:fill="auto"/>
            <w:noWrap/>
            <w:vAlign w:val="bottom"/>
            <w:hideMark/>
          </w:tcPr>
          <w:p w14:paraId="325ECED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7A33106F"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140A60D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09E6B1C2"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68658C"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175</w:t>
            </w:r>
          </w:p>
        </w:tc>
        <w:tc>
          <w:tcPr>
            <w:tcW w:w="2540" w:type="dxa"/>
            <w:tcBorders>
              <w:top w:val="nil"/>
              <w:left w:val="nil"/>
              <w:bottom w:val="single" w:sz="4" w:space="0" w:color="auto"/>
              <w:right w:val="single" w:sz="4" w:space="0" w:color="auto"/>
            </w:tcBorders>
            <w:shd w:val="clear" w:color="auto" w:fill="auto"/>
            <w:noWrap/>
            <w:vAlign w:val="bottom"/>
            <w:hideMark/>
          </w:tcPr>
          <w:p w14:paraId="010C6A6E"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545BA4C6"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5ACD1D37"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r w:rsidR="0089169B" w:rsidRPr="0089169B" w14:paraId="5F428A2A" w14:textId="77777777" w:rsidTr="0089169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3E0CBB" w14:textId="77777777" w:rsidR="0089169B" w:rsidRPr="0089169B" w:rsidRDefault="0089169B" w:rsidP="0089169B">
            <w:pPr>
              <w:jc w:val="right"/>
              <w:rPr>
                <w:rFonts w:ascii="Aptos Narrow" w:hAnsi="Aptos Narrow"/>
                <w:color w:val="000000"/>
                <w:sz w:val="22"/>
                <w:szCs w:val="22"/>
              </w:rPr>
            </w:pPr>
            <w:r w:rsidRPr="0089169B">
              <w:rPr>
                <w:rFonts w:ascii="Aptos Narrow" w:hAnsi="Aptos Narrow"/>
                <w:color w:val="000000"/>
                <w:sz w:val="22"/>
                <w:szCs w:val="22"/>
              </w:rPr>
              <w:t>176</w:t>
            </w:r>
          </w:p>
        </w:tc>
        <w:tc>
          <w:tcPr>
            <w:tcW w:w="2540" w:type="dxa"/>
            <w:tcBorders>
              <w:top w:val="nil"/>
              <w:left w:val="nil"/>
              <w:bottom w:val="single" w:sz="4" w:space="0" w:color="auto"/>
              <w:right w:val="single" w:sz="4" w:space="0" w:color="auto"/>
            </w:tcBorders>
            <w:shd w:val="clear" w:color="auto" w:fill="auto"/>
            <w:noWrap/>
            <w:vAlign w:val="bottom"/>
            <w:hideMark/>
          </w:tcPr>
          <w:p w14:paraId="517B570C"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03C73D9B"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c>
          <w:tcPr>
            <w:tcW w:w="2800" w:type="dxa"/>
            <w:tcBorders>
              <w:top w:val="nil"/>
              <w:left w:val="nil"/>
              <w:bottom w:val="single" w:sz="4" w:space="0" w:color="auto"/>
              <w:right w:val="single" w:sz="4" w:space="0" w:color="auto"/>
            </w:tcBorders>
            <w:shd w:val="clear" w:color="auto" w:fill="auto"/>
            <w:noWrap/>
            <w:vAlign w:val="bottom"/>
            <w:hideMark/>
          </w:tcPr>
          <w:p w14:paraId="0D931969" w14:textId="77777777" w:rsidR="0089169B" w:rsidRPr="0089169B" w:rsidRDefault="0089169B" w:rsidP="0089169B">
            <w:pPr>
              <w:rPr>
                <w:rFonts w:ascii="Aptos Narrow" w:hAnsi="Aptos Narrow"/>
                <w:color w:val="000000"/>
                <w:sz w:val="22"/>
                <w:szCs w:val="22"/>
              </w:rPr>
            </w:pPr>
            <w:r w:rsidRPr="0089169B">
              <w:rPr>
                <w:rFonts w:ascii="Aptos Narrow" w:hAnsi="Aptos Narrow"/>
                <w:color w:val="000000"/>
                <w:sz w:val="22"/>
                <w:szCs w:val="22"/>
              </w:rPr>
              <w:t> </w:t>
            </w:r>
          </w:p>
        </w:tc>
      </w:tr>
    </w:tbl>
    <w:p w14:paraId="64BD5113" w14:textId="77777777" w:rsidR="00930A0F" w:rsidRPr="000B5CB1" w:rsidRDefault="00930A0F" w:rsidP="000D4BAF">
      <w:pPr>
        <w:spacing w:line="312" w:lineRule="auto"/>
        <w:jc w:val="both"/>
        <w:rPr>
          <w:rFonts w:eastAsia="Calibri"/>
          <w:b/>
          <w:bCs/>
          <w:i/>
          <w:iCs/>
          <w:sz w:val="22"/>
          <w:szCs w:val="22"/>
        </w:rPr>
      </w:pPr>
    </w:p>
    <w:p w14:paraId="4DDC4102" w14:textId="77777777" w:rsidR="00A24212" w:rsidRPr="000B5CB1" w:rsidRDefault="00A24212" w:rsidP="000D4BAF">
      <w:pPr>
        <w:spacing w:line="312" w:lineRule="auto"/>
        <w:jc w:val="both"/>
        <w:rPr>
          <w:rFonts w:eastAsia="Calibri"/>
          <w:b/>
          <w:bCs/>
          <w:i/>
          <w:iCs/>
          <w:sz w:val="22"/>
          <w:szCs w:val="22"/>
        </w:rPr>
      </w:pPr>
      <w:r w:rsidRPr="000B5CB1">
        <w:rPr>
          <w:rFonts w:eastAsia="Calibri"/>
          <w:b/>
          <w:bCs/>
          <w:i/>
          <w:iCs/>
          <w:sz w:val="22"/>
          <w:szCs w:val="22"/>
        </w:rPr>
        <w:t>Ta obrazec se naloži v zavihek »Ponudbeni predračun«</w:t>
      </w:r>
    </w:p>
    <w:p w14:paraId="15B6D447" w14:textId="77777777" w:rsidR="00A24212" w:rsidRPr="000B5CB1" w:rsidRDefault="00A24212" w:rsidP="000D4BAF">
      <w:pPr>
        <w:spacing w:line="312" w:lineRule="auto"/>
        <w:jc w:val="both"/>
        <w:rPr>
          <w:rFonts w:eastAsia="Calibri"/>
          <w:b/>
          <w:bCs/>
          <w:i/>
          <w:iCs/>
          <w:sz w:val="22"/>
          <w:szCs w:val="22"/>
        </w:rPr>
      </w:pPr>
    </w:p>
    <w:p w14:paraId="3E67475E" w14:textId="08FA8D44" w:rsidR="00861DE7" w:rsidRDefault="00A24212" w:rsidP="00DB5DA2">
      <w:pPr>
        <w:spacing w:after="200" w:line="312" w:lineRule="auto"/>
        <w:contextualSpacing/>
        <w:jc w:val="both"/>
        <w:rPr>
          <w:rFonts w:eastAsia="Calibri"/>
          <w:bCs/>
          <w:sz w:val="22"/>
          <w:szCs w:val="22"/>
        </w:rPr>
      </w:pPr>
      <w:r w:rsidRPr="000B5CB1">
        <w:rPr>
          <w:rFonts w:eastAsia="Calibri"/>
          <w:bCs/>
          <w:sz w:val="22"/>
          <w:szCs w:val="22"/>
        </w:rPr>
        <w:t xml:space="preserve">Izpolnjen popis  (EXCEL tabela), se naloži v zavihek »Druge priloge«. </w:t>
      </w:r>
      <w:bookmarkStart w:id="15" w:name="_Hlk127364062"/>
    </w:p>
    <w:p w14:paraId="047E09DD" w14:textId="77777777" w:rsidR="0089169B" w:rsidRDefault="0089169B" w:rsidP="00DB5DA2">
      <w:pPr>
        <w:spacing w:after="200" w:line="312" w:lineRule="auto"/>
        <w:contextualSpacing/>
        <w:jc w:val="both"/>
        <w:rPr>
          <w:rFonts w:eastAsia="Calibri"/>
          <w:bCs/>
          <w:sz w:val="22"/>
          <w:szCs w:val="22"/>
        </w:rPr>
      </w:pPr>
    </w:p>
    <w:p w14:paraId="119D31F5" w14:textId="77777777" w:rsidR="0089169B" w:rsidRDefault="0089169B" w:rsidP="00DB5DA2">
      <w:pPr>
        <w:spacing w:after="200" w:line="312" w:lineRule="auto"/>
        <w:contextualSpacing/>
        <w:jc w:val="both"/>
        <w:rPr>
          <w:rFonts w:eastAsia="Calibri"/>
          <w:bCs/>
          <w:sz w:val="22"/>
          <w:szCs w:val="22"/>
        </w:rPr>
      </w:pPr>
    </w:p>
    <w:p w14:paraId="4170067A" w14:textId="77777777" w:rsidR="0089169B" w:rsidRDefault="0089169B" w:rsidP="00DB5DA2">
      <w:pPr>
        <w:spacing w:after="200" w:line="312" w:lineRule="auto"/>
        <w:contextualSpacing/>
        <w:jc w:val="both"/>
        <w:rPr>
          <w:rFonts w:eastAsia="Calibri"/>
          <w:bCs/>
          <w:sz w:val="22"/>
          <w:szCs w:val="22"/>
        </w:rPr>
      </w:pPr>
    </w:p>
    <w:p w14:paraId="762B0DA5" w14:textId="77777777" w:rsidR="001E536F" w:rsidRDefault="001E536F" w:rsidP="005A0C85">
      <w:pPr>
        <w:spacing w:after="200" w:line="312" w:lineRule="auto"/>
        <w:contextualSpacing/>
        <w:jc w:val="both"/>
        <w:rPr>
          <w:b/>
          <w:bCs/>
          <w:sz w:val="22"/>
          <w:szCs w:val="22"/>
        </w:rPr>
      </w:pPr>
    </w:p>
    <w:p w14:paraId="5A140FB5" w14:textId="2B2BC9A1" w:rsidR="00A24212" w:rsidRPr="000B5CB1" w:rsidRDefault="00A24212" w:rsidP="000D4BAF">
      <w:pPr>
        <w:spacing w:after="200" w:line="312" w:lineRule="auto"/>
        <w:ind w:left="7799"/>
        <w:contextualSpacing/>
        <w:jc w:val="both"/>
        <w:rPr>
          <w:b/>
          <w:bCs/>
          <w:sz w:val="22"/>
          <w:szCs w:val="22"/>
        </w:rPr>
      </w:pPr>
      <w:r w:rsidRPr="000B5CB1">
        <w:rPr>
          <w:b/>
          <w:bCs/>
          <w:sz w:val="22"/>
          <w:szCs w:val="22"/>
        </w:rPr>
        <w:lastRenderedPageBreak/>
        <w:t>OBR-</w:t>
      </w:r>
      <w:r w:rsidR="004409AB" w:rsidRPr="000B5CB1">
        <w:rPr>
          <w:b/>
          <w:bCs/>
          <w:sz w:val="22"/>
          <w:szCs w:val="22"/>
        </w:rPr>
        <w:t>5</w:t>
      </w:r>
    </w:p>
    <w:p w14:paraId="4EAB7236" w14:textId="77777777" w:rsidR="007D5185" w:rsidRDefault="007D5185" w:rsidP="000D4BAF">
      <w:pPr>
        <w:spacing w:after="200" w:line="312" w:lineRule="auto"/>
        <w:contextualSpacing/>
        <w:jc w:val="both"/>
        <w:rPr>
          <w:b/>
          <w:bCs/>
          <w:sz w:val="22"/>
          <w:szCs w:val="22"/>
        </w:rPr>
      </w:pPr>
    </w:p>
    <w:p w14:paraId="32E8859C" w14:textId="77777777" w:rsidR="0089169B" w:rsidRDefault="0089169B" w:rsidP="000D4BAF">
      <w:pPr>
        <w:spacing w:after="200" w:line="312" w:lineRule="auto"/>
        <w:contextualSpacing/>
        <w:jc w:val="both"/>
        <w:rPr>
          <w:b/>
          <w:bCs/>
          <w:sz w:val="22"/>
          <w:szCs w:val="22"/>
        </w:rPr>
      </w:pPr>
    </w:p>
    <w:p w14:paraId="32CFB2FB" w14:textId="77777777" w:rsidR="0089169B" w:rsidRPr="000B5CB1" w:rsidRDefault="0089169B" w:rsidP="000D4BAF">
      <w:pPr>
        <w:spacing w:after="200" w:line="312" w:lineRule="auto"/>
        <w:contextualSpacing/>
        <w:jc w:val="both"/>
        <w:rPr>
          <w:b/>
          <w:bCs/>
          <w:sz w:val="22"/>
          <w:szCs w:val="22"/>
        </w:rPr>
      </w:pPr>
    </w:p>
    <w:p w14:paraId="22496B31" w14:textId="77777777" w:rsidR="00A24212" w:rsidRPr="000B5CB1" w:rsidRDefault="00A24212" w:rsidP="000D4BAF">
      <w:pPr>
        <w:spacing w:line="312" w:lineRule="auto"/>
        <w:jc w:val="both"/>
        <w:rPr>
          <w:b/>
          <w:bCs/>
          <w:sz w:val="22"/>
          <w:szCs w:val="22"/>
        </w:rPr>
      </w:pPr>
      <w:r w:rsidRPr="000B5CB1">
        <w:rPr>
          <w:b/>
          <w:bCs/>
          <w:sz w:val="22"/>
          <w:szCs w:val="22"/>
        </w:rPr>
        <w:t>Izjava o predložitvi menične izjave za dobro izvedbo pogodbenih obveznosti</w:t>
      </w:r>
    </w:p>
    <w:p w14:paraId="75A20E04" w14:textId="77777777" w:rsidR="00A24212" w:rsidRPr="000B5CB1" w:rsidRDefault="00A24212" w:rsidP="000D4BAF">
      <w:pPr>
        <w:spacing w:line="312" w:lineRule="auto"/>
        <w:jc w:val="both"/>
        <w:rPr>
          <w:b/>
          <w:bCs/>
          <w:sz w:val="22"/>
          <w:szCs w:val="22"/>
        </w:rPr>
      </w:pPr>
    </w:p>
    <w:p w14:paraId="650099C6" w14:textId="49502A5E" w:rsidR="00A24212" w:rsidRPr="000B5CB1" w:rsidRDefault="00A24212" w:rsidP="000D4BAF">
      <w:pPr>
        <w:spacing w:line="312" w:lineRule="auto"/>
        <w:jc w:val="both"/>
        <w:rPr>
          <w:bCs/>
          <w:sz w:val="22"/>
          <w:szCs w:val="22"/>
        </w:rPr>
      </w:pPr>
      <w:r w:rsidRPr="000B5CB1">
        <w:rPr>
          <w:bCs/>
          <w:sz w:val="22"/>
          <w:szCs w:val="22"/>
        </w:rPr>
        <w:t>V zvezi z javnim naročilom</w:t>
      </w:r>
      <w:r w:rsidRPr="000B5CB1">
        <w:rPr>
          <w:b/>
          <w:bCs/>
          <w:sz w:val="22"/>
          <w:szCs w:val="22"/>
        </w:rPr>
        <w:t xml:space="preserve"> </w:t>
      </w:r>
      <w:r w:rsidR="00390075">
        <w:rPr>
          <w:b/>
          <w:bCs/>
          <w:sz w:val="22"/>
          <w:szCs w:val="22"/>
        </w:rPr>
        <w:t>»DOBAVA DIAGNOSTIKE za obdobje 4 let«</w:t>
      </w:r>
      <w:r w:rsidRPr="000B5CB1">
        <w:rPr>
          <w:b/>
          <w:bCs/>
          <w:sz w:val="22"/>
          <w:szCs w:val="22"/>
        </w:rPr>
        <w:t>,</w:t>
      </w:r>
      <w:r w:rsidR="002E1BC5" w:rsidRPr="000B5CB1">
        <w:rPr>
          <w:b/>
          <w:bCs/>
          <w:sz w:val="22"/>
          <w:szCs w:val="22"/>
        </w:rPr>
        <w:t xml:space="preserve"> </w:t>
      </w:r>
      <w:r w:rsidRPr="000B5CB1">
        <w:rPr>
          <w:bCs/>
          <w:sz w:val="22"/>
          <w:szCs w:val="22"/>
        </w:rPr>
        <w:t xml:space="preserve">objavljenem na Portalu javnih naročil dne ____________, pod št. objave______________ </w:t>
      </w:r>
    </w:p>
    <w:p w14:paraId="6318378A" w14:textId="77777777" w:rsidR="00A24212" w:rsidRPr="000B5CB1" w:rsidRDefault="00A24212" w:rsidP="000D4BAF">
      <w:pPr>
        <w:spacing w:line="312" w:lineRule="auto"/>
        <w:jc w:val="both"/>
        <w:rPr>
          <w:b/>
          <w:bCs/>
          <w:sz w:val="22"/>
          <w:szCs w:val="22"/>
        </w:rPr>
      </w:pPr>
    </w:p>
    <w:p w14:paraId="33179794" w14:textId="77777777" w:rsidR="00A24212" w:rsidRPr="000B5CB1" w:rsidRDefault="00A24212" w:rsidP="000D4BAF">
      <w:pPr>
        <w:spacing w:line="312" w:lineRule="auto"/>
        <w:jc w:val="both"/>
        <w:rPr>
          <w:b/>
          <w:bCs/>
          <w:sz w:val="22"/>
          <w:szCs w:val="22"/>
        </w:rPr>
      </w:pPr>
      <w:r w:rsidRPr="000B5CB1">
        <w:rPr>
          <w:b/>
          <w:bCs/>
          <w:sz w:val="22"/>
          <w:szCs w:val="22"/>
        </w:rPr>
        <w:t>___________________________________________________________________________</w:t>
      </w:r>
    </w:p>
    <w:p w14:paraId="2B1ED891" w14:textId="77777777" w:rsidR="00A24212" w:rsidRPr="000B5CB1" w:rsidRDefault="00A24212" w:rsidP="000D4BAF">
      <w:pPr>
        <w:spacing w:line="312" w:lineRule="auto"/>
        <w:jc w:val="both"/>
        <w:rPr>
          <w:bCs/>
          <w:sz w:val="22"/>
          <w:szCs w:val="22"/>
        </w:rPr>
      </w:pPr>
      <w:r w:rsidRPr="000B5CB1">
        <w:rPr>
          <w:bCs/>
          <w:sz w:val="22"/>
          <w:szCs w:val="22"/>
        </w:rPr>
        <w:t>(naziv in naslov ponudnika)</w:t>
      </w:r>
    </w:p>
    <w:p w14:paraId="5966F74F" w14:textId="77777777" w:rsidR="00A24212" w:rsidRPr="000B5CB1" w:rsidRDefault="00A24212" w:rsidP="000D4BAF">
      <w:pPr>
        <w:spacing w:line="312" w:lineRule="auto"/>
        <w:jc w:val="both"/>
        <w:rPr>
          <w:b/>
          <w:bCs/>
          <w:sz w:val="22"/>
          <w:szCs w:val="22"/>
        </w:rPr>
      </w:pPr>
    </w:p>
    <w:p w14:paraId="5E2A7A39" w14:textId="3CAF77BC" w:rsidR="00A24212" w:rsidRPr="000B5CB1" w:rsidRDefault="00A24212" w:rsidP="000D4BAF">
      <w:pPr>
        <w:spacing w:line="312" w:lineRule="auto"/>
        <w:jc w:val="both"/>
        <w:rPr>
          <w:bCs/>
          <w:sz w:val="22"/>
          <w:szCs w:val="22"/>
        </w:rPr>
      </w:pPr>
      <w:r w:rsidRPr="000B5CB1">
        <w:rPr>
          <w:bCs/>
          <w:sz w:val="22"/>
          <w:szCs w:val="22"/>
        </w:rPr>
        <w:t>izjavljam, da bomo v roku 3 dni po podpisu pogodbe o izvedbi javnega naročila naročniku izročili menično izjavo z bianko menic</w:t>
      </w:r>
      <w:r w:rsidR="00E621AE">
        <w:rPr>
          <w:bCs/>
          <w:sz w:val="22"/>
          <w:szCs w:val="22"/>
        </w:rPr>
        <w:t>ami</w:t>
      </w:r>
      <w:r w:rsidRPr="000B5CB1">
        <w:rPr>
          <w:bCs/>
          <w:sz w:val="22"/>
          <w:szCs w:val="22"/>
        </w:rPr>
        <w:t xml:space="preserve"> skladno z vzorcem Menična izjava za dobro izvedbo pogodbenih obveznosti</w:t>
      </w:r>
    </w:p>
    <w:p w14:paraId="1E9FC576" w14:textId="77777777" w:rsidR="00A24212" w:rsidRPr="000B5CB1" w:rsidRDefault="00A24212" w:rsidP="000D4BAF">
      <w:pPr>
        <w:spacing w:line="312" w:lineRule="auto"/>
        <w:jc w:val="both"/>
        <w:rPr>
          <w:b/>
          <w:bCs/>
          <w:sz w:val="22"/>
          <w:szCs w:val="22"/>
        </w:rPr>
      </w:pPr>
    </w:p>
    <w:p w14:paraId="7266F0CB"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72308D09" w14:textId="77777777" w:rsidR="00A24212" w:rsidRPr="000B5CB1" w:rsidRDefault="00A24212" w:rsidP="000D4BAF">
      <w:pPr>
        <w:spacing w:line="312" w:lineRule="auto"/>
        <w:jc w:val="both"/>
        <w:rPr>
          <w:bCs/>
          <w:sz w:val="22"/>
          <w:szCs w:val="22"/>
        </w:rPr>
      </w:pPr>
      <w:r w:rsidRPr="000B5CB1">
        <w:rPr>
          <w:bCs/>
          <w:sz w:val="22"/>
          <w:szCs w:val="22"/>
        </w:rPr>
        <w:t>Kraj in datum:                                                                           Žig in podpis ponudnika:</w:t>
      </w:r>
    </w:p>
    <w:p w14:paraId="4B9F84AF" w14:textId="77777777" w:rsidR="00A24212" w:rsidRPr="000B5CB1" w:rsidRDefault="00A24212" w:rsidP="000D4BAF">
      <w:pPr>
        <w:spacing w:line="312" w:lineRule="auto"/>
        <w:jc w:val="both"/>
        <w:rPr>
          <w:b/>
          <w:bCs/>
          <w:sz w:val="22"/>
          <w:szCs w:val="22"/>
        </w:rPr>
      </w:pPr>
    </w:p>
    <w:bookmarkEnd w:id="15"/>
    <w:p w14:paraId="41B21580" w14:textId="77777777" w:rsidR="00A24212" w:rsidRPr="000B5CB1" w:rsidRDefault="00A24212" w:rsidP="000D4BAF">
      <w:pPr>
        <w:spacing w:line="312" w:lineRule="auto"/>
        <w:jc w:val="both"/>
        <w:rPr>
          <w:b/>
          <w:bCs/>
          <w:sz w:val="22"/>
          <w:szCs w:val="22"/>
        </w:rPr>
      </w:pPr>
    </w:p>
    <w:p w14:paraId="67EFA6DD" w14:textId="77777777" w:rsidR="00A24212" w:rsidRPr="000B5CB1" w:rsidRDefault="00A24212" w:rsidP="000D4BAF">
      <w:pPr>
        <w:spacing w:line="312" w:lineRule="auto"/>
        <w:jc w:val="both"/>
        <w:rPr>
          <w:b/>
          <w:bCs/>
          <w:sz w:val="22"/>
          <w:szCs w:val="22"/>
        </w:rPr>
      </w:pPr>
    </w:p>
    <w:p w14:paraId="6FE1648B" w14:textId="77777777" w:rsidR="00A24212" w:rsidRPr="000B5CB1" w:rsidRDefault="00A24212" w:rsidP="000D4BAF">
      <w:pPr>
        <w:spacing w:line="312" w:lineRule="auto"/>
        <w:jc w:val="both"/>
        <w:rPr>
          <w:b/>
          <w:bCs/>
          <w:sz w:val="22"/>
          <w:szCs w:val="22"/>
        </w:rPr>
      </w:pPr>
    </w:p>
    <w:p w14:paraId="34DB16CB" w14:textId="77777777" w:rsidR="00A24212" w:rsidRPr="000B5CB1" w:rsidRDefault="00A24212" w:rsidP="000D4BAF">
      <w:pPr>
        <w:spacing w:line="312" w:lineRule="auto"/>
        <w:jc w:val="both"/>
        <w:rPr>
          <w:b/>
          <w:bCs/>
          <w:sz w:val="22"/>
          <w:szCs w:val="22"/>
        </w:rPr>
      </w:pPr>
    </w:p>
    <w:p w14:paraId="54062B9B" w14:textId="77777777" w:rsidR="00A24212" w:rsidRPr="000B5CB1" w:rsidRDefault="00A24212" w:rsidP="000D4BAF">
      <w:pPr>
        <w:spacing w:line="312" w:lineRule="auto"/>
        <w:jc w:val="both"/>
        <w:rPr>
          <w:b/>
          <w:bCs/>
          <w:sz w:val="22"/>
          <w:szCs w:val="22"/>
        </w:rPr>
      </w:pPr>
    </w:p>
    <w:p w14:paraId="0BC3CC8D" w14:textId="77777777" w:rsidR="00A24212" w:rsidRPr="000B5CB1" w:rsidRDefault="00A24212" w:rsidP="000D4BAF">
      <w:pPr>
        <w:spacing w:line="312" w:lineRule="auto"/>
        <w:jc w:val="both"/>
        <w:rPr>
          <w:b/>
          <w:bCs/>
          <w:sz w:val="22"/>
          <w:szCs w:val="22"/>
        </w:rPr>
      </w:pPr>
    </w:p>
    <w:p w14:paraId="718AFEA2" w14:textId="77777777" w:rsidR="00A24212" w:rsidRPr="000B5CB1" w:rsidRDefault="00A24212" w:rsidP="000D4BAF">
      <w:pPr>
        <w:spacing w:line="312" w:lineRule="auto"/>
        <w:jc w:val="both"/>
        <w:rPr>
          <w:b/>
          <w:bCs/>
          <w:sz w:val="22"/>
          <w:szCs w:val="22"/>
        </w:rPr>
      </w:pPr>
    </w:p>
    <w:p w14:paraId="7C577CA4" w14:textId="77777777" w:rsidR="00A24212" w:rsidRPr="000B5CB1" w:rsidRDefault="00A24212" w:rsidP="000D4BAF">
      <w:pPr>
        <w:spacing w:line="312" w:lineRule="auto"/>
        <w:jc w:val="both"/>
        <w:rPr>
          <w:b/>
          <w:bCs/>
          <w:sz w:val="22"/>
          <w:szCs w:val="22"/>
        </w:rPr>
      </w:pPr>
    </w:p>
    <w:p w14:paraId="4355A015" w14:textId="77777777" w:rsidR="00A24212" w:rsidRPr="000B5CB1" w:rsidRDefault="00A24212" w:rsidP="000D4BAF">
      <w:pPr>
        <w:spacing w:line="312" w:lineRule="auto"/>
        <w:jc w:val="both"/>
        <w:rPr>
          <w:b/>
          <w:bCs/>
          <w:sz w:val="22"/>
          <w:szCs w:val="22"/>
        </w:rPr>
      </w:pPr>
    </w:p>
    <w:p w14:paraId="46EB0CE3" w14:textId="77777777" w:rsidR="00682477" w:rsidRPr="000B5CB1" w:rsidRDefault="00682477" w:rsidP="000D4BAF">
      <w:pPr>
        <w:spacing w:line="312" w:lineRule="auto"/>
        <w:jc w:val="both"/>
        <w:rPr>
          <w:b/>
          <w:bCs/>
          <w:sz w:val="22"/>
          <w:szCs w:val="22"/>
        </w:rPr>
      </w:pPr>
    </w:p>
    <w:p w14:paraId="425A3057" w14:textId="77777777" w:rsidR="00682477" w:rsidRPr="000B5CB1" w:rsidRDefault="00682477" w:rsidP="000D4BAF">
      <w:pPr>
        <w:spacing w:line="312" w:lineRule="auto"/>
        <w:jc w:val="both"/>
        <w:rPr>
          <w:b/>
          <w:bCs/>
          <w:sz w:val="22"/>
          <w:szCs w:val="22"/>
        </w:rPr>
      </w:pPr>
    </w:p>
    <w:p w14:paraId="18FD4536" w14:textId="77777777" w:rsidR="00682477" w:rsidRPr="000B5CB1" w:rsidRDefault="00682477" w:rsidP="000D4BAF">
      <w:pPr>
        <w:spacing w:line="312" w:lineRule="auto"/>
        <w:jc w:val="both"/>
        <w:rPr>
          <w:b/>
          <w:bCs/>
          <w:sz w:val="22"/>
          <w:szCs w:val="22"/>
        </w:rPr>
      </w:pPr>
    </w:p>
    <w:p w14:paraId="4754E6A8" w14:textId="77777777" w:rsidR="00682477" w:rsidRPr="000B5CB1" w:rsidRDefault="00682477" w:rsidP="000D4BAF">
      <w:pPr>
        <w:spacing w:line="312" w:lineRule="auto"/>
        <w:jc w:val="both"/>
        <w:rPr>
          <w:b/>
          <w:bCs/>
          <w:sz w:val="22"/>
          <w:szCs w:val="22"/>
        </w:rPr>
      </w:pPr>
    </w:p>
    <w:p w14:paraId="1F21A428" w14:textId="77777777" w:rsidR="00682477" w:rsidRPr="000B5CB1" w:rsidRDefault="00682477" w:rsidP="000D4BAF">
      <w:pPr>
        <w:spacing w:line="312" w:lineRule="auto"/>
        <w:jc w:val="both"/>
        <w:rPr>
          <w:b/>
          <w:bCs/>
          <w:sz w:val="22"/>
          <w:szCs w:val="22"/>
        </w:rPr>
      </w:pPr>
    </w:p>
    <w:p w14:paraId="68A3664D" w14:textId="77777777" w:rsidR="00682477" w:rsidRPr="000B5CB1" w:rsidRDefault="00682477" w:rsidP="000D4BAF">
      <w:pPr>
        <w:spacing w:line="312" w:lineRule="auto"/>
        <w:jc w:val="both"/>
        <w:rPr>
          <w:b/>
          <w:bCs/>
          <w:sz w:val="22"/>
          <w:szCs w:val="22"/>
        </w:rPr>
      </w:pPr>
    </w:p>
    <w:p w14:paraId="5F9874A8" w14:textId="77777777" w:rsidR="00682477" w:rsidRPr="000B5CB1" w:rsidRDefault="00682477" w:rsidP="000D4BAF">
      <w:pPr>
        <w:spacing w:line="312" w:lineRule="auto"/>
        <w:jc w:val="both"/>
        <w:rPr>
          <w:b/>
          <w:bCs/>
          <w:sz w:val="22"/>
          <w:szCs w:val="22"/>
        </w:rPr>
      </w:pPr>
    </w:p>
    <w:p w14:paraId="76C04551" w14:textId="77777777" w:rsidR="00682477" w:rsidRPr="000B5CB1" w:rsidRDefault="00682477" w:rsidP="000D4BAF">
      <w:pPr>
        <w:spacing w:line="312" w:lineRule="auto"/>
        <w:jc w:val="both"/>
        <w:rPr>
          <w:b/>
          <w:bCs/>
          <w:sz w:val="22"/>
          <w:szCs w:val="22"/>
        </w:rPr>
      </w:pPr>
    </w:p>
    <w:p w14:paraId="49303108" w14:textId="77777777" w:rsidR="007D5185" w:rsidRPr="000B5CB1" w:rsidRDefault="007D5185" w:rsidP="000D4BAF">
      <w:pPr>
        <w:spacing w:line="312" w:lineRule="auto"/>
        <w:jc w:val="both"/>
        <w:rPr>
          <w:b/>
          <w:bCs/>
          <w:sz w:val="22"/>
          <w:szCs w:val="22"/>
        </w:rPr>
      </w:pPr>
    </w:p>
    <w:p w14:paraId="58D5DC71" w14:textId="48B083EA" w:rsidR="007D5185" w:rsidRDefault="007D5185" w:rsidP="000D4BAF">
      <w:pPr>
        <w:spacing w:line="312" w:lineRule="auto"/>
        <w:jc w:val="both"/>
        <w:rPr>
          <w:b/>
          <w:bCs/>
          <w:sz w:val="22"/>
          <w:szCs w:val="22"/>
        </w:rPr>
      </w:pPr>
    </w:p>
    <w:p w14:paraId="36C19375" w14:textId="123D7150" w:rsidR="008F3630" w:rsidRDefault="008F3630" w:rsidP="000D4BAF">
      <w:pPr>
        <w:spacing w:line="312" w:lineRule="auto"/>
        <w:jc w:val="both"/>
        <w:rPr>
          <w:b/>
          <w:bCs/>
          <w:sz w:val="22"/>
          <w:szCs w:val="22"/>
        </w:rPr>
      </w:pPr>
    </w:p>
    <w:p w14:paraId="5A30B8E5" w14:textId="1A31FC54" w:rsidR="00F15E13" w:rsidRDefault="00F15E13" w:rsidP="000D4BAF">
      <w:pPr>
        <w:spacing w:line="312" w:lineRule="auto"/>
        <w:jc w:val="both"/>
        <w:rPr>
          <w:b/>
          <w:bCs/>
          <w:sz w:val="22"/>
          <w:szCs w:val="22"/>
        </w:rPr>
      </w:pPr>
    </w:p>
    <w:p w14:paraId="0AA9D71E" w14:textId="30AE6102" w:rsidR="00F15E13" w:rsidRDefault="00F15E13" w:rsidP="000D4BAF">
      <w:pPr>
        <w:spacing w:line="312" w:lineRule="auto"/>
        <w:jc w:val="both"/>
        <w:rPr>
          <w:b/>
          <w:bCs/>
          <w:sz w:val="22"/>
          <w:szCs w:val="22"/>
        </w:rPr>
      </w:pPr>
    </w:p>
    <w:p w14:paraId="0ACBCF6E" w14:textId="77777777" w:rsidR="00392120" w:rsidRDefault="00392120" w:rsidP="000D4BAF">
      <w:pPr>
        <w:spacing w:line="312" w:lineRule="auto"/>
        <w:jc w:val="both"/>
        <w:rPr>
          <w:b/>
          <w:bCs/>
          <w:sz w:val="22"/>
          <w:szCs w:val="22"/>
        </w:rPr>
      </w:pPr>
    </w:p>
    <w:p w14:paraId="2CCC4BAA" w14:textId="347F8C9B" w:rsidR="00F15E13" w:rsidRDefault="00F15E13" w:rsidP="000D4BAF">
      <w:pPr>
        <w:spacing w:line="312" w:lineRule="auto"/>
        <w:jc w:val="both"/>
        <w:rPr>
          <w:b/>
          <w:bCs/>
          <w:sz w:val="22"/>
          <w:szCs w:val="22"/>
        </w:rPr>
      </w:pPr>
    </w:p>
    <w:p w14:paraId="1C41D39A" w14:textId="245F84C0" w:rsidR="00F15E13" w:rsidRDefault="00F15E13" w:rsidP="000D4BAF">
      <w:pPr>
        <w:spacing w:line="312" w:lineRule="auto"/>
        <w:jc w:val="both"/>
        <w:rPr>
          <w:b/>
          <w:bCs/>
          <w:sz w:val="22"/>
          <w:szCs w:val="22"/>
        </w:rPr>
      </w:pPr>
    </w:p>
    <w:p w14:paraId="7F74905D" w14:textId="35D33F17" w:rsidR="00F15E13" w:rsidRDefault="00F15E13" w:rsidP="000D4BAF">
      <w:pPr>
        <w:spacing w:line="312" w:lineRule="auto"/>
        <w:jc w:val="both"/>
        <w:rPr>
          <w:b/>
          <w:bCs/>
          <w:sz w:val="22"/>
          <w:szCs w:val="22"/>
        </w:rPr>
      </w:pPr>
    </w:p>
    <w:p w14:paraId="04282036" w14:textId="77777777" w:rsidR="00F15E13" w:rsidRDefault="00F15E13" w:rsidP="000D4BAF">
      <w:pPr>
        <w:spacing w:line="312" w:lineRule="auto"/>
        <w:jc w:val="both"/>
        <w:rPr>
          <w:b/>
          <w:bCs/>
          <w:sz w:val="22"/>
          <w:szCs w:val="22"/>
        </w:rPr>
      </w:pPr>
    </w:p>
    <w:p w14:paraId="1369A371" w14:textId="56AFEF54" w:rsidR="001E536F" w:rsidRDefault="001E536F" w:rsidP="000D4BAF">
      <w:pPr>
        <w:spacing w:line="312" w:lineRule="auto"/>
        <w:jc w:val="both"/>
        <w:rPr>
          <w:b/>
          <w:bCs/>
          <w:sz w:val="22"/>
          <w:szCs w:val="22"/>
        </w:rPr>
      </w:pPr>
    </w:p>
    <w:p w14:paraId="29E66AE7" w14:textId="77777777" w:rsidR="00A24212" w:rsidRPr="000B5CB1" w:rsidRDefault="00A24212" w:rsidP="000D4BAF">
      <w:pPr>
        <w:spacing w:line="312" w:lineRule="auto"/>
        <w:jc w:val="both"/>
        <w:rPr>
          <w:b/>
          <w:bCs/>
          <w:sz w:val="22"/>
          <w:szCs w:val="22"/>
        </w:rPr>
      </w:pPr>
    </w:p>
    <w:p w14:paraId="079FFBA2" w14:textId="65B42476" w:rsidR="00A24212" w:rsidRDefault="00A24212" w:rsidP="000D4BAF">
      <w:pPr>
        <w:spacing w:line="312" w:lineRule="auto"/>
        <w:ind w:left="7799"/>
        <w:jc w:val="both"/>
        <w:rPr>
          <w:b/>
          <w:bCs/>
          <w:sz w:val="22"/>
          <w:szCs w:val="22"/>
        </w:rPr>
      </w:pPr>
      <w:bookmarkStart w:id="16" w:name="_Hlk127364028"/>
      <w:r w:rsidRPr="000B5CB1">
        <w:rPr>
          <w:b/>
          <w:bCs/>
          <w:sz w:val="22"/>
          <w:szCs w:val="22"/>
        </w:rPr>
        <w:t>OBR-</w:t>
      </w:r>
      <w:r w:rsidR="004409AB" w:rsidRPr="000B5CB1">
        <w:rPr>
          <w:b/>
          <w:bCs/>
          <w:sz w:val="22"/>
          <w:szCs w:val="22"/>
        </w:rPr>
        <w:t>6</w:t>
      </w:r>
    </w:p>
    <w:p w14:paraId="4AE7B67B" w14:textId="77777777" w:rsidR="001E536F" w:rsidRPr="000B5CB1" w:rsidRDefault="001E536F" w:rsidP="000D4BAF">
      <w:pPr>
        <w:spacing w:line="312" w:lineRule="auto"/>
        <w:ind w:left="7799"/>
        <w:jc w:val="both"/>
        <w:rPr>
          <w:b/>
          <w:bCs/>
          <w:sz w:val="22"/>
          <w:szCs w:val="22"/>
        </w:rPr>
      </w:pPr>
    </w:p>
    <w:p w14:paraId="1F8535EB" w14:textId="77777777" w:rsidR="00A24212" w:rsidRPr="000B5CB1" w:rsidRDefault="00A24212" w:rsidP="000D4BAF">
      <w:pPr>
        <w:spacing w:line="312" w:lineRule="auto"/>
        <w:jc w:val="both"/>
        <w:rPr>
          <w:b/>
          <w:bCs/>
          <w:sz w:val="22"/>
          <w:szCs w:val="22"/>
        </w:rPr>
      </w:pPr>
      <w:bookmarkStart w:id="17" w:name="_Hlk127363967"/>
      <w:bookmarkEnd w:id="16"/>
      <w:r w:rsidRPr="000B5CB1">
        <w:rPr>
          <w:b/>
          <w:bCs/>
          <w:sz w:val="22"/>
          <w:szCs w:val="22"/>
        </w:rPr>
        <w:t>Menična izjava za dobro izvedbo pogodbenih obveznosti</w:t>
      </w:r>
    </w:p>
    <w:p w14:paraId="54723776"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3CC68175" w14:textId="77777777" w:rsidR="00A24212" w:rsidRPr="000B5CB1" w:rsidRDefault="00A24212" w:rsidP="000D4BAF">
      <w:pPr>
        <w:spacing w:line="312" w:lineRule="auto"/>
        <w:jc w:val="both"/>
        <w:rPr>
          <w:bCs/>
          <w:sz w:val="22"/>
          <w:szCs w:val="22"/>
        </w:rPr>
      </w:pPr>
      <w:r w:rsidRPr="000B5CB1">
        <w:rPr>
          <w:bCs/>
          <w:sz w:val="22"/>
          <w:szCs w:val="22"/>
        </w:rPr>
        <w:t>Spodaj podpisani zakoniti zastopnik oziroma pooblaščenec</w:t>
      </w:r>
    </w:p>
    <w:p w14:paraId="26614C4F" w14:textId="77777777" w:rsidR="00A24212" w:rsidRPr="000B5CB1" w:rsidRDefault="00A24212" w:rsidP="000D4BAF">
      <w:pPr>
        <w:spacing w:line="312" w:lineRule="auto"/>
        <w:jc w:val="both"/>
        <w:rPr>
          <w:bCs/>
          <w:sz w:val="22"/>
          <w:szCs w:val="22"/>
        </w:rPr>
      </w:pPr>
      <w:r w:rsidRPr="000B5CB1">
        <w:rPr>
          <w:bCs/>
          <w:sz w:val="22"/>
          <w:szCs w:val="22"/>
        </w:rPr>
        <w:t>___________________________________________________________________________</w:t>
      </w:r>
    </w:p>
    <w:p w14:paraId="7DB92E44" w14:textId="77777777" w:rsidR="00A24212" w:rsidRPr="000B5CB1" w:rsidRDefault="00A24212" w:rsidP="000D4BAF">
      <w:pPr>
        <w:spacing w:line="312" w:lineRule="auto"/>
        <w:jc w:val="both"/>
        <w:rPr>
          <w:bCs/>
          <w:sz w:val="22"/>
          <w:szCs w:val="22"/>
        </w:rPr>
      </w:pPr>
      <w:r w:rsidRPr="000B5CB1">
        <w:rPr>
          <w:bCs/>
          <w:sz w:val="22"/>
          <w:szCs w:val="22"/>
        </w:rPr>
        <w:t xml:space="preserve"> izbranega ponudnika </w:t>
      </w:r>
    </w:p>
    <w:p w14:paraId="4430D00D" w14:textId="77777777" w:rsidR="00A24212" w:rsidRPr="000B5CB1" w:rsidRDefault="00A24212" w:rsidP="000D4BAF">
      <w:pPr>
        <w:spacing w:line="312" w:lineRule="auto"/>
        <w:jc w:val="both"/>
        <w:rPr>
          <w:bCs/>
          <w:sz w:val="22"/>
          <w:szCs w:val="22"/>
        </w:rPr>
      </w:pPr>
    </w:p>
    <w:p w14:paraId="1FAA6B8D" w14:textId="77777777" w:rsidR="00A24212" w:rsidRPr="000B5CB1" w:rsidRDefault="00A24212" w:rsidP="000D4BAF">
      <w:pPr>
        <w:spacing w:line="312" w:lineRule="auto"/>
        <w:jc w:val="both"/>
        <w:rPr>
          <w:bCs/>
          <w:sz w:val="22"/>
          <w:szCs w:val="22"/>
        </w:rPr>
      </w:pPr>
      <w:r w:rsidRPr="000B5CB1">
        <w:rPr>
          <w:bCs/>
          <w:sz w:val="22"/>
          <w:szCs w:val="22"/>
        </w:rPr>
        <w:t>(firma in sedež družbe oz. samostojnega podjetnika)</w:t>
      </w:r>
    </w:p>
    <w:p w14:paraId="67ECB81E" w14:textId="77777777" w:rsidR="00A24212" w:rsidRPr="000B5CB1" w:rsidRDefault="00A24212" w:rsidP="000D4BAF">
      <w:pPr>
        <w:spacing w:line="312" w:lineRule="auto"/>
        <w:jc w:val="both"/>
        <w:rPr>
          <w:bCs/>
          <w:sz w:val="22"/>
          <w:szCs w:val="22"/>
        </w:rPr>
      </w:pPr>
    </w:p>
    <w:p w14:paraId="7F604411" w14:textId="6E9B8815" w:rsidR="00A24212" w:rsidRPr="000B5CB1" w:rsidRDefault="00A24212" w:rsidP="000D4BAF">
      <w:pPr>
        <w:spacing w:line="312" w:lineRule="auto"/>
        <w:jc w:val="both"/>
        <w:rPr>
          <w:bCs/>
          <w:sz w:val="22"/>
          <w:szCs w:val="22"/>
        </w:rPr>
      </w:pPr>
      <w:r w:rsidRPr="000B5CB1">
        <w:rPr>
          <w:bCs/>
          <w:sz w:val="22"/>
          <w:szCs w:val="22"/>
        </w:rPr>
        <w:t xml:space="preserve">V postopku oddaje javnega naročila </w:t>
      </w:r>
      <w:r w:rsidR="00EF738D">
        <w:rPr>
          <w:bCs/>
          <w:sz w:val="22"/>
          <w:szCs w:val="22"/>
        </w:rPr>
        <w:t xml:space="preserve">» DOBAVA </w:t>
      </w:r>
      <w:r w:rsidR="00390075">
        <w:rPr>
          <w:bCs/>
          <w:sz w:val="22"/>
          <w:szCs w:val="22"/>
        </w:rPr>
        <w:t xml:space="preserve">DIAGNOSTIKE </w:t>
      </w:r>
      <w:r w:rsidR="00EF738D">
        <w:rPr>
          <w:bCs/>
          <w:sz w:val="22"/>
          <w:szCs w:val="22"/>
        </w:rPr>
        <w:t>za obdobje 4 let «</w:t>
      </w:r>
      <w:r w:rsidRPr="000B5CB1">
        <w:rPr>
          <w:bCs/>
          <w:sz w:val="22"/>
          <w:szCs w:val="22"/>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w:t>
      </w:r>
      <w:r w:rsidR="00BE63EA">
        <w:rPr>
          <w:bCs/>
          <w:sz w:val="22"/>
          <w:szCs w:val="22"/>
        </w:rPr>
        <w:t>___________</w:t>
      </w:r>
      <w:r w:rsidRPr="000B5CB1">
        <w:rPr>
          <w:bCs/>
          <w:sz w:val="22"/>
          <w:szCs w:val="22"/>
        </w:rPr>
        <w:t xml:space="preserve"> EUR (5 % po</w:t>
      </w:r>
      <w:r w:rsidR="00E80719">
        <w:rPr>
          <w:bCs/>
          <w:sz w:val="22"/>
          <w:szCs w:val="22"/>
        </w:rPr>
        <w:t>godbene</w:t>
      </w:r>
      <w:r w:rsidRPr="000B5CB1">
        <w:rPr>
          <w:bCs/>
          <w:sz w:val="22"/>
          <w:szCs w:val="22"/>
        </w:rPr>
        <w:t xml:space="preserve"> vrednosti z DDV</w:t>
      </w:r>
      <w:r w:rsidRPr="00E80719">
        <w:rPr>
          <w:bCs/>
        </w:rPr>
        <w:t>).</w:t>
      </w:r>
      <w:r w:rsidRPr="000B5CB1">
        <w:rPr>
          <w:bCs/>
          <w:sz w:val="22"/>
          <w:szCs w:val="22"/>
        </w:rPr>
        <w:t xml:space="preserve"> Izbrani ponudnik se odreka vsem ugovorom proti tako izpolnjeni menici in se zavezuje menico plačati, ko dospe, v gotovini. To pooblastilo preneha veljati 30 dni po poteku veljavnosti pogodbe. Menični znesek se nakaže na račun upravičenca _______________</w:t>
      </w:r>
      <w:r w:rsidR="00BE63EA">
        <w:rPr>
          <w:bCs/>
          <w:sz w:val="22"/>
          <w:szCs w:val="22"/>
        </w:rPr>
        <w:t>___________</w:t>
      </w:r>
    </w:p>
    <w:p w14:paraId="2B2032F8" w14:textId="77777777" w:rsidR="00A24212" w:rsidRDefault="00A24212" w:rsidP="000D4BAF">
      <w:pPr>
        <w:spacing w:line="312" w:lineRule="auto"/>
        <w:jc w:val="both"/>
        <w:rPr>
          <w:bCs/>
          <w:sz w:val="22"/>
          <w:szCs w:val="22"/>
        </w:rPr>
      </w:pPr>
      <w:r w:rsidRPr="000B5CB1">
        <w:rPr>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13E3CAFE" w14:textId="77777777" w:rsidR="00A32BBA" w:rsidRDefault="00A32BBA" w:rsidP="000D4BAF">
      <w:pPr>
        <w:spacing w:line="312" w:lineRule="auto"/>
        <w:jc w:val="both"/>
        <w:rPr>
          <w:bCs/>
          <w:sz w:val="22"/>
          <w:szCs w:val="22"/>
        </w:rPr>
      </w:pPr>
    </w:p>
    <w:p w14:paraId="02B16D29" w14:textId="56C05BA8" w:rsidR="00A32BBA" w:rsidRDefault="00A32BBA" w:rsidP="000D4BAF">
      <w:pPr>
        <w:spacing w:line="312" w:lineRule="auto"/>
        <w:jc w:val="both"/>
        <w:rPr>
          <w:bCs/>
          <w:sz w:val="22"/>
          <w:szCs w:val="22"/>
        </w:rPr>
      </w:pPr>
      <w:r>
        <w:rPr>
          <w:bCs/>
          <w:sz w:val="22"/>
          <w:szCs w:val="22"/>
        </w:rPr>
        <w:t>-</w:t>
      </w:r>
    </w:p>
    <w:p w14:paraId="294CCC63" w14:textId="0249C703" w:rsidR="00A32BBA" w:rsidRDefault="00A32BBA" w:rsidP="000D4BAF">
      <w:pPr>
        <w:spacing w:line="312" w:lineRule="auto"/>
        <w:jc w:val="both"/>
        <w:rPr>
          <w:bCs/>
          <w:sz w:val="22"/>
          <w:szCs w:val="22"/>
        </w:rPr>
      </w:pPr>
      <w:r>
        <w:rPr>
          <w:bCs/>
          <w:sz w:val="22"/>
          <w:szCs w:val="22"/>
        </w:rPr>
        <w:t>-</w:t>
      </w:r>
    </w:p>
    <w:p w14:paraId="20542E9E" w14:textId="588D30A6" w:rsidR="00A32BBA" w:rsidRPr="000B5CB1" w:rsidRDefault="00A32BBA" w:rsidP="000D4BAF">
      <w:pPr>
        <w:spacing w:line="312" w:lineRule="auto"/>
        <w:jc w:val="both"/>
        <w:rPr>
          <w:bCs/>
          <w:sz w:val="22"/>
          <w:szCs w:val="22"/>
        </w:rPr>
      </w:pPr>
      <w:r>
        <w:rPr>
          <w:bCs/>
          <w:sz w:val="22"/>
          <w:szCs w:val="22"/>
        </w:rPr>
        <w:t>-</w:t>
      </w:r>
    </w:p>
    <w:p w14:paraId="53D1AB9B" w14:textId="77777777" w:rsidR="00A24212" w:rsidRPr="000B5CB1" w:rsidRDefault="00A24212" w:rsidP="000D4BAF">
      <w:pPr>
        <w:spacing w:line="312" w:lineRule="auto"/>
        <w:jc w:val="both"/>
        <w:rPr>
          <w:bCs/>
          <w:sz w:val="22"/>
          <w:szCs w:val="22"/>
        </w:rPr>
      </w:pPr>
    </w:p>
    <w:p w14:paraId="2DB13133" w14:textId="77777777" w:rsidR="00A24212" w:rsidRPr="000B5CB1" w:rsidRDefault="00A24212" w:rsidP="000D4BAF">
      <w:pPr>
        <w:spacing w:line="312" w:lineRule="auto"/>
        <w:jc w:val="both"/>
        <w:rPr>
          <w:bCs/>
          <w:sz w:val="22"/>
          <w:szCs w:val="22"/>
        </w:rPr>
      </w:pPr>
      <w:r w:rsidRPr="000B5CB1">
        <w:rPr>
          <w:bCs/>
          <w:sz w:val="22"/>
          <w:szCs w:val="22"/>
        </w:rPr>
        <w:t xml:space="preserve">V primeru odprtja dodatnega računa, ki ni zgoraj naveden, izrecno dovoljujem izplačilo menice in pooblaščam banko, pri kateri je takšen račun odprt, da izvede plačilo. </w:t>
      </w:r>
    </w:p>
    <w:p w14:paraId="01B94DD8" w14:textId="77777777" w:rsidR="00A24212" w:rsidRPr="000B5CB1" w:rsidRDefault="00A24212" w:rsidP="000D4BAF">
      <w:pPr>
        <w:spacing w:line="312" w:lineRule="auto"/>
        <w:jc w:val="both"/>
        <w:rPr>
          <w:bCs/>
          <w:sz w:val="22"/>
          <w:szCs w:val="22"/>
        </w:rPr>
      </w:pPr>
    </w:p>
    <w:p w14:paraId="452AC613" w14:textId="6EE07086" w:rsidR="00A24212" w:rsidRPr="000B5CB1" w:rsidRDefault="00A24212" w:rsidP="000D4BAF">
      <w:pPr>
        <w:spacing w:line="312" w:lineRule="auto"/>
        <w:jc w:val="both"/>
        <w:rPr>
          <w:bCs/>
          <w:sz w:val="22"/>
          <w:szCs w:val="22"/>
        </w:rPr>
      </w:pPr>
      <w:r w:rsidRPr="000B5CB1">
        <w:rPr>
          <w:bCs/>
          <w:sz w:val="22"/>
          <w:szCs w:val="22"/>
        </w:rPr>
        <w:t>Menična izjava velja 30 dni po poteku veljavnosti okvirnega sporazuma.</w:t>
      </w:r>
    </w:p>
    <w:p w14:paraId="14FD9222" w14:textId="77777777" w:rsidR="00A24212" w:rsidRPr="000B5CB1" w:rsidRDefault="00A24212" w:rsidP="000D4BAF">
      <w:pPr>
        <w:spacing w:line="312" w:lineRule="auto"/>
        <w:jc w:val="both"/>
        <w:rPr>
          <w:bCs/>
          <w:sz w:val="22"/>
          <w:szCs w:val="22"/>
        </w:rPr>
      </w:pPr>
    </w:p>
    <w:p w14:paraId="5EDBE3EA" w14:textId="77777777" w:rsidR="00A24212" w:rsidRPr="000B5CB1" w:rsidRDefault="00A24212"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0316079A" w14:textId="77777777" w:rsidR="00C453D8" w:rsidRDefault="00A24212" w:rsidP="000D4BAF">
      <w:pPr>
        <w:spacing w:line="312" w:lineRule="auto"/>
        <w:jc w:val="both"/>
        <w:rPr>
          <w:bCs/>
          <w:sz w:val="22"/>
          <w:szCs w:val="22"/>
        </w:rPr>
      </w:pPr>
      <w:r w:rsidRPr="000B5CB1">
        <w:rPr>
          <w:bCs/>
          <w:sz w:val="22"/>
          <w:szCs w:val="22"/>
        </w:rPr>
        <w:t xml:space="preserve">             </w:t>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p>
    <w:p w14:paraId="34C35F60" w14:textId="36B9704D" w:rsidR="00A24212" w:rsidRDefault="00A24212" w:rsidP="000D4BAF">
      <w:pPr>
        <w:spacing w:line="312" w:lineRule="auto"/>
        <w:jc w:val="both"/>
        <w:rPr>
          <w:bCs/>
          <w:sz w:val="22"/>
          <w:szCs w:val="22"/>
        </w:rPr>
      </w:pPr>
      <w:r w:rsidRPr="000B5CB1">
        <w:rPr>
          <w:bCs/>
          <w:sz w:val="22"/>
          <w:szCs w:val="22"/>
        </w:rPr>
        <w:t>Podpis in žig:</w:t>
      </w:r>
    </w:p>
    <w:p w14:paraId="5881924C" w14:textId="77777777" w:rsidR="00EF34AC" w:rsidRDefault="00EF34AC" w:rsidP="000D4BAF">
      <w:pPr>
        <w:spacing w:line="312" w:lineRule="auto"/>
        <w:jc w:val="both"/>
        <w:rPr>
          <w:bCs/>
          <w:sz w:val="22"/>
          <w:szCs w:val="22"/>
        </w:rPr>
      </w:pPr>
    </w:p>
    <w:p w14:paraId="24AA4879" w14:textId="77777777" w:rsidR="00EF34AC" w:rsidRDefault="00EF34AC" w:rsidP="000D4BAF">
      <w:pPr>
        <w:spacing w:line="312" w:lineRule="auto"/>
        <w:jc w:val="both"/>
        <w:rPr>
          <w:bCs/>
          <w:sz w:val="22"/>
          <w:szCs w:val="22"/>
        </w:rPr>
      </w:pPr>
    </w:p>
    <w:p w14:paraId="429293F2" w14:textId="77777777" w:rsidR="00EF34AC" w:rsidRDefault="00EF34AC" w:rsidP="000D4BAF">
      <w:pPr>
        <w:spacing w:line="312" w:lineRule="auto"/>
        <w:jc w:val="both"/>
        <w:rPr>
          <w:bCs/>
          <w:sz w:val="22"/>
          <w:szCs w:val="22"/>
        </w:rPr>
      </w:pPr>
    </w:p>
    <w:p w14:paraId="79A6C0B0" w14:textId="20AF42A7" w:rsidR="007D5185" w:rsidRDefault="000D3586" w:rsidP="000D4BAF">
      <w:pPr>
        <w:spacing w:line="312" w:lineRule="auto"/>
        <w:jc w:val="both"/>
        <w:rPr>
          <w:color w:val="222133"/>
        </w:rPr>
      </w:pPr>
      <w:bookmarkStart w:id="18" w:name="_Hlk192847050"/>
      <w:r>
        <w:rPr>
          <w:bCs/>
          <w:sz w:val="22"/>
          <w:szCs w:val="22"/>
        </w:rPr>
        <w:t>Priloga: 3x bianko menica za vsak sklop</w:t>
      </w:r>
      <w:r w:rsidR="00DC202F">
        <w:rPr>
          <w:bCs/>
          <w:sz w:val="22"/>
          <w:szCs w:val="22"/>
        </w:rPr>
        <w:t>. (</w:t>
      </w:r>
      <w:r w:rsidR="00DC202F" w:rsidRPr="00086655">
        <w:rPr>
          <w:rFonts w:ascii="Garamond" w:hAnsi="Garamond"/>
          <w:b/>
          <w:bCs/>
        </w:rPr>
        <w:t>V</w:t>
      </w:r>
      <w:r w:rsidR="00DC202F">
        <w:rPr>
          <w:rFonts w:ascii="Garamond" w:hAnsi="Garamond"/>
          <w:b/>
          <w:bCs/>
        </w:rPr>
        <w:t xml:space="preserve"> </w:t>
      </w:r>
      <w:r w:rsidR="00DC202F" w:rsidRPr="00086655">
        <w:rPr>
          <w:color w:val="222133"/>
        </w:rPr>
        <w:t>primeru</w:t>
      </w:r>
      <w:r w:rsidR="00DC202F" w:rsidRPr="00DC202F">
        <w:rPr>
          <w:color w:val="222133"/>
        </w:rPr>
        <w:t>, da bo ponudnik izbran v več sklopih lahko  predloži</w:t>
      </w:r>
      <w:r w:rsidR="00DC202F">
        <w:rPr>
          <w:color w:val="222133"/>
        </w:rPr>
        <w:t xml:space="preserve"> </w:t>
      </w:r>
      <w:r w:rsidR="00DC202F" w:rsidRPr="00DC202F">
        <w:rPr>
          <w:color w:val="222133"/>
        </w:rPr>
        <w:t>eno menično izjavo, katere vrednost ustreza seštevku zavarovanj za vse sklope in mora za vsak sklop, predložiti tri bianko menice</w:t>
      </w:r>
      <w:bookmarkEnd w:id="18"/>
      <w:bookmarkEnd w:id="17"/>
      <w:r w:rsidR="00BE63EA">
        <w:rPr>
          <w:color w:val="222133"/>
        </w:rPr>
        <w:t>).</w:t>
      </w:r>
    </w:p>
    <w:p w14:paraId="4B73C7A5" w14:textId="77777777" w:rsidR="00B13A00" w:rsidRPr="000B5CB1" w:rsidRDefault="00B13A00" w:rsidP="000D4BAF">
      <w:pPr>
        <w:spacing w:line="312" w:lineRule="auto"/>
        <w:jc w:val="both"/>
        <w:rPr>
          <w:bCs/>
          <w:sz w:val="22"/>
          <w:szCs w:val="22"/>
        </w:rPr>
      </w:pPr>
    </w:p>
    <w:p w14:paraId="0D3B1069" w14:textId="77777777" w:rsidR="00A24212" w:rsidRDefault="00A24212" w:rsidP="00EF34AC">
      <w:pPr>
        <w:spacing w:line="312" w:lineRule="auto"/>
        <w:ind w:left="7090" w:firstLine="709"/>
        <w:jc w:val="both"/>
        <w:rPr>
          <w:b/>
          <w:bCs/>
          <w:sz w:val="22"/>
          <w:szCs w:val="22"/>
        </w:rPr>
      </w:pPr>
      <w:r w:rsidRPr="000B5CB1">
        <w:rPr>
          <w:b/>
          <w:bCs/>
          <w:sz w:val="22"/>
          <w:szCs w:val="22"/>
        </w:rPr>
        <w:lastRenderedPageBreak/>
        <w:t>OBR-</w:t>
      </w:r>
      <w:r w:rsidR="004409AB" w:rsidRPr="000B5CB1">
        <w:rPr>
          <w:b/>
          <w:bCs/>
          <w:sz w:val="22"/>
          <w:szCs w:val="22"/>
        </w:rPr>
        <w:t>7</w:t>
      </w:r>
    </w:p>
    <w:p w14:paraId="1FEBF859" w14:textId="77777777" w:rsidR="00EF34AC" w:rsidRPr="000B5CB1" w:rsidRDefault="00EF34AC" w:rsidP="00EF34AC">
      <w:pPr>
        <w:spacing w:line="312" w:lineRule="auto"/>
        <w:ind w:left="7090" w:firstLine="709"/>
        <w:jc w:val="both"/>
        <w:rPr>
          <w:b/>
          <w:bCs/>
          <w:sz w:val="22"/>
          <w:szCs w:val="22"/>
        </w:rPr>
      </w:pPr>
    </w:p>
    <w:p w14:paraId="2DF131FC" w14:textId="77777777" w:rsidR="00A24212" w:rsidRPr="000B5CB1" w:rsidRDefault="00A24212" w:rsidP="000D4BAF">
      <w:pPr>
        <w:pStyle w:val="Noga"/>
        <w:tabs>
          <w:tab w:val="clear" w:pos="4536"/>
          <w:tab w:val="clear" w:pos="9072"/>
          <w:tab w:val="left" w:leader="underscore" w:pos="2694"/>
          <w:tab w:val="left" w:pos="6379"/>
          <w:tab w:val="right" w:pos="9639"/>
        </w:tabs>
        <w:spacing w:line="312" w:lineRule="auto"/>
        <w:jc w:val="center"/>
        <w:rPr>
          <w:b/>
          <w:sz w:val="22"/>
          <w:szCs w:val="22"/>
        </w:rPr>
      </w:pPr>
      <w:r w:rsidRPr="000B5CB1">
        <w:rPr>
          <w:b/>
          <w:sz w:val="22"/>
          <w:szCs w:val="22"/>
        </w:rPr>
        <w:t xml:space="preserve">IZJAVA O IZPOLNJEVANJU TEHNIČNE SPECIFIKACIJE   </w:t>
      </w:r>
    </w:p>
    <w:p w14:paraId="19175FF9" w14:textId="77777777" w:rsidR="00A24212" w:rsidRPr="000B5CB1" w:rsidRDefault="00A24212" w:rsidP="000D4BAF">
      <w:pPr>
        <w:pStyle w:val="Naslov1"/>
        <w:spacing w:line="312" w:lineRule="auto"/>
        <w:rPr>
          <w:b/>
          <w:sz w:val="22"/>
          <w:szCs w:val="22"/>
        </w:rPr>
      </w:pPr>
    </w:p>
    <w:p w14:paraId="30C99B9D" w14:textId="77777777" w:rsidR="00A24212" w:rsidRPr="000B5CB1" w:rsidRDefault="00A24212" w:rsidP="000D4BAF">
      <w:pPr>
        <w:spacing w:line="312" w:lineRule="auto"/>
        <w:rPr>
          <w:sz w:val="22"/>
          <w:szCs w:val="22"/>
        </w:rPr>
      </w:pPr>
      <w:r w:rsidRPr="000B5CB1">
        <w:rPr>
          <w:sz w:val="22"/>
          <w:szCs w:val="22"/>
        </w:rPr>
        <w:t>Ponudnik:</w:t>
      </w:r>
    </w:p>
    <w:p w14:paraId="4163ACCD" w14:textId="77777777" w:rsidR="00A24212" w:rsidRPr="000B5CB1" w:rsidRDefault="00A24212" w:rsidP="000D4BAF">
      <w:pPr>
        <w:spacing w:line="312" w:lineRule="auto"/>
        <w:rPr>
          <w:sz w:val="22"/>
          <w:szCs w:val="22"/>
        </w:rPr>
      </w:pPr>
    </w:p>
    <w:p w14:paraId="27E91B5A" w14:textId="77777777" w:rsidR="00A24212" w:rsidRPr="000B5CB1" w:rsidRDefault="00A24212" w:rsidP="000D4BAF">
      <w:pPr>
        <w:spacing w:line="312" w:lineRule="auto"/>
        <w:rPr>
          <w:sz w:val="22"/>
          <w:szCs w:val="22"/>
        </w:rPr>
      </w:pPr>
      <w:r w:rsidRPr="000B5CB1">
        <w:rPr>
          <w:sz w:val="22"/>
          <w:szCs w:val="22"/>
        </w:rPr>
        <w:t>______________________________</w:t>
      </w:r>
    </w:p>
    <w:p w14:paraId="34CB0E3C" w14:textId="77777777" w:rsidR="00A24212" w:rsidRPr="000B5CB1" w:rsidRDefault="00A24212" w:rsidP="000D4BAF">
      <w:pPr>
        <w:spacing w:line="312" w:lineRule="auto"/>
        <w:rPr>
          <w:sz w:val="22"/>
          <w:szCs w:val="22"/>
        </w:rPr>
      </w:pPr>
    </w:p>
    <w:p w14:paraId="6CEDD2A9" w14:textId="77777777" w:rsidR="00A24212" w:rsidRPr="000B5CB1" w:rsidRDefault="00A24212" w:rsidP="000D4BAF">
      <w:pPr>
        <w:spacing w:line="312" w:lineRule="auto"/>
        <w:rPr>
          <w:sz w:val="22"/>
          <w:szCs w:val="22"/>
        </w:rPr>
      </w:pPr>
      <w:r w:rsidRPr="000B5CB1">
        <w:rPr>
          <w:sz w:val="22"/>
          <w:szCs w:val="22"/>
        </w:rPr>
        <w:t xml:space="preserve">______________________________ </w:t>
      </w:r>
    </w:p>
    <w:p w14:paraId="7AB78671" w14:textId="77777777" w:rsidR="00A24212" w:rsidRPr="000B5CB1" w:rsidRDefault="00A24212" w:rsidP="000D4BAF">
      <w:pPr>
        <w:spacing w:line="312" w:lineRule="auto"/>
        <w:rPr>
          <w:sz w:val="22"/>
          <w:szCs w:val="22"/>
        </w:rPr>
      </w:pPr>
    </w:p>
    <w:p w14:paraId="6DAD905D" w14:textId="77777777" w:rsidR="00A24212" w:rsidRPr="000B5CB1" w:rsidRDefault="00A24212" w:rsidP="000D4BAF">
      <w:pPr>
        <w:spacing w:line="312" w:lineRule="auto"/>
        <w:rPr>
          <w:sz w:val="22"/>
          <w:szCs w:val="22"/>
        </w:rPr>
      </w:pPr>
      <w:r w:rsidRPr="000B5CB1">
        <w:rPr>
          <w:sz w:val="22"/>
          <w:szCs w:val="22"/>
        </w:rPr>
        <w:t>______________________________</w:t>
      </w:r>
    </w:p>
    <w:p w14:paraId="36882E9B" w14:textId="77777777" w:rsidR="00A24212" w:rsidRPr="000B5CB1" w:rsidRDefault="00A24212" w:rsidP="000D4BAF">
      <w:pPr>
        <w:spacing w:line="312" w:lineRule="auto"/>
        <w:rPr>
          <w:b/>
          <w:sz w:val="22"/>
          <w:szCs w:val="22"/>
        </w:rPr>
      </w:pPr>
    </w:p>
    <w:p w14:paraId="2170BCAA" w14:textId="77777777" w:rsidR="00A24212" w:rsidRPr="000B5CB1" w:rsidRDefault="00A24212" w:rsidP="000D4BAF">
      <w:pPr>
        <w:autoSpaceDE w:val="0"/>
        <w:autoSpaceDN w:val="0"/>
        <w:adjustRightInd w:val="0"/>
        <w:spacing w:line="312" w:lineRule="auto"/>
        <w:rPr>
          <w:rFonts w:eastAsia="Calibri"/>
          <w:b/>
          <w:sz w:val="22"/>
          <w:szCs w:val="22"/>
          <w:lang w:eastAsia="en-US"/>
        </w:rPr>
      </w:pPr>
      <w:r w:rsidRPr="000B5CB1">
        <w:rPr>
          <w:rFonts w:eastAsia="Calibri"/>
          <w:b/>
          <w:sz w:val="22"/>
          <w:szCs w:val="22"/>
          <w:lang w:eastAsia="en-US"/>
        </w:rPr>
        <w:t>Pod kazensko in materialno odgovornostjo izjavljamo</w:t>
      </w:r>
      <w:r w:rsidR="009022F0" w:rsidRPr="000B5CB1">
        <w:rPr>
          <w:rFonts w:eastAsia="Calibri"/>
          <w:b/>
          <w:sz w:val="22"/>
          <w:szCs w:val="22"/>
          <w:lang w:eastAsia="en-US"/>
        </w:rPr>
        <w:t>:</w:t>
      </w:r>
    </w:p>
    <w:p w14:paraId="7D027CC0" w14:textId="77777777" w:rsidR="009022F0" w:rsidRPr="000B5CB1" w:rsidRDefault="009022F0" w:rsidP="000D4BAF">
      <w:pPr>
        <w:autoSpaceDE w:val="0"/>
        <w:autoSpaceDN w:val="0"/>
        <w:adjustRightInd w:val="0"/>
        <w:spacing w:line="312" w:lineRule="auto"/>
        <w:rPr>
          <w:rFonts w:eastAsia="Calibri"/>
          <w:b/>
          <w:sz w:val="22"/>
          <w:szCs w:val="22"/>
          <w:lang w:eastAsia="en-US"/>
        </w:rPr>
      </w:pPr>
    </w:p>
    <w:p w14:paraId="6378DE63" w14:textId="4E2A1EED" w:rsidR="00A24212" w:rsidRPr="000B5CB1" w:rsidRDefault="00A24212" w:rsidP="000D4BAF">
      <w:pPr>
        <w:autoSpaceDE w:val="0"/>
        <w:autoSpaceDN w:val="0"/>
        <w:adjustRightInd w:val="0"/>
        <w:spacing w:line="312" w:lineRule="auto"/>
        <w:rPr>
          <w:rFonts w:eastAsia="Calibri"/>
          <w:sz w:val="22"/>
          <w:szCs w:val="22"/>
          <w:lang w:eastAsia="en-US"/>
        </w:rPr>
      </w:pPr>
      <w:r w:rsidRPr="000B5CB1">
        <w:rPr>
          <w:rFonts w:eastAsia="Calibri"/>
          <w:sz w:val="22"/>
          <w:szCs w:val="22"/>
          <w:lang w:eastAsia="en-US"/>
        </w:rPr>
        <w:t xml:space="preserve">-  da izpolnjujemo tehnične zahteve navedene  </w:t>
      </w:r>
      <w:r w:rsidR="00723CD6" w:rsidRPr="000B5CB1">
        <w:rPr>
          <w:rFonts w:eastAsia="Calibri"/>
          <w:sz w:val="22"/>
          <w:szCs w:val="22"/>
          <w:lang w:eastAsia="en-US"/>
        </w:rPr>
        <w:t>v  Predračunu ( OBR-10)</w:t>
      </w:r>
      <w:r w:rsidR="007F2820">
        <w:rPr>
          <w:rFonts w:eastAsia="Calibri"/>
          <w:sz w:val="22"/>
          <w:szCs w:val="22"/>
          <w:lang w:eastAsia="en-US"/>
        </w:rPr>
        <w:t xml:space="preserve">, </w:t>
      </w:r>
    </w:p>
    <w:p w14:paraId="2EF879EC" w14:textId="77777777" w:rsidR="009022F0" w:rsidRPr="000B5CB1" w:rsidRDefault="009022F0" w:rsidP="000D4BAF">
      <w:pPr>
        <w:autoSpaceDE w:val="0"/>
        <w:autoSpaceDN w:val="0"/>
        <w:adjustRightInd w:val="0"/>
        <w:spacing w:line="312" w:lineRule="auto"/>
        <w:rPr>
          <w:rFonts w:eastAsia="Calibri"/>
          <w:sz w:val="22"/>
          <w:szCs w:val="22"/>
          <w:lang w:eastAsia="en-US"/>
        </w:rPr>
      </w:pPr>
    </w:p>
    <w:p w14:paraId="0D6A132D" w14:textId="50C492E9" w:rsidR="00A24212" w:rsidRPr="00392120" w:rsidRDefault="00A24212" w:rsidP="000D4BAF">
      <w:pPr>
        <w:suppressAutoHyphens/>
        <w:spacing w:line="312" w:lineRule="auto"/>
        <w:jc w:val="both"/>
        <w:rPr>
          <w:sz w:val="22"/>
          <w:szCs w:val="22"/>
        </w:rPr>
      </w:pPr>
      <w:r w:rsidRPr="00392120">
        <w:rPr>
          <w:sz w:val="22"/>
          <w:szCs w:val="22"/>
        </w:rPr>
        <w:t xml:space="preserve">- da bomo </w:t>
      </w:r>
      <w:r w:rsidR="00C63624" w:rsidRPr="00392120">
        <w:rPr>
          <w:b/>
          <w:bCs/>
          <w:sz w:val="22"/>
          <w:szCs w:val="22"/>
        </w:rPr>
        <w:t xml:space="preserve">v </w:t>
      </w:r>
      <w:r w:rsidRPr="00392120">
        <w:rPr>
          <w:b/>
          <w:bCs/>
          <w:sz w:val="22"/>
          <w:szCs w:val="22"/>
        </w:rPr>
        <w:t>ponudbi predložili originalne prospekte proizvajalca</w:t>
      </w:r>
      <w:r w:rsidRPr="00392120">
        <w:rPr>
          <w:sz w:val="22"/>
          <w:szCs w:val="22"/>
        </w:rPr>
        <w:t xml:space="preserve"> ter ostalo originalno dokumentacijo proizvajalca iz katere </w:t>
      </w:r>
      <w:r w:rsidR="00ED4AEF" w:rsidRPr="00392120">
        <w:rPr>
          <w:sz w:val="22"/>
          <w:szCs w:val="22"/>
        </w:rPr>
        <w:t xml:space="preserve">bo razvidno izpolnjevanje tehničnih zahtev naročnika za posamezen nuden </w:t>
      </w:r>
      <w:r w:rsidR="009022F0" w:rsidRPr="00392120">
        <w:rPr>
          <w:sz w:val="22"/>
          <w:szCs w:val="22"/>
        </w:rPr>
        <w:t xml:space="preserve"> artik</w:t>
      </w:r>
      <w:r w:rsidR="00ED4AEF" w:rsidRPr="00392120">
        <w:rPr>
          <w:sz w:val="22"/>
          <w:szCs w:val="22"/>
        </w:rPr>
        <w:t>el</w:t>
      </w:r>
      <w:r w:rsidR="009022F0" w:rsidRPr="00392120">
        <w:rPr>
          <w:sz w:val="22"/>
          <w:szCs w:val="22"/>
        </w:rPr>
        <w:t xml:space="preserve">, </w:t>
      </w:r>
      <w:r w:rsidRPr="00392120">
        <w:rPr>
          <w:sz w:val="22"/>
          <w:szCs w:val="22"/>
        </w:rPr>
        <w:t xml:space="preserve"> ki </w:t>
      </w:r>
      <w:r w:rsidR="00ED4AEF" w:rsidRPr="00392120">
        <w:rPr>
          <w:sz w:val="22"/>
          <w:szCs w:val="22"/>
        </w:rPr>
        <w:t>je</w:t>
      </w:r>
      <w:r w:rsidRPr="00392120">
        <w:rPr>
          <w:sz w:val="22"/>
          <w:szCs w:val="22"/>
        </w:rPr>
        <w:t xml:space="preserve"> predmet ponudbe</w:t>
      </w:r>
      <w:r w:rsidR="00D1631E" w:rsidRPr="00392120">
        <w:rPr>
          <w:sz w:val="22"/>
          <w:szCs w:val="22"/>
        </w:rPr>
        <w:t xml:space="preserve"> </w:t>
      </w:r>
      <w:r w:rsidR="00B97687" w:rsidRPr="00392120">
        <w:rPr>
          <w:sz w:val="22"/>
          <w:szCs w:val="22"/>
        </w:rPr>
        <w:t xml:space="preserve">(pri tem bomo navedli sklic na </w:t>
      </w:r>
      <w:r w:rsidR="00392120" w:rsidRPr="00392120">
        <w:rPr>
          <w:sz w:val="22"/>
          <w:szCs w:val="22"/>
        </w:rPr>
        <w:t>sklop  iz</w:t>
      </w:r>
      <w:r w:rsidR="00626DBB">
        <w:rPr>
          <w:sz w:val="22"/>
          <w:szCs w:val="22"/>
        </w:rPr>
        <w:t xml:space="preserve"> </w:t>
      </w:r>
      <w:r w:rsidR="00392120" w:rsidRPr="00392120">
        <w:rPr>
          <w:sz w:val="22"/>
          <w:szCs w:val="22"/>
        </w:rPr>
        <w:t xml:space="preserve"> </w:t>
      </w:r>
      <w:r w:rsidR="00B97687" w:rsidRPr="00392120">
        <w:rPr>
          <w:sz w:val="22"/>
          <w:szCs w:val="22"/>
        </w:rPr>
        <w:t>OBR-10</w:t>
      </w:r>
      <w:r w:rsidR="001D72D6">
        <w:rPr>
          <w:sz w:val="22"/>
          <w:szCs w:val="22"/>
        </w:rPr>
        <w:t>)</w:t>
      </w:r>
      <w:r w:rsidR="000749C3">
        <w:rPr>
          <w:sz w:val="22"/>
          <w:szCs w:val="22"/>
        </w:rPr>
        <w:t>.</w:t>
      </w:r>
    </w:p>
    <w:p w14:paraId="396E60EB" w14:textId="77777777" w:rsidR="00A24212" w:rsidRPr="00392120" w:rsidRDefault="00A24212" w:rsidP="000D4BAF">
      <w:pPr>
        <w:suppressAutoHyphens/>
        <w:spacing w:line="312" w:lineRule="auto"/>
        <w:jc w:val="both"/>
        <w:rPr>
          <w:sz w:val="22"/>
          <w:szCs w:val="22"/>
        </w:rPr>
      </w:pPr>
    </w:p>
    <w:p w14:paraId="5A88DA5B" w14:textId="77777777" w:rsidR="009022F0" w:rsidRPr="000B5CB1" w:rsidRDefault="009022F0" w:rsidP="000D4BAF">
      <w:pPr>
        <w:suppressAutoHyphens/>
        <w:spacing w:line="312" w:lineRule="auto"/>
        <w:jc w:val="both"/>
        <w:rPr>
          <w:sz w:val="22"/>
          <w:szCs w:val="22"/>
        </w:rPr>
      </w:pPr>
    </w:p>
    <w:p w14:paraId="4F2DBDBC" w14:textId="77777777" w:rsidR="006D4F81" w:rsidRPr="000B5CB1" w:rsidRDefault="006D4F81" w:rsidP="000D4BAF">
      <w:pPr>
        <w:spacing w:line="312" w:lineRule="auto"/>
        <w:rPr>
          <w:b/>
        </w:rPr>
      </w:pPr>
    </w:p>
    <w:p w14:paraId="28D4A59F" w14:textId="7F2E5950" w:rsidR="009022F0" w:rsidRDefault="009022F0"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30253F03" w14:textId="77777777" w:rsidR="00C453D8" w:rsidRPr="000B5CB1" w:rsidRDefault="00C453D8" w:rsidP="000D4BAF">
      <w:pPr>
        <w:spacing w:line="312" w:lineRule="auto"/>
        <w:jc w:val="both"/>
        <w:rPr>
          <w:bCs/>
          <w:sz w:val="22"/>
          <w:szCs w:val="22"/>
        </w:rPr>
      </w:pPr>
    </w:p>
    <w:p w14:paraId="00E293D1" w14:textId="77777777" w:rsidR="009022F0" w:rsidRPr="000B5CB1" w:rsidRDefault="009022F0" w:rsidP="000D4BAF">
      <w:pPr>
        <w:spacing w:line="312" w:lineRule="auto"/>
        <w:jc w:val="both"/>
        <w:rPr>
          <w:bCs/>
          <w:sz w:val="22"/>
          <w:szCs w:val="22"/>
        </w:rPr>
      </w:pPr>
      <w:r w:rsidRPr="000B5CB1">
        <w:rPr>
          <w:bCs/>
          <w:sz w:val="22"/>
          <w:szCs w:val="22"/>
        </w:rPr>
        <w:t xml:space="preserve">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 in žig:</w:t>
      </w:r>
    </w:p>
    <w:p w14:paraId="0F4D5E3E" w14:textId="77777777" w:rsidR="004409AB" w:rsidRPr="000B5CB1" w:rsidRDefault="004409AB" w:rsidP="000D4BAF">
      <w:pPr>
        <w:spacing w:line="312" w:lineRule="auto"/>
        <w:jc w:val="both"/>
        <w:rPr>
          <w:bCs/>
          <w:sz w:val="22"/>
          <w:szCs w:val="22"/>
        </w:rPr>
      </w:pPr>
    </w:p>
    <w:p w14:paraId="26253589" w14:textId="77777777" w:rsidR="00723CD6" w:rsidRPr="000B5CB1" w:rsidRDefault="00723CD6" w:rsidP="000D4BAF">
      <w:pPr>
        <w:spacing w:line="312" w:lineRule="auto"/>
        <w:jc w:val="both"/>
        <w:rPr>
          <w:bCs/>
          <w:sz w:val="22"/>
          <w:szCs w:val="22"/>
        </w:rPr>
      </w:pPr>
    </w:p>
    <w:p w14:paraId="7C8392E8" w14:textId="77777777" w:rsidR="00723CD6" w:rsidRPr="000B5CB1" w:rsidRDefault="00723CD6" w:rsidP="000D4BAF">
      <w:pPr>
        <w:spacing w:line="312" w:lineRule="auto"/>
        <w:jc w:val="both"/>
        <w:rPr>
          <w:bCs/>
          <w:sz w:val="22"/>
          <w:szCs w:val="22"/>
        </w:rPr>
      </w:pPr>
    </w:p>
    <w:p w14:paraId="5EA7D770" w14:textId="77777777" w:rsidR="00723CD6" w:rsidRPr="000B5CB1" w:rsidRDefault="00723CD6" w:rsidP="000D4BAF">
      <w:pPr>
        <w:spacing w:line="312" w:lineRule="auto"/>
        <w:jc w:val="both"/>
        <w:rPr>
          <w:bCs/>
          <w:sz w:val="22"/>
          <w:szCs w:val="22"/>
        </w:rPr>
      </w:pPr>
    </w:p>
    <w:p w14:paraId="6800BD60" w14:textId="77777777" w:rsidR="00723CD6" w:rsidRPr="000B5CB1" w:rsidRDefault="00723CD6" w:rsidP="000D4BAF">
      <w:pPr>
        <w:spacing w:line="312" w:lineRule="auto"/>
        <w:jc w:val="both"/>
        <w:rPr>
          <w:bCs/>
          <w:sz w:val="22"/>
          <w:szCs w:val="22"/>
        </w:rPr>
      </w:pPr>
    </w:p>
    <w:p w14:paraId="7F6DF5F8" w14:textId="77777777" w:rsidR="00723CD6" w:rsidRDefault="00723CD6" w:rsidP="000D4BAF">
      <w:pPr>
        <w:spacing w:line="312" w:lineRule="auto"/>
        <w:jc w:val="both"/>
        <w:rPr>
          <w:bCs/>
          <w:sz w:val="22"/>
          <w:szCs w:val="22"/>
        </w:rPr>
      </w:pPr>
    </w:p>
    <w:p w14:paraId="3A282AD7" w14:textId="77777777" w:rsidR="00B13A00" w:rsidRDefault="00B13A00" w:rsidP="000D4BAF">
      <w:pPr>
        <w:spacing w:line="312" w:lineRule="auto"/>
        <w:jc w:val="both"/>
        <w:rPr>
          <w:bCs/>
          <w:sz w:val="22"/>
          <w:szCs w:val="22"/>
        </w:rPr>
      </w:pPr>
    </w:p>
    <w:p w14:paraId="51AF9BF0" w14:textId="77777777" w:rsidR="00B13A00" w:rsidRDefault="00B13A00" w:rsidP="000D4BAF">
      <w:pPr>
        <w:spacing w:line="312" w:lineRule="auto"/>
        <w:jc w:val="both"/>
        <w:rPr>
          <w:bCs/>
          <w:sz w:val="22"/>
          <w:szCs w:val="22"/>
        </w:rPr>
      </w:pPr>
    </w:p>
    <w:p w14:paraId="2AB78058" w14:textId="77777777" w:rsidR="00B13A00" w:rsidRDefault="00B13A00" w:rsidP="000D4BAF">
      <w:pPr>
        <w:spacing w:line="312" w:lineRule="auto"/>
        <w:jc w:val="both"/>
        <w:rPr>
          <w:bCs/>
          <w:sz w:val="22"/>
          <w:szCs w:val="22"/>
        </w:rPr>
      </w:pPr>
    </w:p>
    <w:p w14:paraId="4FCAB293" w14:textId="77777777" w:rsidR="00B13A00" w:rsidRDefault="00B13A00" w:rsidP="000D4BAF">
      <w:pPr>
        <w:spacing w:line="312" w:lineRule="auto"/>
        <w:jc w:val="both"/>
        <w:rPr>
          <w:bCs/>
          <w:sz w:val="22"/>
          <w:szCs w:val="22"/>
        </w:rPr>
      </w:pPr>
    </w:p>
    <w:p w14:paraId="402D1EE0" w14:textId="77777777" w:rsidR="00B13A00" w:rsidRDefault="00B13A00" w:rsidP="000D4BAF">
      <w:pPr>
        <w:spacing w:line="312" w:lineRule="auto"/>
        <w:jc w:val="both"/>
        <w:rPr>
          <w:bCs/>
          <w:sz w:val="22"/>
          <w:szCs w:val="22"/>
        </w:rPr>
      </w:pPr>
    </w:p>
    <w:p w14:paraId="70500037" w14:textId="77777777" w:rsidR="00B13A00" w:rsidRDefault="00B13A00" w:rsidP="000D4BAF">
      <w:pPr>
        <w:spacing w:line="312" w:lineRule="auto"/>
        <w:jc w:val="both"/>
        <w:rPr>
          <w:bCs/>
          <w:sz w:val="22"/>
          <w:szCs w:val="22"/>
        </w:rPr>
      </w:pPr>
    </w:p>
    <w:p w14:paraId="551AA210" w14:textId="77777777" w:rsidR="00B13A00" w:rsidRDefault="00B13A00" w:rsidP="000D4BAF">
      <w:pPr>
        <w:spacing w:line="312" w:lineRule="auto"/>
        <w:jc w:val="both"/>
        <w:rPr>
          <w:bCs/>
          <w:sz w:val="22"/>
          <w:szCs w:val="22"/>
        </w:rPr>
      </w:pPr>
    </w:p>
    <w:p w14:paraId="0DEE7D70" w14:textId="77777777" w:rsidR="00B13A00" w:rsidRDefault="00B13A00" w:rsidP="000D4BAF">
      <w:pPr>
        <w:spacing w:line="312" w:lineRule="auto"/>
        <w:jc w:val="both"/>
        <w:rPr>
          <w:bCs/>
          <w:sz w:val="22"/>
          <w:szCs w:val="22"/>
        </w:rPr>
      </w:pPr>
    </w:p>
    <w:p w14:paraId="19729CAD" w14:textId="77777777" w:rsidR="00B13A00" w:rsidRDefault="00B13A00" w:rsidP="000D4BAF">
      <w:pPr>
        <w:spacing w:line="312" w:lineRule="auto"/>
        <w:jc w:val="both"/>
        <w:rPr>
          <w:bCs/>
          <w:sz w:val="22"/>
          <w:szCs w:val="22"/>
        </w:rPr>
      </w:pPr>
    </w:p>
    <w:p w14:paraId="3162CE4E" w14:textId="77777777" w:rsidR="00B13A00" w:rsidRPr="000B5CB1" w:rsidRDefault="00B13A00" w:rsidP="000D4BAF">
      <w:pPr>
        <w:spacing w:line="312" w:lineRule="auto"/>
        <w:jc w:val="both"/>
        <w:rPr>
          <w:bCs/>
          <w:sz w:val="22"/>
          <w:szCs w:val="22"/>
        </w:rPr>
      </w:pPr>
    </w:p>
    <w:p w14:paraId="38823317" w14:textId="77777777" w:rsidR="00723CD6" w:rsidRPr="000B5CB1" w:rsidRDefault="00723CD6" w:rsidP="000D4BAF">
      <w:pPr>
        <w:spacing w:line="312" w:lineRule="auto"/>
        <w:jc w:val="both"/>
        <w:rPr>
          <w:bCs/>
          <w:sz w:val="22"/>
          <w:szCs w:val="22"/>
        </w:rPr>
      </w:pPr>
    </w:p>
    <w:p w14:paraId="75EEC6E7" w14:textId="77777777" w:rsidR="00723CD6" w:rsidRPr="000B5CB1" w:rsidRDefault="00723CD6" w:rsidP="000D4BAF">
      <w:pPr>
        <w:spacing w:line="312" w:lineRule="auto"/>
        <w:jc w:val="both"/>
        <w:rPr>
          <w:bCs/>
          <w:sz w:val="22"/>
          <w:szCs w:val="22"/>
        </w:rPr>
      </w:pPr>
    </w:p>
    <w:p w14:paraId="64518C0B" w14:textId="77777777" w:rsidR="00723CD6" w:rsidRDefault="00723CD6" w:rsidP="000D4BAF">
      <w:pPr>
        <w:spacing w:line="312" w:lineRule="auto"/>
        <w:jc w:val="both"/>
        <w:rPr>
          <w:bCs/>
          <w:sz w:val="22"/>
          <w:szCs w:val="22"/>
        </w:rPr>
      </w:pPr>
    </w:p>
    <w:p w14:paraId="21A0231E" w14:textId="77777777" w:rsidR="00562987" w:rsidRDefault="00562987" w:rsidP="000D4BAF">
      <w:pPr>
        <w:spacing w:line="312" w:lineRule="auto"/>
        <w:jc w:val="both"/>
        <w:rPr>
          <w:bCs/>
          <w:sz w:val="22"/>
          <w:szCs w:val="22"/>
        </w:rPr>
      </w:pPr>
    </w:p>
    <w:p w14:paraId="3E38B871" w14:textId="77777777" w:rsidR="00562987" w:rsidRDefault="00562987" w:rsidP="000D4BAF">
      <w:pPr>
        <w:spacing w:line="312" w:lineRule="auto"/>
        <w:jc w:val="both"/>
        <w:rPr>
          <w:bCs/>
          <w:sz w:val="22"/>
          <w:szCs w:val="22"/>
        </w:rPr>
      </w:pPr>
    </w:p>
    <w:p w14:paraId="601FFE62" w14:textId="77777777" w:rsidR="00562987" w:rsidRPr="000B5CB1" w:rsidRDefault="00562987" w:rsidP="000D4BAF">
      <w:pPr>
        <w:spacing w:line="312" w:lineRule="auto"/>
        <w:jc w:val="both"/>
        <w:rPr>
          <w:bCs/>
          <w:sz w:val="22"/>
          <w:szCs w:val="22"/>
        </w:rPr>
      </w:pPr>
    </w:p>
    <w:p w14:paraId="27767337" w14:textId="77777777" w:rsidR="00723CD6" w:rsidRPr="000B5CB1" w:rsidRDefault="00723CD6" w:rsidP="000D4BAF">
      <w:pPr>
        <w:spacing w:line="312" w:lineRule="auto"/>
        <w:jc w:val="both"/>
        <w:rPr>
          <w:bCs/>
          <w:sz w:val="22"/>
          <w:szCs w:val="22"/>
        </w:rPr>
      </w:pPr>
    </w:p>
    <w:p w14:paraId="428D80B8" w14:textId="498FEE7B" w:rsidR="00BA5890" w:rsidRDefault="00BA5890" w:rsidP="000D4BAF">
      <w:pPr>
        <w:spacing w:line="312" w:lineRule="auto"/>
        <w:jc w:val="both"/>
        <w:rPr>
          <w:bCs/>
          <w:sz w:val="22"/>
          <w:szCs w:val="22"/>
        </w:rPr>
      </w:pPr>
    </w:p>
    <w:p w14:paraId="31BCC425" w14:textId="34ABABBC" w:rsidR="00BA5890" w:rsidRDefault="001E536F" w:rsidP="000D4BAF">
      <w:pPr>
        <w:spacing w:line="312" w:lineRule="auto"/>
        <w:jc w:val="both"/>
        <w:rPr>
          <w:bCs/>
          <w:sz w:val="22"/>
          <w:szCs w:val="22"/>
        </w:rPr>
      </w:pP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Pr="00E70833">
        <w:rPr>
          <w:b/>
          <w:bCs/>
          <w:sz w:val="22"/>
          <w:szCs w:val="22"/>
        </w:rPr>
        <w:t>OBR-8</w:t>
      </w:r>
    </w:p>
    <w:p w14:paraId="400C590B" w14:textId="4A1B9B5A" w:rsidR="00BA5890" w:rsidRPr="00E70833" w:rsidRDefault="00BA5890" w:rsidP="000D4BAF">
      <w:pPr>
        <w:spacing w:line="312" w:lineRule="auto"/>
        <w:jc w:val="both"/>
        <w:rPr>
          <w:b/>
          <w:bCs/>
          <w:sz w:val="22"/>
          <w:szCs w:val="22"/>
        </w:rPr>
      </w:pPr>
      <w:bookmarkStart w:id="19" w:name="_Toc86827291"/>
      <w:r w:rsidRPr="00E70833">
        <w:rPr>
          <w:rFonts w:eastAsia="Calibri"/>
          <w:b/>
          <w:sz w:val="22"/>
          <w:szCs w:val="22"/>
          <w:lang w:eastAsia="en-US"/>
        </w:rPr>
        <w:t>Menična izjava za zavarovanje resnosti ponudbe</w:t>
      </w:r>
      <w:bookmarkEnd w:id="19"/>
      <w:r w:rsidRPr="00E70833">
        <w:rPr>
          <w:rFonts w:eastAsia="Calibri"/>
          <w:b/>
          <w:sz w:val="22"/>
          <w:szCs w:val="22"/>
          <w:lang w:eastAsia="en-US"/>
        </w:rPr>
        <w:t xml:space="preserve">                                                                     </w:t>
      </w:r>
      <w:r w:rsidRPr="00E70833">
        <w:rPr>
          <w:b/>
          <w:bCs/>
          <w:sz w:val="22"/>
          <w:szCs w:val="22"/>
        </w:rPr>
        <w:t xml:space="preserve"> </w:t>
      </w:r>
    </w:p>
    <w:p w14:paraId="34C0CEEB" w14:textId="77777777" w:rsidR="00BA5890" w:rsidRPr="00E70833" w:rsidRDefault="00BA5890" w:rsidP="000D4BAF">
      <w:pPr>
        <w:spacing w:line="312" w:lineRule="auto"/>
        <w:contextualSpacing/>
        <w:jc w:val="both"/>
        <w:outlineLvl w:val="0"/>
        <w:rPr>
          <w:rFonts w:eastAsia="Calibri"/>
          <w:b/>
          <w:sz w:val="22"/>
          <w:szCs w:val="22"/>
          <w:lang w:eastAsia="en-US"/>
        </w:rPr>
      </w:pPr>
    </w:p>
    <w:p w14:paraId="63CED1A1" w14:textId="77777777" w:rsidR="00BA5890" w:rsidRPr="00E70833" w:rsidRDefault="00BA5890" w:rsidP="000D4BAF">
      <w:pPr>
        <w:shd w:val="clear" w:color="auto" w:fill="FFFFFF"/>
        <w:spacing w:line="312" w:lineRule="auto"/>
        <w:jc w:val="both"/>
        <w:rPr>
          <w:bCs/>
          <w:sz w:val="22"/>
          <w:szCs w:val="22"/>
        </w:rPr>
      </w:pPr>
    </w:p>
    <w:p w14:paraId="104CF98A" w14:textId="7B57B81D" w:rsidR="00BA5890" w:rsidRPr="00E70833" w:rsidRDefault="00BA5890" w:rsidP="000D4BAF">
      <w:pPr>
        <w:shd w:val="clear" w:color="auto" w:fill="FFFFFF"/>
        <w:spacing w:line="312" w:lineRule="auto"/>
        <w:jc w:val="both"/>
        <w:rPr>
          <w:bCs/>
          <w:sz w:val="22"/>
          <w:szCs w:val="22"/>
        </w:rPr>
      </w:pPr>
      <w:r w:rsidRPr="00E70833">
        <w:rPr>
          <w:bCs/>
          <w:sz w:val="22"/>
          <w:szCs w:val="22"/>
        </w:rPr>
        <w:t>Za zavarovanje resnosti ponudbe za javno naročilo</w:t>
      </w:r>
      <w:r w:rsidR="00EF738D">
        <w:rPr>
          <w:bCs/>
          <w:sz w:val="22"/>
          <w:szCs w:val="22"/>
        </w:rPr>
        <w:t xml:space="preserve"> </w:t>
      </w:r>
      <w:r w:rsidR="00EF738D">
        <w:rPr>
          <w:sz w:val="22"/>
          <w:szCs w:val="22"/>
        </w:rPr>
        <w:t xml:space="preserve">» DOBAVA </w:t>
      </w:r>
      <w:r w:rsidR="00390075">
        <w:rPr>
          <w:sz w:val="22"/>
          <w:szCs w:val="22"/>
        </w:rPr>
        <w:t xml:space="preserve">DIAGNOSTIKE </w:t>
      </w:r>
      <w:r w:rsidR="00EF738D">
        <w:rPr>
          <w:sz w:val="22"/>
          <w:szCs w:val="22"/>
        </w:rPr>
        <w:t>za obdobje 4 let «</w:t>
      </w:r>
      <w:r w:rsidRPr="000B5CB1">
        <w:rPr>
          <w:bCs/>
          <w:sz w:val="22"/>
          <w:szCs w:val="22"/>
        </w:rPr>
        <w:t xml:space="preserve"> </w:t>
      </w:r>
      <w:r w:rsidRPr="00E70833">
        <w:rPr>
          <w:bCs/>
          <w:sz w:val="22"/>
          <w:szCs w:val="22"/>
        </w:rPr>
        <w:t xml:space="preserve">izročamo naročniku </w:t>
      </w:r>
      <w:r w:rsidRPr="00E70833">
        <w:rPr>
          <w:i/>
          <w:sz w:val="22"/>
          <w:szCs w:val="22"/>
        </w:rPr>
        <w:t>Splošna bolnišnica Celje, Oblakova ulica 5, 3000 Celje</w:t>
      </w:r>
      <w:r w:rsidRPr="00E70833">
        <w:rPr>
          <w:sz w:val="22"/>
          <w:szCs w:val="22"/>
        </w:rPr>
        <w:t xml:space="preserve">, </w:t>
      </w:r>
      <w:r w:rsidRPr="00E70833">
        <w:rPr>
          <w:bCs/>
          <w:sz w:val="22"/>
          <w:szCs w:val="22"/>
        </w:rPr>
        <w:t>eno (1) bianco menico</w:t>
      </w:r>
      <w:r w:rsidR="00BE63EA">
        <w:rPr>
          <w:bCs/>
          <w:sz w:val="22"/>
          <w:szCs w:val="22"/>
        </w:rPr>
        <w:t xml:space="preserve"> za vsak sklop</w:t>
      </w:r>
      <w:r w:rsidRPr="00E70833">
        <w:rPr>
          <w:bCs/>
          <w:sz w:val="22"/>
          <w:szCs w:val="22"/>
        </w:rPr>
        <w:t xml:space="preserve">, na kateri je pooblaščena oseba za zastopanje: </w:t>
      </w:r>
    </w:p>
    <w:p w14:paraId="740DD3C2" w14:textId="77777777" w:rsidR="00BA5890" w:rsidRPr="00E70833" w:rsidRDefault="00BA5890" w:rsidP="000D4BAF">
      <w:pPr>
        <w:tabs>
          <w:tab w:val="left" w:pos="2520"/>
        </w:tabs>
        <w:spacing w:line="312" w:lineRule="auto"/>
        <w:jc w:val="both"/>
        <w:rPr>
          <w:bCs/>
          <w:sz w:val="22"/>
          <w:szCs w:val="22"/>
        </w:rPr>
      </w:pP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p>
    <w:p w14:paraId="5181B542" w14:textId="77777777" w:rsidR="00BA5890" w:rsidRPr="00E70833" w:rsidRDefault="00BA5890" w:rsidP="000D4BAF">
      <w:pPr>
        <w:tabs>
          <w:tab w:val="left" w:pos="2520"/>
        </w:tabs>
        <w:spacing w:line="312" w:lineRule="auto"/>
        <w:jc w:val="both"/>
        <w:rPr>
          <w:bCs/>
          <w:sz w:val="22"/>
          <w:szCs w:val="22"/>
        </w:rPr>
      </w:pPr>
      <w:r w:rsidRPr="00E70833">
        <w:rPr>
          <w:bCs/>
          <w:sz w:val="22"/>
          <w:szCs w:val="22"/>
        </w:rPr>
        <w:t>______________________                                                ____________________</w:t>
      </w:r>
    </w:p>
    <w:p w14:paraId="78138183" w14:textId="77777777" w:rsidR="00BA5890" w:rsidRPr="00E70833" w:rsidRDefault="00BA5890" w:rsidP="000D4BAF">
      <w:pPr>
        <w:tabs>
          <w:tab w:val="left" w:pos="2520"/>
        </w:tabs>
        <w:spacing w:line="312" w:lineRule="auto"/>
        <w:jc w:val="both"/>
        <w:rPr>
          <w:bCs/>
          <w:i/>
          <w:sz w:val="22"/>
          <w:szCs w:val="22"/>
        </w:rPr>
      </w:pP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i/>
          <w:sz w:val="22"/>
          <w:szCs w:val="22"/>
        </w:rPr>
        <w:t>(podpis pooblaščene osebe)</w:t>
      </w:r>
    </w:p>
    <w:p w14:paraId="1F5C64F2" w14:textId="77777777" w:rsidR="00BA5890" w:rsidRPr="00E70833" w:rsidRDefault="00BA5890" w:rsidP="000D4BAF">
      <w:pPr>
        <w:tabs>
          <w:tab w:val="left" w:pos="2520"/>
        </w:tabs>
        <w:spacing w:line="312" w:lineRule="auto"/>
        <w:jc w:val="both"/>
        <w:rPr>
          <w:bCs/>
          <w:sz w:val="22"/>
          <w:szCs w:val="22"/>
        </w:rPr>
      </w:pPr>
    </w:p>
    <w:p w14:paraId="36995030" w14:textId="5B4A33DF" w:rsidR="00BA5890" w:rsidRPr="00E70833" w:rsidRDefault="00BA5890" w:rsidP="000D4BAF">
      <w:pPr>
        <w:tabs>
          <w:tab w:val="left" w:pos="2520"/>
        </w:tabs>
        <w:spacing w:line="312" w:lineRule="auto"/>
        <w:jc w:val="both"/>
        <w:rPr>
          <w:bCs/>
          <w:sz w:val="22"/>
          <w:szCs w:val="22"/>
        </w:rPr>
      </w:pPr>
      <w:r w:rsidRPr="00E70833">
        <w:rPr>
          <w:bCs/>
          <w:sz w:val="22"/>
          <w:szCs w:val="22"/>
        </w:rPr>
        <w:t xml:space="preserve">S to izjavo pooblaščamo </w:t>
      </w:r>
      <w:r w:rsidRPr="00E70833">
        <w:rPr>
          <w:i/>
          <w:sz w:val="22"/>
          <w:szCs w:val="22"/>
        </w:rPr>
        <w:t xml:space="preserve">Splošna bolnišnica Celje, Oblakova ulica 5, 3000 Celje </w:t>
      </w:r>
      <w:r w:rsidRPr="00E70833">
        <w:rPr>
          <w:sz w:val="22"/>
          <w:szCs w:val="22"/>
        </w:rPr>
        <w:t>d</w:t>
      </w:r>
      <w:r w:rsidRPr="00E70833">
        <w:rPr>
          <w:bCs/>
          <w:sz w:val="22"/>
          <w:szCs w:val="22"/>
        </w:rPr>
        <w:t xml:space="preserve">a izpolni to bianco menico v višini </w:t>
      </w:r>
      <w:r>
        <w:rPr>
          <w:bCs/>
          <w:sz w:val="22"/>
          <w:szCs w:val="22"/>
        </w:rPr>
        <w:t>______</w:t>
      </w:r>
      <w:r w:rsidR="00551222">
        <w:rPr>
          <w:bCs/>
          <w:sz w:val="22"/>
          <w:szCs w:val="22"/>
        </w:rPr>
        <w:t>_________</w:t>
      </w:r>
      <w:r>
        <w:rPr>
          <w:bCs/>
          <w:sz w:val="22"/>
          <w:szCs w:val="22"/>
        </w:rPr>
        <w:t xml:space="preserve"> za sklop</w:t>
      </w:r>
      <w:r w:rsidR="00551222">
        <w:rPr>
          <w:bCs/>
          <w:sz w:val="22"/>
          <w:szCs w:val="22"/>
        </w:rPr>
        <w:t>e____________________________________</w:t>
      </w:r>
      <w:r>
        <w:rPr>
          <w:bCs/>
          <w:sz w:val="22"/>
          <w:szCs w:val="22"/>
        </w:rPr>
        <w:t>_______</w:t>
      </w:r>
      <w:r w:rsidRPr="00E70833">
        <w:rPr>
          <w:bCs/>
          <w:sz w:val="22"/>
          <w:szCs w:val="22"/>
        </w:rPr>
        <w:t xml:space="preserve">. Obenem </w:t>
      </w:r>
      <w:r w:rsidRPr="00E70833">
        <w:rPr>
          <w:i/>
          <w:sz w:val="22"/>
          <w:szCs w:val="22"/>
        </w:rPr>
        <w:t xml:space="preserve">Splošna bolnišnica Celje, Oblakova ulica 5, 3000 Celje </w:t>
      </w:r>
      <w:r w:rsidRPr="00E70833">
        <w:rPr>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E70833">
        <w:rPr>
          <w:sz w:val="22"/>
          <w:szCs w:val="22"/>
        </w:rPr>
        <w:t xml:space="preserve">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menice ne sme trasirati. </w:t>
      </w:r>
    </w:p>
    <w:p w14:paraId="32A604B9" w14:textId="77777777" w:rsidR="00BA5890" w:rsidRPr="00E70833" w:rsidRDefault="00BA5890" w:rsidP="000D4BAF">
      <w:pPr>
        <w:tabs>
          <w:tab w:val="left" w:pos="2520"/>
        </w:tabs>
        <w:spacing w:line="312" w:lineRule="auto"/>
        <w:jc w:val="both"/>
        <w:rPr>
          <w:bCs/>
          <w:sz w:val="22"/>
          <w:szCs w:val="22"/>
        </w:rPr>
      </w:pPr>
    </w:p>
    <w:p w14:paraId="73E5B882" w14:textId="77777777" w:rsidR="00EE5F41" w:rsidRDefault="00BA5890" w:rsidP="000D4BAF">
      <w:pPr>
        <w:tabs>
          <w:tab w:val="left" w:pos="2520"/>
        </w:tabs>
        <w:spacing w:line="312" w:lineRule="auto"/>
        <w:jc w:val="both"/>
        <w:rPr>
          <w:bCs/>
          <w:sz w:val="22"/>
          <w:szCs w:val="22"/>
        </w:rPr>
      </w:pPr>
      <w:r w:rsidRPr="00E70833">
        <w:rPr>
          <w:i/>
          <w:sz w:val="22"/>
          <w:szCs w:val="22"/>
        </w:rPr>
        <w:t>Splošna bolnišnica Celje, Oblakova ulica 5, 3000 Celje</w:t>
      </w:r>
      <w:r w:rsidRPr="00E70833">
        <w:rPr>
          <w:sz w:val="22"/>
          <w:szCs w:val="22"/>
        </w:rPr>
        <w:t xml:space="preserve"> </w:t>
      </w:r>
      <w:r w:rsidRPr="00E70833">
        <w:rPr>
          <w:color w:val="222222"/>
          <w:sz w:val="22"/>
          <w:szCs w:val="22"/>
        </w:rPr>
        <w:t>p</w:t>
      </w:r>
      <w:r w:rsidRPr="00E70833">
        <w:rPr>
          <w:bCs/>
          <w:sz w:val="22"/>
          <w:szCs w:val="22"/>
        </w:rPr>
        <w:t xml:space="preserve">ooblaščamo, da menico domicilira pri _ _ _ _ </w:t>
      </w:r>
    </w:p>
    <w:p w14:paraId="26100B65" w14:textId="45D92B06" w:rsidR="00BA5890" w:rsidRDefault="00BA5890" w:rsidP="000D4BAF">
      <w:pPr>
        <w:tabs>
          <w:tab w:val="left" w:pos="2520"/>
        </w:tabs>
        <w:spacing w:line="312" w:lineRule="auto"/>
        <w:jc w:val="both"/>
        <w:rPr>
          <w:bCs/>
          <w:sz w:val="22"/>
          <w:szCs w:val="22"/>
        </w:rPr>
      </w:pPr>
      <w:r w:rsidRPr="00E70833">
        <w:rPr>
          <w:bCs/>
          <w:sz w:val="22"/>
          <w:szCs w:val="22"/>
        </w:rPr>
        <w:t xml:space="preserve">_ _ _ _ _ _ _ _ _ _ _ _ _ _ _ _ _ _. </w:t>
      </w:r>
      <w:r w:rsidR="005141CF">
        <w:rPr>
          <w:bCs/>
          <w:sz w:val="22"/>
          <w:szCs w:val="22"/>
        </w:rPr>
        <w:t xml:space="preserve">(ponudnik navede vse odprte TRR). </w:t>
      </w:r>
    </w:p>
    <w:p w14:paraId="3CEA7C2D" w14:textId="77777777" w:rsidR="005141CF" w:rsidRDefault="005141CF" w:rsidP="000D4BAF">
      <w:pPr>
        <w:tabs>
          <w:tab w:val="left" w:pos="2520"/>
        </w:tabs>
        <w:spacing w:line="312" w:lineRule="auto"/>
        <w:jc w:val="both"/>
        <w:rPr>
          <w:bCs/>
          <w:sz w:val="22"/>
          <w:szCs w:val="22"/>
        </w:rPr>
      </w:pPr>
    </w:p>
    <w:p w14:paraId="4E38E4D1" w14:textId="1404AF43" w:rsidR="005141CF" w:rsidRPr="00E70833" w:rsidRDefault="00A32BBA" w:rsidP="000D4BAF">
      <w:pPr>
        <w:tabs>
          <w:tab w:val="left" w:pos="2520"/>
        </w:tabs>
        <w:spacing w:line="312" w:lineRule="auto"/>
        <w:jc w:val="both"/>
        <w:rPr>
          <w:bCs/>
          <w:sz w:val="22"/>
          <w:szCs w:val="22"/>
        </w:rPr>
      </w:pPr>
      <w:r w:rsidRPr="00A32BBA">
        <w:rPr>
          <w:bCs/>
          <w:sz w:val="22"/>
          <w:szCs w:val="22"/>
        </w:rPr>
        <w:t xml:space="preserve">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w:t>
      </w:r>
    </w:p>
    <w:p w14:paraId="5091E188" w14:textId="77777777" w:rsidR="00BA5890" w:rsidRPr="00E70833" w:rsidRDefault="00BA5890" w:rsidP="000D4BAF">
      <w:pPr>
        <w:tabs>
          <w:tab w:val="left" w:pos="2520"/>
        </w:tabs>
        <w:spacing w:line="312" w:lineRule="auto"/>
        <w:jc w:val="both"/>
        <w:rPr>
          <w:bCs/>
          <w:sz w:val="22"/>
          <w:szCs w:val="22"/>
        </w:rPr>
      </w:pPr>
    </w:p>
    <w:p w14:paraId="02C32521" w14:textId="17F6F464" w:rsidR="00BA1F19" w:rsidRPr="00C07694" w:rsidRDefault="00BA5890" w:rsidP="00BA1F19">
      <w:pPr>
        <w:tabs>
          <w:tab w:val="left" w:pos="2520"/>
        </w:tabs>
        <w:spacing w:line="312" w:lineRule="auto"/>
        <w:jc w:val="both"/>
        <w:rPr>
          <w:bCs/>
          <w:sz w:val="22"/>
          <w:szCs w:val="22"/>
        </w:rPr>
      </w:pPr>
      <w:r w:rsidRPr="00E70833">
        <w:rPr>
          <w:i/>
          <w:sz w:val="22"/>
          <w:szCs w:val="22"/>
        </w:rPr>
        <w:t>Splošna bolnišnica Celje, Oblakova ulica 5, 3000 Celje</w:t>
      </w:r>
      <w:r w:rsidRPr="00E70833">
        <w:rPr>
          <w:color w:val="222222"/>
          <w:sz w:val="22"/>
          <w:szCs w:val="22"/>
        </w:rPr>
        <w:t xml:space="preserve"> </w:t>
      </w:r>
      <w:r w:rsidRPr="00E70833">
        <w:rPr>
          <w:bCs/>
          <w:sz w:val="22"/>
          <w:szCs w:val="22"/>
        </w:rPr>
        <w:t xml:space="preserve">lahko predloži menico v </w:t>
      </w:r>
      <w:r w:rsidR="00BA1F19" w:rsidRPr="00C07694">
        <w:rPr>
          <w:bCs/>
          <w:sz w:val="22"/>
          <w:szCs w:val="22"/>
        </w:rPr>
        <w:t xml:space="preserve">izplačilo najkasneje </w:t>
      </w:r>
      <w:r w:rsidR="00BA1F19">
        <w:rPr>
          <w:bCs/>
          <w:sz w:val="22"/>
          <w:szCs w:val="22"/>
        </w:rPr>
        <w:t>šest mesecev po objavi obvestila o naročilu na Portalu javnih naročil,</w:t>
      </w:r>
      <w:r w:rsidR="00BA1F19" w:rsidRPr="00C07694">
        <w:rPr>
          <w:bCs/>
          <w:sz w:val="22"/>
          <w:szCs w:val="22"/>
        </w:rPr>
        <w:t xml:space="preserve"> z možnostjo podaljšanja.</w:t>
      </w:r>
    </w:p>
    <w:p w14:paraId="0785EEF5" w14:textId="65FC3702" w:rsidR="00BA5890" w:rsidRPr="00E70833" w:rsidRDefault="00BA5890" w:rsidP="000D4BAF">
      <w:pPr>
        <w:tabs>
          <w:tab w:val="left" w:pos="2520"/>
        </w:tabs>
        <w:spacing w:line="312" w:lineRule="auto"/>
        <w:jc w:val="both"/>
        <w:rPr>
          <w:bCs/>
          <w:sz w:val="22"/>
          <w:szCs w:val="22"/>
        </w:rPr>
      </w:pPr>
    </w:p>
    <w:p w14:paraId="382CEA99" w14:textId="77777777" w:rsidR="00BA5890" w:rsidRPr="00E70833" w:rsidRDefault="00BA5890" w:rsidP="000D4BAF">
      <w:pPr>
        <w:tabs>
          <w:tab w:val="left" w:pos="2520"/>
        </w:tabs>
        <w:spacing w:line="312" w:lineRule="auto"/>
        <w:jc w:val="both"/>
        <w:rPr>
          <w:bCs/>
          <w:sz w:val="22"/>
          <w:szCs w:val="22"/>
        </w:rPr>
      </w:pPr>
    </w:p>
    <w:p w14:paraId="2E30AEE6" w14:textId="77777777" w:rsidR="00BA5890" w:rsidRPr="00E70833" w:rsidRDefault="00BA5890" w:rsidP="000D4BAF">
      <w:pPr>
        <w:tabs>
          <w:tab w:val="left" w:pos="2520"/>
        </w:tabs>
        <w:spacing w:line="312" w:lineRule="auto"/>
        <w:jc w:val="both"/>
        <w:rPr>
          <w:bCs/>
          <w:sz w:val="22"/>
          <w:szCs w:val="22"/>
        </w:rPr>
      </w:pPr>
      <w:r w:rsidRPr="00E70833">
        <w:rPr>
          <w:bCs/>
          <w:sz w:val="22"/>
          <w:szCs w:val="22"/>
        </w:rPr>
        <w:t xml:space="preserve">Kraj in datum: </w:t>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t xml:space="preserve">   Izdajatelj menice:</w:t>
      </w:r>
    </w:p>
    <w:p w14:paraId="1CB273B1" w14:textId="77777777" w:rsidR="00BA5890" w:rsidRPr="00E70833" w:rsidRDefault="00BA5890" w:rsidP="000D4BAF">
      <w:pPr>
        <w:tabs>
          <w:tab w:val="left" w:pos="2520"/>
        </w:tabs>
        <w:spacing w:line="312" w:lineRule="auto"/>
        <w:jc w:val="both"/>
        <w:rPr>
          <w:b/>
          <w:bCs/>
          <w:sz w:val="22"/>
          <w:szCs w:val="22"/>
        </w:rPr>
      </w:pPr>
    </w:p>
    <w:p w14:paraId="050D0161" w14:textId="1FEF24B1" w:rsidR="00BA5890" w:rsidRDefault="00BA5890" w:rsidP="000D4BAF">
      <w:pPr>
        <w:tabs>
          <w:tab w:val="left" w:pos="2520"/>
        </w:tabs>
        <w:spacing w:line="312" w:lineRule="auto"/>
        <w:jc w:val="both"/>
        <w:rPr>
          <w:b/>
          <w:bCs/>
          <w:sz w:val="22"/>
          <w:szCs w:val="22"/>
        </w:rPr>
      </w:pPr>
    </w:p>
    <w:p w14:paraId="30B3D363" w14:textId="77777777" w:rsidR="00C453D8" w:rsidRPr="00E70833" w:rsidRDefault="00C453D8" w:rsidP="000D4BAF">
      <w:pPr>
        <w:tabs>
          <w:tab w:val="left" w:pos="2520"/>
        </w:tabs>
        <w:spacing w:line="312" w:lineRule="auto"/>
        <w:jc w:val="both"/>
        <w:rPr>
          <w:b/>
          <w:bCs/>
          <w:sz w:val="22"/>
          <w:szCs w:val="22"/>
        </w:rPr>
      </w:pPr>
    </w:p>
    <w:p w14:paraId="6E0C0855" w14:textId="4DE28AB4" w:rsidR="00EF34AC" w:rsidRDefault="00BA5890" w:rsidP="009C6F99">
      <w:pPr>
        <w:tabs>
          <w:tab w:val="left" w:pos="2520"/>
        </w:tabs>
        <w:spacing w:line="312" w:lineRule="auto"/>
        <w:jc w:val="both"/>
        <w:rPr>
          <w:b/>
          <w:bCs/>
          <w:sz w:val="22"/>
          <w:szCs w:val="22"/>
        </w:rPr>
      </w:pPr>
      <w:r w:rsidRPr="00E70833">
        <w:rPr>
          <w:b/>
          <w:bCs/>
          <w:sz w:val="22"/>
          <w:szCs w:val="22"/>
        </w:rPr>
        <w:t xml:space="preserve">Obvezna priloga: </w:t>
      </w:r>
      <w:r w:rsidR="0042410D">
        <w:rPr>
          <w:b/>
          <w:bCs/>
          <w:sz w:val="22"/>
          <w:szCs w:val="22"/>
        </w:rPr>
        <w:t>bianco menic</w:t>
      </w:r>
      <w:r w:rsidR="004B0F57">
        <w:rPr>
          <w:b/>
          <w:bCs/>
          <w:sz w:val="22"/>
          <w:szCs w:val="22"/>
        </w:rPr>
        <w:t>e</w:t>
      </w:r>
      <w:r w:rsidR="005141CF">
        <w:rPr>
          <w:b/>
          <w:bCs/>
          <w:sz w:val="22"/>
          <w:szCs w:val="22"/>
        </w:rPr>
        <w:t xml:space="preserve"> </w:t>
      </w:r>
    </w:p>
    <w:p w14:paraId="3546DB69" w14:textId="77777777" w:rsidR="004B0F57" w:rsidRPr="00C44B8A" w:rsidRDefault="004B0F57" w:rsidP="004B0F57">
      <w:pPr>
        <w:spacing w:line="324" w:lineRule="auto"/>
        <w:jc w:val="both"/>
        <w:rPr>
          <w:rFonts w:ascii="Garamond" w:hAnsi="Garamond"/>
          <w:b/>
          <w:bCs/>
        </w:rPr>
      </w:pPr>
      <w:r w:rsidRPr="00C44B8A">
        <w:rPr>
          <w:rFonts w:ascii="Garamond" w:hAnsi="Garamond"/>
          <w:b/>
          <w:bCs/>
        </w:rPr>
        <w:t>(</w:t>
      </w:r>
      <w:r w:rsidRPr="00C44B8A">
        <w:rPr>
          <w:rFonts w:ascii="Garamond" w:hAnsi="Garamond"/>
        </w:rPr>
        <w:t xml:space="preserve">Ponudnik lahko predloži eno menično izjavo, v kateri je vrednost enaka seštevku sklopov na katere se prijavlja. Poleg menične izjave mora predložiti </w:t>
      </w:r>
      <w:r w:rsidRPr="00764E12">
        <w:rPr>
          <w:rFonts w:ascii="Garamond" w:hAnsi="Garamond"/>
        </w:rPr>
        <w:t>tolikšno število bianko menic, ki ustrezajo številu sklopov za katere se prijavlja. V kolikor bi prišlo do položaja, da se unovči zavarovanje za resnost ponudbe v samo enem sklopu, se unovči</w:t>
      </w:r>
      <w:r w:rsidRPr="00C44B8A">
        <w:rPr>
          <w:rFonts w:ascii="Garamond" w:hAnsi="Garamond"/>
        </w:rPr>
        <w:t xml:space="preserve"> vrednost v višini izključno in samo v sklopu, kjer je do razloga unovčitve prišlo).</w:t>
      </w:r>
    </w:p>
    <w:p w14:paraId="7A5C24FB" w14:textId="77777777" w:rsidR="004B0F57" w:rsidRPr="00C44B8A" w:rsidRDefault="004B0F57" w:rsidP="004B0F57">
      <w:pPr>
        <w:spacing w:line="312" w:lineRule="auto"/>
        <w:jc w:val="both"/>
        <w:rPr>
          <w:rFonts w:ascii="Garamond" w:hAnsi="Garamond"/>
          <w:bCs/>
        </w:rPr>
      </w:pPr>
    </w:p>
    <w:p w14:paraId="5D0C207A" w14:textId="77777777" w:rsidR="004B0F57" w:rsidRPr="009C6F99" w:rsidRDefault="004B0F57" w:rsidP="009C6F99">
      <w:pPr>
        <w:tabs>
          <w:tab w:val="left" w:pos="2520"/>
        </w:tabs>
        <w:spacing w:line="312" w:lineRule="auto"/>
        <w:jc w:val="both"/>
        <w:rPr>
          <w:b/>
          <w:bCs/>
          <w:sz w:val="22"/>
          <w:szCs w:val="22"/>
        </w:rPr>
      </w:pPr>
    </w:p>
    <w:p w14:paraId="5AE214DF" w14:textId="77777777" w:rsidR="007B5B51" w:rsidRDefault="007B5B51" w:rsidP="000D4BAF">
      <w:pPr>
        <w:spacing w:line="312" w:lineRule="auto"/>
        <w:jc w:val="both"/>
        <w:rPr>
          <w:bCs/>
          <w:sz w:val="22"/>
          <w:szCs w:val="22"/>
        </w:rPr>
      </w:pPr>
    </w:p>
    <w:p w14:paraId="3DCF4226" w14:textId="77777777" w:rsidR="00EF738D" w:rsidRDefault="00EF738D" w:rsidP="000D4BAF">
      <w:pPr>
        <w:spacing w:line="312" w:lineRule="auto"/>
        <w:jc w:val="both"/>
        <w:rPr>
          <w:bCs/>
          <w:sz w:val="22"/>
          <w:szCs w:val="22"/>
        </w:rPr>
      </w:pPr>
    </w:p>
    <w:p w14:paraId="02B3298F" w14:textId="77777777" w:rsidR="00B13A00" w:rsidRDefault="00B13A00" w:rsidP="000D4BAF">
      <w:pPr>
        <w:spacing w:line="312" w:lineRule="auto"/>
        <w:jc w:val="both"/>
        <w:rPr>
          <w:bCs/>
          <w:sz w:val="22"/>
          <w:szCs w:val="22"/>
        </w:rPr>
      </w:pPr>
    </w:p>
    <w:p w14:paraId="79131277" w14:textId="77777777" w:rsidR="00EF738D" w:rsidRDefault="00EF738D" w:rsidP="000D4BAF">
      <w:pPr>
        <w:spacing w:line="312" w:lineRule="auto"/>
        <w:jc w:val="both"/>
        <w:rPr>
          <w:bCs/>
          <w:sz w:val="22"/>
          <w:szCs w:val="22"/>
        </w:rPr>
      </w:pPr>
    </w:p>
    <w:p w14:paraId="2E479ECE" w14:textId="77777777" w:rsidR="004409AB" w:rsidRPr="000B5CB1" w:rsidRDefault="004409AB" w:rsidP="000D4BAF">
      <w:pPr>
        <w:spacing w:line="312" w:lineRule="auto"/>
        <w:ind w:left="7799"/>
        <w:jc w:val="both"/>
        <w:rPr>
          <w:b/>
          <w:bCs/>
          <w:sz w:val="22"/>
          <w:szCs w:val="22"/>
        </w:rPr>
      </w:pPr>
      <w:r w:rsidRPr="000B5CB1">
        <w:rPr>
          <w:b/>
          <w:bCs/>
          <w:sz w:val="22"/>
          <w:szCs w:val="22"/>
        </w:rPr>
        <w:t>OBR-9</w:t>
      </w:r>
    </w:p>
    <w:p w14:paraId="0CA41EFA" w14:textId="77777777" w:rsidR="004409AB" w:rsidRPr="000B5CB1" w:rsidRDefault="004409AB" w:rsidP="000D4BAF">
      <w:pPr>
        <w:spacing w:line="312" w:lineRule="auto"/>
        <w:jc w:val="both"/>
        <w:rPr>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4409AB" w:rsidRPr="000B5CB1" w14:paraId="6A830344" w14:textId="77777777" w:rsidTr="000C3D93">
        <w:tc>
          <w:tcPr>
            <w:tcW w:w="9213" w:type="dxa"/>
          </w:tcPr>
          <w:p w14:paraId="0F452401" w14:textId="77777777" w:rsidR="004409AB" w:rsidRPr="000B5CB1" w:rsidRDefault="004409AB" w:rsidP="000D4BAF">
            <w:pPr>
              <w:spacing w:line="312" w:lineRule="auto"/>
              <w:jc w:val="both"/>
              <w:rPr>
                <w:b/>
                <w:sz w:val="22"/>
                <w:szCs w:val="22"/>
              </w:rPr>
            </w:pPr>
            <w:r w:rsidRPr="000B5CB1">
              <w:rPr>
                <w:b/>
                <w:sz w:val="22"/>
                <w:szCs w:val="22"/>
              </w:rPr>
              <w:t>Podatki o ponudniku:</w:t>
            </w:r>
          </w:p>
        </w:tc>
      </w:tr>
    </w:tbl>
    <w:p w14:paraId="3F213DCA" w14:textId="77777777" w:rsidR="004409AB" w:rsidRPr="000B5CB1" w:rsidRDefault="004409AB" w:rsidP="000D4BAF">
      <w:pPr>
        <w:spacing w:line="312" w:lineRule="auto"/>
        <w:jc w:val="both"/>
        <w:rPr>
          <w:sz w:val="22"/>
          <w:szCs w:val="22"/>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0B5CB1" w:rsidRPr="000B5CB1" w14:paraId="78FA97E8" w14:textId="77777777" w:rsidTr="000C3D93">
        <w:tc>
          <w:tcPr>
            <w:tcW w:w="4670" w:type="dxa"/>
          </w:tcPr>
          <w:p w14:paraId="794C5269" w14:textId="77777777" w:rsidR="004409AB" w:rsidRPr="000B5CB1" w:rsidRDefault="004409AB" w:rsidP="000D4BAF">
            <w:pPr>
              <w:spacing w:line="312" w:lineRule="auto"/>
              <w:jc w:val="both"/>
              <w:rPr>
                <w:sz w:val="22"/>
                <w:szCs w:val="22"/>
              </w:rPr>
            </w:pPr>
            <w:r w:rsidRPr="000B5CB1">
              <w:rPr>
                <w:sz w:val="22"/>
                <w:szCs w:val="22"/>
              </w:rPr>
              <w:t>Firma oz. ime:</w:t>
            </w:r>
          </w:p>
        </w:tc>
        <w:tc>
          <w:tcPr>
            <w:tcW w:w="4542" w:type="dxa"/>
          </w:tcPr>
          <w:p w14:paraId="000272CB" w14:textId="77777777" w:rsidR="004409AB" w:rsidRPr="000B5CB1" w:rsidRDefault="004409AB" w:rsidP="000D4BAF">
            <w:pPr>
              <w:spacing w:line="312" w:lineRule="auto"/>
              <w:jc w:val="both"/>
              <w:rPr>
                <w:sz w:val="22"/>
                <w:szCs w:val="22"/>
              </w:rPr>
            </w:pPr>
          </w:p>
        </w:tc>
      </w:tr>
      <w:tr w:rsidR="000B5CB1" w:rsidRPr="000B5CB1" w14:paraId="3CC58167" w14:textId="77777777" w:rsidTr="000C3D93">
        <w:tc>
          <w:tcPr>
            <w:tcW w:w="4670" w:type="dxa"/>
          </w:tcPr>
          <w:p w14:paraId="40A28808" w14:textId="77777777" w:rsidR="004409AB" w:rsidRPr="000B5CB1" w:rsidRDefault="004409AB" w:rsidP="000D4BAF">
            <w:pPr>
              <w:spacing w:line="312" w:lineRule="auto"/>
              <w:jc w:val="both"/>
              <w:rPr>
                <w:sz w:val="22"/>
                <w:szCs w:val="22"/>
              </w:rPr>
            </w:pPr>
            <w:r w:rsidRPr="000B5CB1">
              <w:rPr>
                <w:sz w:val="22"/>
                <w:szCs w:val="22"/>
              </w:rPr>
              <w:t>Naslov:</w:t>
            </w:r>
          </w:p>
        </w:tc>
        <w:tc>
          <w:tcPr>
            <w:tcW w:w="4542" w:type="dxa"/>
          </w:tcPr>
          <w:p w14:paraId="36498023" w14:textId="77777777" w:rsidR="004409AB" w:rsidRPr="000B5CB1" w:rsidRDefault="004409AB" w:rsidP="000D4BAF">
            <w:pPr>
              <w:spacing w:line="312" w:lineRule="auto"/>
              <w:jc w:val="both"/>
              <w:rPr>
                <w:sz w:val="22"/>
                <w:szCs w:val="22"/>
              </w:rPr>
            </w:pPr>
          </w:p>
        </w:tc>
      </w:tr>
      <w:tr w:rsidR="000B5CB1" w:rsidRPr="000B5CB1" w14:paraId="4F2557B8" w14:textId="77777777" w:rsidTr="000C3D93">
        <w:tc>
          <w:tcPr>
            <w:tcW w:w="4670" w:type="dxa"/>
          </w:tcPr>
          <w:p w14:paraId="00021939" w14:textId="77777777" w:rsidR="004409AB" w:rsidRPr="000B5CB1" w:rsidRDefault="004409AB" w:rsidP="000D4BAF">
            <w:pPr>
              <w:spacing w:line="312" w:lineRule="auto"/>
              <w:jc w:val="both"/>
              <w:rPr>
                <w:sz w:val="22"/>
                <w:szCs w:val="22"/>
              </w:rPr>
            </w:pPr>
            <w:r w:rsidRPr="000B5CB1">
              <w:rPr>
                <w:sz w:val="22"/>
                <w:szCs w:val="22"/>
              </w:rPr>
              <w:t>Zakoniti zastopnik:</w:t>
            </w:r>
          </w:p>
        </w:tc>
        <w:tc>
          <w:tcPr>
            <w:tcW w:w="4542" w:type="dxa"/>
          </w:tcPr>
          <w:p w14:paraId="6B8E5A26" w14:textId="77777777" w:rsidR="004409AB" w:rsidRPr="000B5CB1" w:rsidRDefault="004409AB" w:rsidP="000D4BAF">
            <w:pPr>
              <w:spacing w:line="312" w:lineRule="auto"/>
              <w:jc w:val="both"/>
              <w:rPr>
                <w:sz w:val="22"/>
                <w:szCs w:val="22"/>
              </w:rPr>
            </w:pPr>
          </w:p>
        </w:tc>
      </w:tr>
      <w:tr w:rsidR="000B5CB1" w:rsidRPr="000B5CB1" w14:paraId="31AEE429" w14:textId="77777777" w:rsidTr="000C3D93">
        <w:tc>
          <w:tcPr>
            <w:tcW w:w="4670" w:type="dxa"/>
          </w:tcPr>
          <w:p w14:paraId="66A31578" w14:textId="77777777" w:rsidR="004409AB" w:rsidRPr="000B5CB1" w:rsidRDefault="004409AB" w:rsidP="000D4BAF">
            <w:pPr>
              <w:spacing w:line="312" w:lineRule="auto"/>
              <w:jc w:val="both"/>
              <w:rPr>
                <w:sz w:val="22"/>
                <w:szCs w:val="22"/>
              </w:rPr>
            </w:pPr>
            <w:r w:rsidRPr="000B5CB1">
              <w:rPr>
                <w:sz w:val="22"/>
                <w:szCs w:val="22"/>
              </w:rPr>
              <w:t>Identifikacijska številka za DDV:</w:t>
            </w:r>
          </w:p>
        </w:tc>
        <w:tc>
          <w:tcPr>
            <w:tcW w:w="4542" w:type="dxa"/>
          </w:tcPr>
          <w:p w14:paraId="197B7E74" w14:textId="77777777" w:rsidR="004409AB" w:rsidRPr="000B5CB1" w:rsidRDefault="004409AB" w:rsidP="000D4BAF">
            <w:pPr>
              <w:spacing w:line="312" w:lineRule="auto"/>
              <w:jc w:val="both"/>
              <w:rPr>
                <w:sz w:val="22"/>
                <w:szCs w:val="22"/>
              </w:rPr>
            </w:pPr>
          </w:p>
        </w:tc>
      </w:tr>
      <w:tr w:rsidR="000B5CB1" w:rsidRPr="000B5CB1" w14:paraId="4D60ACCD" w14:textId="77777777" w:rsidTr="000C3D93">
        <w:tc>
          <w:tcPr>
            <w:tcW w:w="4670" w:type="dxa"/>
          </w:tcPr>
          <w:p w14:paraId="1D73BF54" w14:textId="77777777" w:rsidR="004409AB" w:rsidRPr="000B5CB1" w:rsidRDefault="004409AB" w:rsidP="000D4BAF">
            <w:pPr>
              <w:spacing w:line="312" w:lineRule="auto"/>
              <w:jc w:val="both"/>
              <w:rPr>
                <w:sz w:val="22"/>
                <w:szCs w:val="22"/>
              </w:rPr>
            </w:pPr>
            <w:r w:rsidRPr="000B5CB1">
              <w:rPr>
                <w:sz w:val="22"/>
                <w:szCs w:val="22"/>
              </w:rPr>
              <w:t>Davčni zavezanec za DDV (DA, NE):</w:t>
            </w:r>
          </w:p>
        </w:tc>
        <w:tc>
          <w:tcPr>
            <w:tcW w:w="4542" w:type="dxa"/>
          </w:tcPr>
          <w:p w14:paraId="7C7FC976" w14:textId="77777777" w:rsidR="004409AB" w:rsidRPr="000B5CB1" w:rsidRDefault="004409AB" w:rsidP="000D4BAF">
            <w:pPr>
              <w:spacing w:line="312" w:lineRule="auto"/>
              <w:jc w:val="both"/>
              <w:rPr>
                <w:sz w:val="22"/>
                <w:szCs w:val="22"/>
              </w:rPr>
            </w:pPr>
          </w:p>
        </w:tc>
      </w:tr>
      <w:tr w:rsidR="000B5CB1" w:rsidRPr="000B5CB1" w14:paraId="45374011" w14:textId="77777777" w:rsidTr="000C3D93">
        <w:tc>
          <w:tcPr>
            <w:tcW w:w="4670" w:type="dxa"/>
          </w:tcPr>
          <w:p w14:paraId="10D214E9" w14:textId="77777777" w:rsidR="004409AB" w:rsidRPr="000B5CB1" w:rsidRDefault="004409AB" w:rsidP="000D4BAF">
            <w:pPr>
              <w:spacing w:line="312" w:lineRule="auto"/>
              <w:jc w:val="both"/>
              <w:rPr>
                <w:sz w:val="22"/>
                <w:szCs w:val="22"/>
              </w:rPr>
            </w:pPr>
            <w:r w:rsidRPr="000B5CB1">
              <w:rPr>
                <w:sz w:val="22"/>
                <w:szCs w:val="22"/>
              </w:rPr>
              <w:t>Matična številka:</w:t>
            </w:r>
          </w:p>
        </w:tc>
        <w:tc>
          <w:tcPr>
            <w:tcW w:w="4542" w:type="dxa"/>
          </w:tcPr>
          <w:p w14:paraId="6678D95A" w14:textId="77777777" w:rsidR="004409AB" w:rsidRPr="000B5CB1" w:rsidRDefault="004409AB" w:rsidP="000D4BAF">
            <w:pPr>
              <w:spacing w:line="312" w:lineRule="auto"/>
              <w:jc w:val="both"/>
              <w:rPr>
                <w:sz w:val="22"/>
                <w:szCs w:val="22"/>
              </w:rPr>
            </w:pPr>
          </w:p>
        </w:tc>
      </w:tr>
      <w:tr w:rsidR="000B5CB1" w:rsidRPr="000B5CB1" w14:paraId="1FDCF4E9" w14:textId="77777777" w:rsidTr="000C3D93">
        <w:tc>
          <w:tcPr>
            <w:tcW w:w="4670" w:type="dxa"/>
          </w:tcPr>
          <w:p w14:paraId="73A19501" w14:textId="77777777" w:rsidR="004409AB" w:rsidRPr="000B5CB1" w:rsidRDefault="004409AB" w:rsidP="000D4BAF">
            <w:pPr>
              <w:spacing w:line="312" w:lineRule="auto"/>
              <w:jc w:val="both"/>
              <w:rPr>
                <w:sz w:val="22"/>
                <w:szCs w:val="22"/>
              </w:rPr>
            </w:pPr>
            <w:r w:rsidRPr="000B5CB1">
              <w:rPr>
                <w:sz w:val="22"/>
                <w:szCs w:val="22"/>
              </w:rPr>
              <w:t>Številka transakcijskega računa in naslov banke:</w:t>
            </w:r>
          </w:p>
        </w:tc>
        <w:tc>
          <w:tcPr>
            <w:tcW w:w="4542" w:type="dxa"/>
          </w:tcPr>
          <w:p w14:paraId="18DE367C" w14:textId="77777777" w:rsidR="004409AB" w:rsidRPr="000B5CB1" w:rsidRDefault="004409AB" w:rsidP="000D4BAF">
            <w:pPr>
              <w:spacing w:line="312" w:lineRule="auto"/>
              <w:jc w:val="both"/>
              <w:rPr>
                <w:sz w:val="22"/>
                <w:szCs w:val="22"/>
              </w:rPr>
            </w:pPr>
          </w:p>
        </w:tc>
      </w:tr>
      <w:tr w:rsidR="000B5CB1" w:rsidRPr="000B5CB1" w14:paraId="4B449339" w14:textId="77777777" w:rsidTr="000C3D93">
        <w:tc>
          <w:tcPr>
            <w:tcW w:w="4670" w:type="dxa"/>
          </w:tcPr>
          <w:p w14:paraId="7AAC5B8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413FE518" w14:textId="77777777" w:rsidR="004409AB" w:rsidRPr="000B5CB1" w:rsidRDefault="004409AB" w:rsidP="000D4BAF">
            <w:pPr>
              <w:spacing w:line="312" w:lineRule="auto"/>
              <w:jc w:val="both"/>
              <w:rPr>
                <w:sz w:val="22"/>
                <w:szCs w:val="22"/>
              </w:rPr>
            </w:pPr>
          </w:p>
        </w:tc>
      </w:tr>
      <w:tr w:rsidR="000B5CB1" w:rsidRPr="000B5CB1" w14:paraId="222CD931" w14:textId="77777777" w:rsidTr="000C3D93">
        <w:tc>
          <w:tcPr>
            <w:tcW w:w="4670" w:type="dxa"/>
          </w:tcPr>
          <w:p w14:paraId="20D0D2D1" w14:textId="77777777" w:rsidR="004409AB" w:rsidRPr="000B5CB1" w:rsidRDefault="004409AB" w:rsidP="000D4BAF">
            <w:pPr>
              <w:spacing w:line="312" w:lineRule="auto"/>
              <w:jc w:val="both"/>
              <w:rPr>
                <w:sz w:val="22"/>
                <w:szCs w:val="22"/>
              </w:rPr>
            </w:pPr>
            <w:r w:rsidRPr="000B5CB1">
              <w:rPr>
                <w:sz w:val="22"/>
                <w:szCs w:val="22"/>
              </w:rPr>
              <w:t>Telefonska številka:</w:t>
            </w:r>
          </w:p>
        </w:tc>
        <w:tc>
          <w:tcPr>
            <w:tcW w:w="4542" w:type="dxa"/>
          </w:tcPr>
          <w:p w14:paraId="06345EFE" w14:textId="77777777" w:rsidR="004409AB" w:rsidRPr="000B5CB1" w:rsidRDefault="004409AB" w:rsidP="000D4BAF">
            <w:pPr>
              <w:spacing w:line="312" w:lineRule="auto"/>
              <w:jc w:val="both"/>
              <w:rPr>
                <w:sz w:val="22"/>
                <w:szCs w:val="22"/>
              </w:rPr>
            </w:pPr>
          </w:p>
        </w:tc>
      </w:tr>
      <w:tr w:rsidR="000B5CB1" w:rsidRPr="000B5CB1" w14:paraId="680A8F89" w14:textId="77777777" w:rsidTr="000C3D93">
        <w:tc>
          <w:tcPr>
            <w:tcW w:w="4670" w:type="dxa"/>
          </w:tcPr>
          <w:p w14:paraId="2D94F901" w14:textId="77777777" w:rsidR="004409AB" w:rsidRPr="000B5CB1" w:rsidRDefault="004409AB" w:rsidP="000D4BAF">
            <w:pPr>
              <w:spacing w:line="312" w:lineRule="auto"/>
              <w:jc w:val="both"/>
              <w:rPr>
                <w:sz w:val="22"/>
                <w:szCs w:val="22"/>
              </w:rPr>
            </w:pPr>
            <w:r w:rsidRPr="000B5CB1">
              <w:rPr>
                <w:sz w:val="22"/>
                <w:szCs w:val="22"/>
              </w:rPr>
              <w:t>Elektronski naslov</w:t>
            </w:r>
          </w:p>
        </w:tc>
        <w:tc>
          <w:tcPr>
            <w:tcW w:w="4542" w:type="dxa"/>
          </w:tcPr>
          <w:p w14:paraId="47216ACA" w14:textId="77777777" w:rsidR="004409AB" w:rsidRPr="000B5CB1" w:rsidRDefault="004409AB" w:rsidP="000D4BAF">
            <w:pPr>
              <w:spacing w:line="312" w:lineRule="auto"/>
              <w:jc w:val="both"/>
              <w:rPr>
                <w:sz w:val="22"/>
                <w:szCs w:val="22"/>
              </w:rPr>
            </w:pPr>
          </w:p>
        </w:tc>
      </w:tr>
      <w:tr w:rsidR="000B5CB1" w:rsidRPr="000B5CB1" w14:paraId="2FF7F9F0" w14:textId="77777777" w:rsidTr="000C3D93">
        <w:tc>
          <w:tcPr>
            <w:tcW w:w="4670" w:type="dxa"/>
          </w:tcPr>
          <w:p w14:paraId="783177E6" w14:textId="77777777" w:rsidR="004409AB" w:rsidRPr="000B5CB1" w:rsidRDefault="004409AB" w:rsidP="000D4BAF">
            <w:pPr>
              <w:spacing w:line="312" w:lineRule="auto"/>
              <w:jc w:val="both"/>
              <w:rPr>
                <w:sz w:val="22"/>
                <w:szCs w:val="22"/>
              </w:rPr>
            </w:pPr>
            <w:r w:rsidRPr="000B5CB1">
              <w:rPr>
                <w:sz w:val="22"/>
                <w:szCs w:val="22"/>
              </w:rPr>
              <w:t>Številka telefaksa:</w:t>
            </w:r>
          </w:p>
        </w:tc>
        <w:tc>
          <w:tcPr>
            <w:tcW w:w="4542" w:type="dxa"/>
          </w:tcPr>
          <w:p w14:paraId="1CD1996F" w14:textId="77777777" w:rsidR="004409AB" w:rsidRPr="000B5CB1" w:rsidRDefault="004409AB" w:rsidP="000D4BAF">
            <w:pPr>
              <w:spacing w:line="312" w:lineRule="auto"/>
              <w:jc w:val="both"/>
              <w:rPr>
                <w:sz w:val="22"/>
                <w:szCs w:val="22"/>
              </w:rPr>
            </w:pPr>
          </w:p>
        </w:tc>
      </w:tr>
      <w:tr w:rsidR="000B5CB1" w:rsidRPr="000B5CB1" w14:paraId="32A34290" w14:textId="77777777" w:rsidTr="000C3D93">
        <w:tc>
          <w:tcPr>
            <w:tcW w:w="4670" w:type="dxa"/>
          </w:tcPr>
          <w:p w14:paraId="573C320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3B57CEBF" w14:textId="77777777" w:rsidR="004409AB" w:rsidRPr="000B5CB1" w:rsidRDefault="004409AB" w:rsidP="000D4BAF">
            <w:pPr>
              <w:spacing w:line="312" w:lineRule="auto"/>
              <w:jc w:val="both"/>
              <w:rPr>
                <w:sz w:val="22"/>
                <w:szCs w:val="22"/>
              </w:rPr>
            </w:pPr>
          </w:p>
        </w:tc>
      </w:tr>
      <w:tr w:rsidR="004409AB" w:rsidRPr="000B5CB1" w14:paraId="40B02577" w14:textId="77777777" w:rsidTr="000C3D93">
        <w:tc>
          <w:tcPr>
            <w:tcW w:w="4670" w:type="dxa"/>
          </w:tcPr>
          <w:p w14:paraId="3C3D6B99" w14:textId="77777777" w:rsidR="004409AB" w:rsidRPr="000B5CB1" w:rsidRDefault="004409AB" w:rsidP="000D4BAF">
            <w:pPr>
              <w:spacing w:line="312" w:lineRule="auto"/>
              <w:jc w:val="both"/>
              <w:rPr>
                <w:sz w:val="22"/>
                <w:szCs w:val="22"/>
              </w:rPr>
            </w:pPr>
            <w:r w:rsidRPr="000B5CB1">
              <w:rPr>
                <w:sz w:val="22"/>
                <w:szCs w:val="22"/>
              </w:rPr>
              <w:t>Odgovorna oseba za podpis pogodbe:</w:t>
            </w:r>
          </w:p>
        </w:tc>
        <w:tc>
          <w:tcPr>
            <w:tcW w:w="4542" w:type="dxa"/>
          </w:tcPr>
          <w:p w14:paraId="1B55ABE5" w14:textId="77777777" w:rsidR="004409AB" w:rsidRPr="000B5CB1" w:rsidRDefault="004409AB" w:rsidP="000D4BAF">
            <w:pPr>
              <w:spacing w:line="312" w:lineRule="auto"/>
              <w:jc w:val="both"/>
              <w:rPr>
                <w:sz w:val="22"/>
                <w:szCs w:val="22"/>
              </w:rPr>
            </w:pPr>
          </w:p>
        </w:tc>
      </w:tr>
    </w:tbl>
    <w:p w14:paraId="409A25B0" w14:textId="77777777" w:rsidR="004409AB" w:rsidRPr="000B5CB1" w:rsidRDefault="004409AB" w:rsidP="000D4BAF">
      <w:pPr>
        <w:spacing w:line="312" w:lineRule="auto"/>
        <w:jc w:val="both"/>
        <w:rPr>
          <w:sz w:val="22"/>
          <w:szCs w:val="22"/>
        </w:rPr>
      </w:pPr>
    </w:p>
    <w:p w14:paraId="74A4BA82" w14:textId="77777777" w:rsidR="004409AB" w:rsidRPr="000B5CB1" w:rsidRDefault="004409AB" w:rsidP="000D4BAF">
      <w:pPr>
        <w:spacing w:line="312" w:lineRule="auto"/>
        <w:jc w:val="both"/>
        <w:rPr>
          <w:sz w:val="22"/>
          <w:szCs w:val="22"/>
        </w:rPr>
      </w:pPr>
    </w:p>
    <w:p w14:paraId="6E940ACE" w14:textId="77777777" w:rsidR="004409AB" w:rsidRPr="000B5CB1" w:rsidRDefault="004409AB" w:rsidP="000D4BAF">
      <w:pPr>
        <w:spacing w:line="312" w:lineRule="auto"/>
        <w:jc w:val="both"/>
        <w:rPr>
          <w:sz w:val="22"/>
          <w:szCs w:val="22"/>
        </w:rPr>
      </w:pPr>
      <w:r w:rsidRPr="000B5CB1">
        <w:rPr>
          <w:sz w:val="22"/>
          <w:szCs w:val="22"/>
        </w:rPr>
        <w:t>Kraj in datum: __________________________</w:t>
      </w:r>
    </w:p>
    <w:p w14:paraId="406F6B29" w14:textId="77777777" w:rsidR="004409AB" w:rsidRPr="000B5CB1" w:rsidRDefault="004409AB" w:rsidP="000D4BAF">
      <w:pPr>
        <w:spacing w:line="312" w:lineRule="auto"/>
        <w:jc w:val="both"/>
        <w:rPr>
          <w:sz w:val="22"/>
          <w:szCs w:val="22"/>
        </w:rPr>
      </w:pPr>
    </w:p>
    <w:p w14:paraId="0D6ED425" w14:textId="77777777" w:rsidR="004409AB" w:rsidRPr="000B5CB1" w:rsidRDefault="004409AB" w:rsidP="000D4BAF">
      <w:pPr>
        <w:spacing w:line="312" w:lineRule="auto"/>
        <w:jc w:val="both"/>
        <w:rPr>
          <w:sz w:val="22"/>
          <w:szCs w:val="22"/>
        </w:rPr>
      </w:pPr>
    </w:p>
    <w:tbl>
      <w:tblPr>
        <w:tblW w:w="0" w:type="auto"/>
        <w:tblLayout w:type="fixed"/>
        <w:tblCellMar>
          <w:left w:w="71" w:type="dxa"/>
          <w:right w:w="71" w:type="dxa"/>
        </w:tblCellMar>
        <w:tblLook w:val="0000" w:firstRow="0" w:lastRow="0" w:firstColumn="0" w:lastColumn="0" w:noHBand="0" w:noVBand="0"/>
      </w:tblPr>
      <w:tblGrid>
        <w:gridCol w:w="4931"/>
      </w:tblGrid>
      <w:tr w:rsidR="000B5CB1" w:rsidRPr="000B5CB1" w14:paraId="33A37F7B" w14:textId="77777777" w:rsidTr="000C3D93">
        <w:tc>
          <w:tcPr>
            <w:tcW w:w="4931" w:type="dxa"/>
          </w:tcPr>
          <w:p w14:paraId="6FCD5785" w14:textId="77777777" w:rsidR="004409AB" w:rsidRPr="000B5CB1" w:rsidRDefault="004409AB" w:rsidP="000D4BAF">
            <w:pPr>
              <w:spacing w:line="312" w:lineRule="auto"/>
              <w:ind w:right="-1736"/>
              <w:jc w:val="both"/>
              <w:rPr>
                <w:sz w:val="22"/>
                <w:szCs w:val="22"/>
              </w:rPr>
            </w:pPr>
            <w:r w:rsidRPr="000B5CB1">
              <w:rPr>
                <w:sz w:val="22"/>
                <w:szCs w:val="22"/>
              </w:rPr>
              <w:t>Žig in podpis ponudnika: __________________</w:t>
            </w:r>
          </w:p>
        </w:tc>
      </w:tr>
    </w:tbl>
    <w:p w14:paraId="225E5665" w14:textId="77777777" w:rsidR="004409AB" w:rsidRDefault="004409AB" w:rsidP="000D4BAF">
      <w:pPr>
        <w:spacing w:line="312" w:lineRule="auto"/>
        <w:jc w:val="both"/>
        <w:rPr>
          <w:bCs/>
          <w:sz w:val="22"/>
          <w:szCs w:val="22"/>
        </w:rPr>
      </w:pPr>
    </w:p>
    <w:p w14:paraId="182529D3" w14:textId="77777777" w:rsidR="00AA5587" w:rsidRDefault="00AA5587" w:rsidP="000D4BAF">
      <w:pPr>
        <w:spacing w:line="312" w:lineRule="auto"/>
        <w:jc w:val="both"/>
        <w:rPr>
          <w:bCs/>
          <w:sz w:val="22"/>
          <w:szCs w:val="22"/>
        </w:rPr>
      </w:pPr>
    </w:p>
    <w:p w14:paraId="64C241EA" w14:textId="77777777" w:rsidR="00AA5587" w:rsidRDefault="00AA5587" w:rsidP="000D4BAF">
      <w:pPr>
        <w:spacing w:line="312" w:lineRule="auto"/>
        <w:jc w:val="both"/>
        <w:rPr>
          <w:bCs/>
          <w:sz w:val="22"/>
          <w:szCs w:val="22"/>
        </w:rPr>
      </w:pPr>
    </w:p>
    <w:p w14:paraId="0B67AC0A" w14:textId="77777777" w:rsidR="00AA5587" w:rsidRDefault="00AA5587" w:rsidP="000D4BAF">
      <w:pPr>
        <w:spacing w:line="312" w:lineRule="auto"/>
        <w:jc w:val="both"/>
        <w:rPr>
          <w:bCs/>
          <w:sz w:val="22"/>
          <w:szCs w:val="22"/>
        </w:rPr>
      </w:pPr>
    </w:p>
    <w:p w14:paraId="233FC30B" w14:textId="77777777" w:rsidR="00AA5587" w:rsidRDefault="00AA5587" w:rsidP="000D4BAF">
      <w:pPr>
        <w:spacing w:line="312" w:lineRule="auto"/>
        <w:jc w:val="both"/>
        <w:rPr>
          <w:bCs/>
          <w:sz w:val="22"/>
          <w:szCs w:val="22"/>
        </w:rPr>
      </w:pPr>
    </w:p>
    <w:p w14:paraId="602A3471" w14:textId="77777777" w:rsidR="00AA5587" w:rsidRDefault="00AA5587" w:rsidP="000D4BAF">
      <w:pPr>
        <w:spacing w:line="312" w:lineRule="auto"/>
        <w:jc w:val="both"/>
        <w:rPr>
          <w:bCs/>
          <w:sz w:val="22"/>
          <w:szCs w:val="22"/>
        </w:rPr>
      </w:pPr>
    </w:p>
    <w:p w14:paraId="4E2ABCC6" w14:textId="77777777" w:rsidR="00AA5587" w:rsidRDefault="00AA5587" w:rsidP="000D4BAF">
      <w:pPr>
        <w:spacing w:line="312" w:lineRule="auto"/>
        <w:jc w:val="both"/>
        <w:rPr>
          <w:bCs/>
          <w:sz w:val="22"/>
          <w:szCs w:val="22"/>
        </w:rPr>
      </w:pPr>
    </w:p>
    <w:p w14:paraId="5898DD15" w14:textId="77777777" w:rsidR="00AA5587" w:rsidRDefault="00AA5587" w:rsidP="000D4BAF">
      <w:pPr>
        <w:spacing w:line="312" w:lineRule="auto"/>
        <w:jc w:val="both"/>
        <w:rPr>
          <w:bCs/>
          <w:sz w:val="22"/>
          <w:szCs w:val="22"/>
        </w:rPr>
      </w:pPr>
    </w:p>
    <w:p w14:paraId="7B6650B5" w14:textId="77777777" w:rsidR="00AA5587" w:rsidRDefault="00AA5587" w:rsidP="000D4BAF">
      <w:pPr>
        <w:spacing w:line="312" w:lineRule="auto"/>
        <w:jc w:val="both"/>
        <w:rPr>
          <w:bCs/>
          <w:sz w:val="22"/>
          <w:szCs w:val="22"/>
        </w:rPr>
      </w:pPr>
    </w:p>
    <w:p w14:paraId="1F33270B" w14:textId="77777777" w:rsidR="00AA5587" w:rsidRDefault="00AA5587" w:rsidP="000D4BAF">
      <w:pPr>
        <w:spacing w:line="312" w:lineRule="auto"/>
        <w:jc w:val="both"/>
        <w:rPr>
          <w:bCs/>
          <w:sz w:val="22"/>
          <w:szCs w:val="22"/>
        </w:rPr>
      </w:pPr>
    </w:p>
    <w:p w14:paraId="086D8B12" w14:textId="77777777" w:rsidR="00AA5587" w:rsidRDefault="00AA5587" w:rsidP="000D4BAF">
      <w:pPr>
        <w:spacing w:line="312" w:lineRule="auto"/>
        <w:jc w:val="both"/>
        <w:rPr>
          <w:bCs/>
          <w:sz w:val="22"/>
          <w:szCs w:val="22"/>
        </w:rPr>
      </w:pPr>
    </w:p>
    <w:p w14:paraId="6D7CDC3F" w14:textId="77777777" w:rsidR="00AA5587" w:rsidRDefault="00AA5587" w:rsidP="000D4BAF">
      <w:pPr>
        <w:spacing w:line="312" w:lineRule="auto"/>
        <w:jc w:val="both"/>
        <w:rPr>
          <w:bCs/>
          <w:sz w:val="22"/>
          <w:szCs w:val="22"/>
        </w:rPr>
      </w:pPr>
    </w:p>
    <w:p w14:paraId="6A1A4B41" w14:textId="3B6ADD43" w:rsidR="00AA5587" w:rsidRDefault="00AA5587" w:rsidP="000D4BAF">
      <w:pPr>
        <w:spacing w:line="312" w:lineRule="auto"/>
        <w:jc w:val="both"/>
        <w:rPr>
          <w:bCs/>
          <w:sz w:val="22"/>
          <w:szCs w:val="22"/>
        </w:rPr>
      </w:pPr>
    </w:p>
    <w:p w14:paraId="0DB7156E" w14:textId="43BDD861" w:rsidR="00F15E13" w:rsidRDefault="00F15E13" w:rsidP="000D4BAF">
      <w:pPr>
        <w:spacing w:line="312" w:lineRule="auto"/>
        <w:jc w:val="both"/>
        <w:rPr>
          <w:bCs/>
          <w:sz w:val="22"/>
          <w:szCs w:val="22"/>
        </w:rPr>
      </w:pPr>
    </w:p>
    <w:p w14:paraId="6522DCA6" w14:textId="0577BD3A" w:rsidR="00F15E13" w:rsidRDefault="00F15E13" w:rsidP="000D4BAF">
      <w:pPr>
        <w:spacing w:line="312" w:lineRule="auto"/>
        <w:jc w:val="both"/>
        <w:rPr>
          <w:bCs/>
          <w:sz w:val="22"/>
          <w:szCs w:val="22"/>
        </w:rPr>
      </w:pPr>
    </w:p>
    <w:p w14:paraId="5DA30348" w14:textId="77777777" w:rsidR="00F15E13" w:rsidRDefault="00F15E13" w:rsidP="000D4BAF">
      <w:pPr>
        <w:spacing w:line="312" w:lineRule="auto"/>
        <w:jc w:val="both"/>
        <w:rPr>
          <w:bCs/>
          <w:sz w:val="22"/>
          <w:szCs w:val="22"/>
        </w:rPr>
      </w:pPr>
    </w:p>
    <w:p w14:paraId="0DC5EBE3" w14:textId="77777777" w:rsidR="00AA5587" w:rsidRDefault="00AA5587" w:rsidP="000D4BAF">
      <w:pPr>
        <w:spacing w:line="312" w:lineRule="auto"/>
        <w:jc w:val="both"/>
        <w:rPr>
          <w:bCs/>
          <w:sz w:val="22"/>
          <w:szCs w:val="22"/>
        </w:rPr>
      </w:pPr>
    </w:p>
    <w:p w14:paraId="3CCE6900" w14:textId="1FAA274C" w:rsidR="00B9629D" w:rsidRPr="00C56E6E" w:rsidRDefault="00B9629D" w:rsidP="007F2820">
      <w:pPr>
        <w:spacing w:line="312" w:lineRule="auto"/>
        <w:jc w:val="both"/>
        <w:rPr>
          <w:b/>
        </w:rPr>
      </w:pPr>
    </w:p>
    <w:p w14:paraId="3E428970" w14:textId="77777777" w:rsidR="00B9629D" w:rsidRPr="00C56E6E" w:rsidRDefault="00B9629D" w:rsidP="000D4BAF">
      <w:pPr>
        <w:spacing w:line="312" w:lineRule="auto"/>
        <w:jc w:val="both"/>
        <w:rPr>
          <w:bCs/>
          <w:sz w:val="22"/>
          <w:szCs w:val="22"/>
        </w:rPr>
      </w:pPr>
    </w:p>
    <w:sectPr w:rsidR="00B9629D" w:rsidRPr="00C56E6E" w:rsidSect="00724756">
      <w:footerReference w:type="even" r:id="rId15"/>
      <w:footerReference w:type="default" r:id="rId1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82FBD" w14:textId="77777777" w:rsidR="00D55B09" w:rsidRDefault="00D55B09">
      <w:r>
        <w:separator/>
      </w:r>
    </w:p>
  </w:endnote>
  <w:endnote w:type="continuationSeparator" w:id="0">
    <w:p w14:paraId="278615DF" w14:textId="77777777" w:rsidR="00D55B09" w:rsidRDefault="00D55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Yu Gothic"/>
    <w:charset w:val="02"/>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 w:name="Mulish">
    <w:altName w:val="Cambria"/>
    <w:panose1 w:val="00000000000000000000"/>
    <w:charset w:val="00"/>
    <w:family w:val="roman"/>
    <w:notTrueType/>
    <w:pitch w:val="default"/>
  </w:font>
  <w:font w:name="Aptos Narrow">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A5B8" w14:textId="77777777"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C03BE3" w14:textId="77777777" w:rsidR="00D55B09" w:rsidRDefault="00D55B09"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C197" w14:textId="77777777"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D55B09" w:rsidRDefault="00D55B09"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CF2FE" w14:textId="77777777" w:rsidR="00D55B09" w:rsidRDefault="00D55B09">
      <w:r>
        <w:separator/>
      </w:r>
    </w:p>
  </w:footnote>
  <w:footnote w:type="continuationSeparator" w:id="0">
    <w:p w14:paraId="22A03289" w14:textId="77777777" w:rsidR="00D55B09" w:rsidRDefault="00D55B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7"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8"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9"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Calibri" w:hAnsi="Calibri" w:cs="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hAnsi="Calibri" w:cs="Arial"/>
        <w:color w:val="FF0000"/>
        <w:position w:val="0"/>
        <w:sz w:val="20"/>
        <w:szCs w:val="20"/>
        <w:vertAlign w:val="base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Calibri" w:hAnsi="Calibri" w:cs="Arial"/>
        <w:sz w:val="20"/>
        <w:szCs w:val="20"/>
      </w:rPr>
    </w:lvl>
    <w:lvl w:ilvl="1">
      <w:start w:val="1"/>
      <w:numFmt w:val="lowerLetter"/>
      <w:lvlText w:val="%2."/>
      <w:lvlJc w:val="left"/>
      <w:pPr>
        <w:tabs>
          <w:tab w:val="num" w:pos="1440"/>
        </w:tabs>
        <w:ind w:left="1440" w:hanging="360"/>
      </w:pPr>
      <w:rPr>
        <w:rFonts w:ascii="Calibri" w:hAnsi="Calibri" w:cs="Arial"/>
        <w:color w:val="00000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1B"/>
    <w:multiLevelType w:val="multilevel"/>
    <w:tmpl w:val="A7F60A12"/>
    <w:lvl w:ilvl="0">
      <w:start w:val="1"/>
      <w:numFmt w:val="decimal"/>
      <w:lvlText w:val="%1."/>
      <w:lvlJc w:val="left"/>
      <w:pPr>
        <w:tabs>
          <w:tab w:val="num" w:pos="720"/>
        </w:tabs>
        <w:ind w:left="720" w:hanging="360"/>
      </w:pPr>
      <w:rPr>
        <w:rFonts w:ascii="Calibri" w:hAnsi="Calibri" w:cs="Arial"/>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5"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7"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03382F29"/>
    <w:multiLevelType w:val="multilevel"/>
    <w:tmpl w:val="DC6A7D82"/>
    <w:lvl w:ilvl="0">
      <w:start w:val="1"/>
      <w:numFmt w:val="lowerLetter"/>
      <w:lvlText w:val="%1)"/>
      <w:lvlJc w:val="left"/>
      <w:pPr>
        <w:tabs>
          <w:tab w:val="num" w:pos="-360"/>
        </w:tabs>
        <w:ind w:left="1068" w:hanging="360"/>
      </w:pPr>
      <w:rPr>
        <w:color w:val="auto"/>
        <w:sz w:val="20"/>
        <w:szCs w:val="20"/>
      </w:rPr>
    </w:lvl>
    <w:lvl w:ilvl="1">
      <w:start w:val="1"/>
      <w:numFmt w:val="lowerLetter"/>
      <w:lvlText w:val="%2)"/>
      <w:lvlJc w:val="left"/>
      <w:pPr>
        <w:tabs>
          <w:tab w:val="num" w:pos="-360"/>
        </w:tabs>
        <w:ind w:left="1428" w:hanging="360"/>
      </w:pPr>
    </w:lvl>
    <w:lvl w:ilvl="2">
      <w:start w:val="1"/>
      <w:numFmt w:val="lowerRoman"/>
      <w:lvlText w:val="%3)"/>
      <w:lvlJc w:val="left"/>
      <w:pPr>
        <w:tabs>
          <w:tab w:val="num" w:pos="-360"/>
        </w:tabs>
        <w:ind w:left="1788" w:hanging="360"/>
      </w:pPr>
    </w:lvl>
    <w:lvl w:ilvl="3">
      <w:start w:val="1"/>
      <w:numFmt w:val="decimal"/>
      <w:lvlText w:val="(%4)"/>
      <w:lvlJc w:val="left"/>
      <w:pPr>
        <w:tabs>
          <w:tab w:val="num" w:pos="-360"/>
        </w:tabs>
        <w:ind w:left="2148" w:hanging="360"/>
      </w:pPr>
    </w:lvl>
    <w:lvl w:ilvl="4">
      <w:start w:val="1"/>
      <w:numFmt w:val="lowerLetter"/>
      <w:lvlText w:val="(%5)"/>
      <w:lvlJc w:val="left"/>
      <w:pPr>
        <w:tabs>
          <w:tab w:val="num" w:pos="-360"/>
        </w:tabs>
        <w:ind w:left="2508" w:hanging="360"/>
      </w:pPr>
    </w:lvl>
    <w:lvl w:ilvl="5">
      <w:start w:val="1"/>
      <w:numFmt w:val="lowerRoman"/>
      <w:lvlText w:val="(%6)"/>
      <w:lvlJc w:val="left"/>
      <w:pPr>
        <w:tabs>
          <w:tab w:val="num" w:pos="-360"/>
        </w:tabs>
        <w:ind w:left="2868" w:hanging="360"/>
      </w:pPr>
    </w:lvl>
    <w:lvl w:ilvl="6">
      <w:start w:val="1"/>
      <w:numFmt w:val="decimal"/>
      <w:lvlText w:val="%7."/>
      <w:lvlJc w:val="left"/>
      <w:pPr>
        <w:tabs>
          <w:tab w:val="num" w:pos="-360"/>
        </w:tabs>
        <w:ind w:left="3228" w:hanging="360"/>
      </w:pPr>
    </w:lvl>
    <w:lvl w:ilvl="7">
      <w:start w:val="1"/>
      <w:numFmt w:val="lowerLetter"/>
      <w:lvlText w:val="%8."/>
      <w:lvlJc w:val="left"/>
      <w:pPr>
        <w:tabs>
          <w:tab w:val="num" w:pos="-360"/>
        </w:tabs>
        <w:ind w:left="3588" w:hanging="360"/>
      </w:pPr>
    </w:lvl>
    <w:lvl w:ilvl="8">
      <w:start w:val="1"/>
      <w:numFmt w:val="lowerRoman"/>
      <w:lvlText w:val="%9."/>
      <w:lvlJc w:val="left"/>
      <w:pPr>
        <w:tabs>
          <w:tab w:val="num" w:pos="-360"/>
        </w:tabs>
        <w:ind w:left="3948" w:hanging="360"/>
      </w:pPr>
    </w:lvl>
  </w:abstractNum>
  <w:abstractNum w:abstractNumId="27" w15:restartNumberingAfterBreak="0">
    <w:nsid w:val="095772D1"/>
    <w:multiLevelType w:val="hybridMultilevel"/>
    <w:tmpl w:val="3F2026C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8" w15:restartNumberingAfterBreak="0">
    <w:nsid w:val="09B2171D"/>
    <w:multiLevelType w:val="hybridMultilevel"/>
    <w:tmpl w:val="ACBE8EB2"/>
    <w:lvl w:ilvl="0" w:tplc="0424000F">
      <w:start w:val="1"/>
      <w:numFmt w:val="decimal"/>
      <w:lvlText w:val="%1."/>
      <w:lvlJc w:val="left"/>
      <w:pPr>
        <w:ind w:left="360" w:hanging="360"/>
      </w:pPr>
    </w:lvl>
    <w:lvl w:ilvl="1" w:tplc="CDC23F6E">
      <w:start w:val="1"/>
      <w:numFmt w:val="lowerLetter"/>
      <w:lvlText w:val="%2."/>
      <w:lvlJc w:val="left"/>
      <w:pPr>
        <w:ind w:left="1080" w:hanging="360"/>
      </w:pPr>
      <w:rPr>
        <w:color w:val="auto"/>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0A6914B9"/>
    <w:multiLevelType w:val="hybridMultilevel"/>
    <w:tmpl w:val="45763D2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0AF057A6"/>
    <w:multiLevelType w:val="hybridMultilevel"/>
    <w:tmpl w:val="A43AF04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1"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0D99634D"/>
    <w:multiLevelType w:val="multilevel"/>
    <w:tmpl w:val="87F8BE86"/>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3" w15:restartNumberingAfterBreak="0">
    <w:nsid w:val="0DA94E7B"/>
    <w:multiLevelType w:val="hybridMultilevel"/>
    <w:tmpl w:val="F8489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0EC95BBD"/>
    <w:multiLevelType w:val="multilevel"/>
    <w:tmpl w:val="71925CAE"/>
    <w:lvl w:ilvl="0">
      <w:start w:val="1"/>
      <w:numFmt w:val="lowerLetter"/>
      <w:lvlText w:val="%1)"/>
      <w:lvlJc w:val="left"/>
      <w:pPr>
        <w:tabs>
          <w:tab w:val="num" w:pos="1428"/>
        </w:tabs>
        <w:ind w:left="1428" w:hanging="360"/>
      </w:pPr>
      <w:rPr>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0F321AE9"/>
    <w:multiLevelType w:val="multilevel"/>
    <w:tmpl w:val="47C81AC0"/>
    <w:lvl w:ilvl="0">
      <w:start w:val="1"/>
      <w:numFmt w:val="lowerLetter"/>
      <w:lvlText w:val="%1)"/>
      <w:lvlJc w:val="left"/>
      <w:pPr>
        <w:tabs>
          <w:tab w:val="num" w:pos="1068"/>
        </w:tabs>
        <w:ind w:left="1068" w:hanging="360"/>
      </w:pPr>
      <w:rPr>
        <w:positio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7" w15:restartNumberingAfterBreak="0">
    <w:nsid w:val="0F876AEC"/>
    <w:multiLevelType w:val="hybridMultilevel"/>
    <w:tmpl w:val="6B8C3D2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3236718"/>
    <w:multiLevelType w:val="hybridMultilevel"/>
    <w:tmpl w:val="83105FA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140A7D81"/>
    <w:multiLevelType w:val="hybridMultilevel"/>
    <w:tmpl w:val="2A30FA42"/>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15102B33"/>
    <w:multiLevelType w:val="hybridMultilevel"/>
    <w:tmpl w:val="F96A0A8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1" w15:restartNumberingAfterBreak="0">
    <w:nsid w:val="1540620E"/>
    <w:multiLevelType w:val="multilevel"/>
    <w:tmpl w:val="FC7E1FB2"/>
    <w:lvl w:ilvl="0">
      <w:start w:val="1"/>
      <w:numFmt w:val="lowerLetter"/>
      <w:lvlText w:val="%1."/>
      <w:lvlJc w:val="left"/>
      <w:pPr>
        <w:tabs>
          <w:tab w:val="num" w:pos="1068"/>
        </w:tabs>
        <w:ind w:left="1068" w:hanging="360"/>
      </w:pPr>
      <w:rPr>
        <w:b w:val="0"/>
      </w:rPr>
    </w:lvl>
    <w:lvl w:ilvl="1">
      <w:start w:val="1"/>
      <w:numFmt w:val="lowerLetter"/>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42"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17037B2C"/>
    <w:multiLevelType w:val="hybridMultilevel"/>
    <w:tmpl w:val="17800F8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4"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1B5D74D2"/>
    <w:multiLevelType w:val="hybridMultilevel"/>
    <w:tmpl w:val="97E6BCBE"/>
    <w:lvl w:ilvl="0" w:tplc="4F34DB2A">
      <w:start w:val="1"/>
      <w:numFmt w:val="lowerLetter"/>
      <w:lvlText w:val="%1."/>
      <w:lvlJc w:val="left"/>
      <w:pPr>
        <w:ind w:left="1068" w:hanging="360"/>
      </w:pPr>
      <w:rPr>
        <w:color w:val="auto"/>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6" w15:restartNumberingAfterBreak="0">
    <w:nsid w:val="1B7C1874"/>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231C277C"/>
    <w:multiLevelType w:val="hybridMultilevel"/>
    <w:tmpl w:val="9BA6A8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24104139"/>
    <w:multiLevelType w:val="multilevel"/>
    <w:tmpl w:val="E0BAEB48"/>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49" w15:restartNumberingAfterBreak="0">
    <w:nsid w:val="253946E7"/>
    <w:multiLevelType w:val="multilevel"/>
    <w:tmpl w:val="BD029328"/>
    <w:lvl w:ilvl="0">
      <w:start w:val="1"/>
      <w:numFmt w:val="lowerLetter"/>
      <w:lvlText w:val="%1)"/>
      <w:lvlJc w:val="left"/>
      <w:pPr>
        <w:tabs>
          <w:tab w:val="num" w:pos="348"/>
        </w:tabs>
        <w:ind w:left="1068" w:hanging="360"/>
      </w:pPr>
      <w:rPr>
        <w:rFonts w:ascii="Calibri" w:hAnsi="Calibri" w:cs="Arial"/>
        <w:b/>
        <w:sz w:val="20"/>
        <w:szCs w:val="20"/>
      </w:rPr>
    </w:lvl>
    <w:lvl w:ilvl="1">
      <w:start w:val="1"/>
      <w:numFmt w:val="lowerLetter"/>
      <w:lvlText w:val="%2)"/>
      <w:lvlJc w:val="left"/>
      <w:pPr>
        <w:tabs>
          <w:tab w:val="num" w:pos="348"/>
        </w:tabs>
        <w:ind w:left="1788" w:hanging="360"/>
      </w:pPr>
      <w:rPr>
        <w:sz w:val="20"/>
        <w:szCs w:val="20"/>
      </w:r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50"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64557DF"/>
    <w:multiLevelType w:val="hybridMultilevel"/>
    <w:tmpl w:val="8138D0E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26831B4F"/>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273F4B5B"/>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27616321"/>
    <w:multiLevelType w:val="hybridMultilevel"/>
    <w:tmpl w:val="78221FC6"/>
    <w:lvl w:ilvl="0" w:tplc="362EF9F8">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5" w15:restartNumberingAfterBreak="0">
    <w:nsid w:val="2A4A0F20"/>
    <w:multiLevelType w:val="multilevel"/>
    <w:tmpl w:val="80388D78"/>
    <w:lvl w:ilvl="0">
      <w:start w:val="1"/>
      <w:numFmt w:val="lowerLetter"/>
      <w:lvlText w:val="%1."/>
      <w:lvlJc w:val="left"/>
      <w:pPr>
        <w:tabs>
          <w:tab w:val="num" w:pos="1068"/>
        </w:tabs>
        <w:ind w:left="1068" w:hanging="360"/>
      </w:pPr>
      <w:rPr>
        <w:rFonts w:ascii="Calibri" w:hAnsi="Calibri" w:cs="Arial"/>
        <w:b w:val="0"/>
        <w:color w:val="000000" w:themeColor="text1"/>
        <w:sz w:val="20"/>
        <w:szCs w:val="20"/>
      </w:rPr>
    </w:lvl>
    <w:lvl w:ilvl="1">
      <w:start w:val="1"/>
      <w:numFmt w:val="lowerLetter"/>
      <w:lvlText w:val="%2)"/>
      <w:lvlJc w:val="left"/>
      <w:pPr>
        <w:tabs>
          <w:tab w:val="num" w:pos="1080"/>
        </w:tabs>
        <w:ind w:left="1080" w:hanging="360"/>
      </w:pPr>
      <w:rPr>
        <w:b w:val="0"/>
        <w:color w:val="auto"/>
        <w:sz w:val="20"/>
        <w:szCs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6" w15:restartNumberingAfterBreak="0">
    <w:nsid w:val="2EC86FEF"/>
    <w:multiLevelType w:val="hybridMultilevel"/>
    <w:tmpl w:val="833AF112"/>
    <w:lvl w:ilvl="0" w:tplc="FBB4E56C">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7"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2813441"/>
    <w:multiLevelType w:val="multilevel"/>
    <w:tmpl w:val="DFD235FE"/>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1" w15:restartNumberingAfterBreak="0">
    <w:nsid w:val="36883B2D"/>
    <w:multiLevelType w:val="multilevel"/>
    <w:tmpl w:val="E5B2A4D8"/>
    <w:lvl w:ilvl="0">
      <w:start w:val="1"/>
      <w:numFmt w:val="lowerLetter"/>
      <w:lvlText w:val="%1."/>
      <w:lvlJc w:val="left"/>
      <w:pPr>
        <w:tabs>
          <w:tab w:val="num" w:pos="720"/>
        </w:tabs>
        <w:ind w:left="720" w:hanging="360"/>
      </w:pPr>
      <w:rPr>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38275C4F"/>
    <w:multiLevelType w:val="hybridMultilevel"/>
    <w:tmpl w:val="FAE862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38707009"/>
    <w:multiLevelType w:val="multilevel"/>
    <w:tmpl w:val="B23426B8"/>
    <w:lvl w:ilvl="0">
      <w:start w:val="1"/>
      <w:numFmt w:val="lowerLetter"/>
      <w:lvlText w:val="%1)"/>
      <w:lvlJc w:val="left"/>
      <w:pPr>
        <w:tabs>
          <w:tab w:val="num" w:pos="1428"/>
        </w:tabs>
        <w:ind w:left="1428" w:hanging="360"/>
      </w:pPr>
      <w:rPr>
        <w:rFonts w:ascii="Calibri" w:hAnsi="Calibri" w:cs="Arial"/>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5" w15:restartNumberingAfterBreak="0">
    <w:nsid w:val="393B52EA"/>
    <w:multiLevelType w:val="hybridMultilevel"/>
    <w:tmpl w:val="752A5870"/>
    <w:lvl w:ilvl="0" w:tplc="54188602">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6" w15:restartNumberingAfterBreak="0">
    <w:nsid w:val="39C7479D"/>
    <w:multiLevelType w:val="hybridMultilevel"/>
    <w:tmpl w:val="25B4F25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7"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3EFF043C"/>
    <w:multiLevelType w:val="hybridMultilevel"/>
    <w:tmpl w:val="25046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404F65FC"/>
    <w:multiLevelType w:val="hybridMultilevel"/>
    <w:tmpl w:val="907A328C"/>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0" w15:restartNumberingAfterBreak="0">
    <w:nsid w:val="4070389F"/>
    <w:multiLevelType w:val="hybridMultilevel"/>
    <w:tmpl w:val="DED8B67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1" w15:restartNumberingAfterBreak="0">
    <w:nsid w:val="410F0E9C"/>
    <w:multiLevelType w:val="multilevel"/>
    <w:tmpl w:val="7248D1E6"/>
    <w:lvl w:ilvl="0">
      <w:start w:val="1"/>
      <w:numFmt w:val="lowerLetter"/>
      <w:lvlText w:val="%1."/>
      <w:lvlJc w:val="left"/>
      <w:pPr>
        <w:tabs>
          <w:tab w:val="num" w:pos="1068"/>
        </w:tabs>
        <w:ind w:left="1068" w:hanging="360"/>
      </w:pPr>
      <w:rPr>
        <w:b w:val="0"/>
        <w:color w:val="auto"/>
        <w:sz w:val="20"/>
        <w:szCs w:val="20"/>
      </w:r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72" w15:restartNumberingAfterBreak="0">
    <w:nsid w:val="41453965"/>
    <w:multiLevelType w:val="hybridMultilevel"/>
    <w:tmpl w:val="19620DB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41B15C4B"/>
    <w:multiLevelType w:val="hybridMultilevel"/>
    <w:tmpl w:val="EFCCF45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43861BA4"/>
    <w:multiLevelType w:val="multilevel"/>
    <w:tmpl w:val="2FD21BB8"/>
    <w:lvl w:ilvl="0">
      <w:start w:val="1"/>
      <w:numFmt w:val="lowerLetter"/>
      <w:lvlText w:val="%1)"/>
      <w:lvlJc w:val="left"/>
      <w:pPr>
        <w:tabs>
          <w:tab w:val="num" w:pos="1428"/>
        </w:tabs>
        <w:ind w:left="1428"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43EC754C"/>
    <w:multiLevelType w:val="hybridMultilevel"/>
    <w:tmpl w:val="729EA6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453416D1"/>
    <w:multiLevelType w:val="hybridMultilevel"/>
    <w:tmpl w:val="2BE40DF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7" w15:restartNumberingAfterBreak="0">
    <w:nsid w:val="476F3C16"/>
    <w:multiLevelType w:val="hybridMultilevel"/>
    <w:tmpl w:val="D3283668"/>
    <w:lvl w:ilvl="0" w:tplc="0000759A">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4880124B"/>
    <w:multiLevelType w:val="multilevel"/>
    <w:tmpl w:val="FCD4EB3A"/>
    <w:lvl w:ilvl="0">
      <w:start w:val="1"/>
      <w:numFmt w:val="decimal"/>
      <w:lvlText w:val="%1."/>
      <w:lvlJc w:val="left"/>
      <w:pPr>
        <w:tabs>
          <w:tab w:val="num" w:pos="360"/>
        </w:tabs>
        <w:ind w:left="360" w:hanging="360"/>
      </w:pPr>
      <w:rPr>
        <w:b w:val="0"/>
      </w:rPr>
    </w:lvl>
    <w:lvl w:ilvl="1">
      <w:start w:val="1"/>
      <w:numFmt w:val="lowerLetter"/>
      <w:lvlText w:val="%2."/>
      <w:lvlJc w:val="left"/>
      <w:pPr>
        <w:tabs>
          <w:tab w:val="num" w:pos="992"/>
        </w:tabs>
        <w:ind w:left="992" w:hanging="360"/>
      </w:pPr>
      <w:rPr>
        <w:rFonts w:ascii="Calibri" w:hAnsi="Calibri" w:cs="Arial"/>
        <w:b w:val="0"/>
        <w:color w:val="auto"/>
        <w:position w:val="0"/>
        <w:sz w:val="24"/>
        <w:szCs w:val="24"/>
        <w:vertAlign w:val="baseline"/>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142"/>
        </w:tabs>
        <w:ind w:left="142" w:hanging="360"/>
      </w:pPr>
      <w:rPr>
        <w:color w:val="auto"/>
      </w:r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9" w15:restartNumberingAfterBreak="0">
    <w:nsid w:val="4A445513"/>
    <w:multiLevelType w:val="hybridMultilevel"/>
    <w:tmpl w:val="2146DB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4BC468F5"/>
    <w:multiLevelType w:val="hybridMultilevel"/>
    <w:tmpl w:val="8D5A2E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4C60444F"/>
    <w:multiLevelType w:val="hybridMultilevel"/>
    <w:tmpl w:val="88824E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50E939AA"/>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55DD3B82"/>
    <w:multiLevelType w:val="hybridMultilevel"/>
    <w:tmpl w:val="592EC1A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56787ED3"/>
    <w:multiLevelType w:val="hybridMultilevel"/>
    <w:tmpl w:val="6414BD34"/>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5"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5CB14A8F"/>
    <w:multiLevelType w:val="hybridMultilevel"/>
    <w:tmpl w:val="4BDEF0A6"/>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5EDB3CAA"/>
    <w:multiLevelType w:val="multilevel"/>
    <w:tmpl w:val="F81855CE"/>
    <w:lvl w:ilvl="0">
      <w:start w:val="1"/>
      <w:numFmt w:val="lowerLetter"/>
      <w:lvlText w:val="%1."/>
      <w:lvlJc w:val="left"/>
      <w:pPr>
        <w:tabs>
          <w:tab w:val="num" w:pos="1068"/>
        </w:tabs>
        <w:ind w:left="1068" w:hanging="360"/>
      </w:pPr>
      <w:rPr>
        <w:b/>
        <w:sz w:val="20"/>
        <w:szCs w:val="20"/>
      </w:rPr>
    </w:lvl>
    <w:lvl w:ilvl="1">
      <w:start w:val="1"/>
      <w:numFmt w:val="decimal"/>
      <w:lvlText w:val="%2."/>
      <w:lvlJc w:val="left"/>
      <w:pPr>
        <w:tabs>
          <w:tab w:val="num" w:pos="1068"/>
        </w:tabs>
        <w:ind w:left="1068" w:hanging="360"/>
      </w:pPr>
      <w:rPr>
        <w:rFonts w:ascii="Calibri" w:hAnsi="Calibri" w:cs="Calibri"/>
        <w:color w:val="FF0000"/>
        <w:sz w:val="20"/>
        <w:szCs w:val="20"/>
      </w:r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88" w15:restartNumberingAfterBreak="0">
    <w:nsid w:val="64782510"/>
    <w:multiLevelType w:val="multilevel"/>
    <w:tmpl w:val="0F14B228"/>
    <w:lvl w:ilvl="0">
      <w:start w:val="1"/>
      <w:numFmt w:val="lowerLetter"/>
      <w:lvlText w:val="%1)"/>
      <w:lvlJc w:val="left"/>
      <w:pPr>
        <w:tabs>
          <w:tab w:val="num" w:pos="1068"/>
        </w:tabs>
        <w:ind w:left="1068"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9" w15:restartNumberingAfterBreak="0">
    <w:nsid w:val="65F5280B"/>
    <w:multiLevelType w:val="hybridMultilevel"/>
    <w:tmpl w:val="BA60650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91" w15:restartNumberingAfterBreak="0">
    <w:nsid w:val="68346F7A"/>
    <w:multiLevelType w:val="multilevel"/>
    <w:tmpl w:val="C05AEC46"/>
    <w:lvl w:ilvl="0">
      <w:start w:val="1"/>
      <w:numFmt w:val="lowerLetter"/>
      <w:lvlText w:val="%1."/>
      <w:lvlJc w:val="left"/>
      <w:pPr>
        <w:tabs>
          <w:tab w:val="num" w:pos="1068"/>
        </w:tabs>
        <w:ind w:left="1068" w:hanging="360"/>
      </w:p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92" w15:restartNumberingAfterBreak="0">
    <w:nsid w:val="6AB913C4"/>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6B2548C1"/>
    <w:multiLevelType w:val="hybridMultilevel"/>
    <w:tmpl w:val="AC24600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4"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5" w15:restartNumberingAfterBreak="0">
    <w:nsid w:val="6BE74345"/>
    <w:multiLevelType w:val="multilevel"/>
    <w:tmpl w:val="E6120232"/>
    <w:lvl w:ilvl="0">
      <w:start w:val="1"/>
      <w:numFmt w:val="lowerLetter"/>
      <w:lvlText w:val="%1)"/>
      <w:lvlJc w:val="left"/>
      <w:pPr>
        <w:tabs>
          <w:tab w:val="num" w:pos="1428"/>
        </w:tabs>
        <w:ind w:left="142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15:restartNumberingAfterBreak="0">
    <w:nsid w:val="6E1A1D37"/>
    <w:multiLevelType w:val="hybridMultilevel"/>
    <w:tmpl w:val="6FDE0B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8" w15:restartNumberingAfterBreak="0">
    <w:nsid w:val="71A8193D"/>
    <w:multiLevelType w:val="hybridMultilevel"/>
    <w:tmpl w:val="CCB27BE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77776D72"/>
    <w:multiLevelType w:val="hybridMultilevel"/>
    <w:tmpl w:val="FF2496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78907A4F"/>
    <w:multiLevelType w:val="hybridMultilevel"/>
    <w:tmpl w:val="DA0A570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789D7A11"/>
    <w:multiLevelType w:val="hybridMultilevel"/>
    <w:tmpl w:val="86DAF4C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2" w15:restartNumberingAfterBreak="0">
    <w:nsid w:val="78A34D84"/>
    <w:multiLevelType w:val="hybridMultilevel"/>
    <w:tmpl w:val="066823B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78AB052F"/>
    <w:multiLevelType w:val="hybridMultilevel"/>
    <w:tmpl w:val="3BE4E8B8"/>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4" w15:restartNumberingAfterBreak="0">
    <w:nsid w:val="79E17584"/>
    <w:multiLevelType w:val="hybridMultilevel"/>
    <w:tmpl w:val="3494A19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5" w15:restartNumberingAfterBreak="0">
    <w:nsid w:val="7A93306E"/>
    <w:multiLevelType w:val="hybridMultilevel"/>
    <w:tmpl w:val="EC8658BC"/>
    <w:lvl w:ilvl="0" w:tplc="945ACC9A">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6" w15:restartNumberingAfterBreak="0">
    <w:nsid w:val="7BF0737D"/>
    <w:multiLevelType w:val="multilevel"/>
    <w:tmpl w:val="8E92F5DC"/>
    <w:lvl w:ilvl="0">
      <w:start w:val="1"/>
      <w:numFmt w:val="lowerLetter"/>
      <w:lvlText w:val="%1."/>
      <w:lvlJc w:val="left"/>
      <w:pPr>
        <w:ind w:left="1068" w:hanging="360"/>
      </w:pPr>
      <w:rPr>
        <w:color w:val="auto"/>
      </w:r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07"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7CAB7876"/>
    <w:multiLevelType w:val="hybridMultilevel"/>
    <w:tmpl w:val="336E7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7F4C4B11"/>
    <w:multiLevelType w:val="hybridMultilevel"/>
    <w:tmpl w:val="0F58F764"/>
    <w:lvl w:ilvl="0" w:tplc="F4E4910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0" w15:restartNumberingAfterBreak="0">
    <w:nsid w:val="7FA82798"/>
    <w:multiLevelType w:val="multilevel"/>
    <w:tmpl w:val="A4BAE7FA"/>
    <w:lvl w:ilvl="0">
      <w:start w:val="1"/>
      <w:numFmt w:val="decimal"/>
      <w:lvlText w:val="%1."/>
      <w:lvlJc w:val="left"/>
      <w:pPr>
        <w:tabs>
          <w:tab w:val="num" w:pos="360"/>
        </w:tabs>
        <w:ind w:left="360" w:hanging="360"/>
      </w:pPr>
      <w:rPr>
        <w:rFonts w:ascii="Calibri" w:hAnsi="Calibri" w:cs="Arial"/>
        <w:b w:val="0"/>
        <w:color w:val="auto"/>
        <w:sz w:val="20"/>
        <w:szCs w:val="20"/>
      </w:rPr>
    </w:lvl>
    <w:lvl w:ilvl="1">
      <w:start w:val="1"/>
      <w:numFmt w:val="lowerLetter"/>
      <w:lvlText w:val="%2."/>
      <w:lvlJc w:val="left"/>
      <w:pPr>
        <w:tabs>
          <w:tab w:val="num" w:pos="1159"/>
        </w:tabs>
        <w:ind w:left="1159" w:hanging="360"/>
      </w:pPr>
      <w:rPr>
        <w:rFonts w:ascii="Calibri" w:hAnsi="Calibri" w:cs="Arial"/>
        <w:b w:val="0"/>
        <w:color w:val="auto"/>
        <w:sz w:val="20"/>
        <w:szCs w:val="20"/>
      </w:rPr>
    </w:lvl>
    <w:lvl w:ilvl="2">
      <w:start w:val="1"/>
      <w:numFmt w:val="decimal"/>
      <w:lvlText w:val="%3."/>
      <w:lvlJc w:val="left"/>
      <w:pPr>
        <w:tabs>
          <w:tab w:val="num" w:pos="1877"/>
        </w:tabs>
        <w:ind w:left="1877" w:hanging="360"/>
      </w:pPr>
      <w:rPr>
        <w:b w:val="0"/>
        <w:color w:val="auto"/>
      </w:rPr>
    </w:lvl>
    <w:lvl w:ilvl="3">
      <w:start w:val="1"/>
      <w:numFmt w:val="decimal"/>
      <w:lvlText w:val="%4."/>
      <w:lvlJc w:val="left"/>
      <w:pPr>
        <w:tabs>
          <w:tab w:val="num" w:pos="2597"/>
        </w:tabs>
        <w:ind w:left="2597" w:hanging="360"/>
      </w:pPr>
    </w:lvl>
    <w:lvl w:ilvl="4">
      <w:start w:val="1"/>
      <w:numFmt w:val="decimal"/>
      <w:lvlText w:val="%5."/>
      <w:lvlJc w:val="left"/>
      <w:pPr>
        <w:tabs>
          <w:tab w:val="num" w:pos="3317"/>
        </w:tabs>
        <w:ind w:left="3317" w:hanging="360"/>
      </w:pPr>
    </w:lvl>
    <w:lvl w:ilvl="5">
      <w:start w:val="1"/>
      <w:numFmt w:val="decimal"/>
      <w:lvlText w:val="%6."/>
      <w:lvlJc w:val="left"/>
      <w:pPr>
        <w:tabs>
          <w:tab w:val="num" w:pos="4037"/>
        </w:tabs>
        <w:ind w:left="4037" w:hanging="360"/>
      </w:pPr>
    </w:lvl>
    <w:lvl w:ilvl="6">
      <w:start w:val="1"/>
      <w:numFmt w:val="decimal"/>
      <w:lvlText w:val="%7."/>
      <w:lvlJc w:val="left"/>
      <w:pPr>
        <w:tabs>
          <w:tab w:val="num" w:pos="4757"/>
        </w:tabs>
        <w:ind w:left="4757" w:hanging="360"/>
      </w:pPr>
    </w:lvl>
    <w:lvl w:ilvl="7">
      <w:start w:val="1"/>
      <w:numFmt w:val="decimal"/>
      <w:lvlText w:val="%8."/>
      <w:lvlJc w:val="left"/>
      <w:pPr>
        <w:tabs>
          <w:tab w:val="num" w:pos="5477"/>
        </w:tabs>
        <w:ind w:left="5477" w:hanging="360"/>
      </w:pPr>
    </w:lvl>
    <w:lvl w:ilvl="8">
      <w:start w:val="1"/>
      <w:numFmt w:val="decimal"/>
      <w:lvlText w:val="%9."/>
      <w:lvlJc w:val="left"/>
      <w:pPr>
        <w:tabs>
          <w:tab w:val="num" w:pos="6197"/>
        </w:tabs>
        <w:ind w:left="6197" w:hanging="360"/>
      </w:pPr>
    </w:lvl>
  </w:abstractNum>
  <w:num w:numId="1" w16cid:durableId="242573652">
    <w:abstractNumId w:val="57"/>
  </w:num>
  <w:num w:numId="2" w16cid:durableId="2019232725">
    <w:abstractNumId w:val="18"/>
  </w:num>
  <w:num w:numId="3" w16cid:durableId="958680566">
    <w:abstractNumId w:val="19"/>
  </w:num>
  <w:num w:numId="4" w16cid:durableId="1330210243">
    <w:abstractNumId w:val="27"/>
  </w:num>
  <w:num w:numId="5" w16cid:durableId="2056542916">
    <w:abstractNumId w:val="17"/>
  </w:num>
  <w:num w:numId="6" w16cid:durableId="2132553372">
    <w:abstractNumId w:val="21"/>
  </w:num>
  <w:num w:numId="7" w16cid:durableId="495651246">
    <w:abstractNumId w:val="23"/>
  </w:num>
  <w:num w:numId="8" w16cid:durableId="1474830213">
    <w:abstractNumId w:val="20"/>
  </w:num>
  <w:num w:numId="9" w16cid:durableId="1331175796">
    <w:abstractNumId w:val="24"/>
  </w:num>
  <w:num w:numId="10" w16cid:durableId="2076315766">
    <w:abstractNumId w:val="22"/>
  </w:num>
  <w:num w:numId="11" w16cid:durableId="598374359">
    <w:abstractNumId w:val="90"/>
  </w:num>
  <w:num w:numId="12" w16cid:durableId="1678074897">
    <w:abstractNumId w:val="67"/>
  </w:num>
  <w:num w:numId="13" w16cid:durableId="1339305162">
    <w:abstractNumId w:val="25"/>
  </w:num>
  <w:num w:numId="14" w16cid:durableId="1543637770">
    <w:abstractNumId w:val="35"/>
  </w:num>
  <w:num w:numId="15" w16cid:durableId="1781140104">
    <w:abstractNumId w:val="42"/>
  </w:num>
  <w:num w:numId="16" w16cid:durableId="993488780">
    <w:abstractNumId w:val="64"/>
  </w:num>
  <w:num w:numId="17" w16cid:durableId="7263108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2431122">
    <w:abstractNumId w:val="97"/>
  </w:num>
  <w:num w:numId="19" w16cid:durableId="1479112854">
    <w:abstractNumId w:val="31"/>
  </w:num>
  <w:num w:numId="20" w16cid:durableId="512494577">
    <w:abstractNumId w:val="44"/>
  </w:num>
  <w:num w:numId="21" w16cid:durableId="1735932658">
    <w:abstractNumId w:val="94"/>
  </w:num>
  <w:num w:numId="22" w16cid:durableId="1634292974">
    <w:abstractNumId w:val="85"/>
  </w:num>
  <w:num w:numId="23" w16cid:durableId="501355841">
    <w:abstractNumId w:val="50"/>
  </w:num>
  <w:num w:numId="24" w16cid:durableId="1762264190">
    <w:abstractNumId w:val="60"/>
  </w:num>
  <w:num w:numId="25" w16cid:durableId="1419251542">
    <w:abstractNumId w:val="77"/>
  </w:num>
  <w:num w:numId="26" w16cid:durableId="731277246">
    <w:abstractNumId w:val="8"/>
  </w:num>
  <w:num w:numId="27" w16cid:durableId="556204422">
    <w:abstractNumId w:val="11"/>
  </w:num>
  <w:num w:numId="28" w16cid:durableId="537282596">
    <w:abstractNumId w:val="59"/>
  </w:num>
  <w:num w:numId="29" w16cid:durableId="1134759496">
    <w:abstractNumId w:val="110"/>
  </w:num>
  <w:num w:numId="30" w16cid:durableId="902450886">
    <w:abstractNumId w:val="28"/>
  </w:num>
  <w:num w:numId="31" w16cid:durableId="156194286">
    <w:abstractNumId w:val="9"/>
  </w:num>
  <w:num w:numId="32" w16cid:durableId="446431257">
    <w:abstractNumId w:val="12"/>
  </w:num>
  <w:num w:numId="33" w16cid:durableId="1341003974">
    <w:abstractNumId w:val="13"/>
  </w:num>
  <w:num w:numId="34" w16cid:durableId="1035542187">
    <w:abstractNumId w:val="78"/>
  </w:num>
  <w:num w:numId="35" w16cid:durableId="777330742">
    <w:abstractNumId w:val="45"/>
  </w:num>
  <w:num w:numId="36" w16cid:durableId="2075547516">
    <w:abstractNumId w:val="106"/>
  </w:num>
  <w:num w:numId="37" w16cid:durableId="694842284">
    <w:abstractNumId w:val="48"/>
  </w:num>
  <w:num w:numId="38" w16cid:durableId="138353055">
    <w:abstractNumId w:val="87"/>
  </w:num>
  <w:num w:numId="39" w16cid:durableId="291326561">
    <w:abstractNumId w:val="71"/>
  </w:num>
  <w:num w:numId="40" w16cid:durableId="591162780">
    <w:abstractNumId w:val="91"/>
  </w:num>
  <w:num w:numId="41" w16cid:durableId="1298216541">
    <w:abstractNumId w:val="41"/>
  </w:num>
  <w:num w:numId="42" w16cid:durableId="1414014648">
    <w:abstractNumId w:val="39"/>
  </w:num>
  <w:num w:numId="43" w16cid:durableId="770055421">
    <w:abstractNumId w:val="61"/>
  </w:num>
  <w:num w:numId="44" w16cid:durableId="442531200">
    <w:abstractNumId w:val="100"/>
  </w:num>
  <w:num w:numId="45" w16cid:durableId="596139580">
    <w:abstractNumId w:val="89"/>
  </w:num>
  <w:num w:numId="46" w16cid:durableId="1269123180">
    <w:abstractNumId w:val="82"/>
  </w:num>
  <w:num w:numId="47" w16cid:durableId="525406692">
    <w:abstractNumId w:val="29"/>
  </w:num>
  <w:num w:numId="48" w16cid:durableId="681862625">
    <w:abstractNumId w:val="72"/>
  </w:num>
  <w:num w:numId="49" w16cid:durableId="84033867">
    <w:abstractNumId w:val="80"/>
  </w:num>
  <w:num w:numId="50" w16cid:durableId="689335565">
    <w:abstractNumId w:val="105"/>
  </w:num>
  <w:num w:numId="51" w16cid:durableId="405107200">
    <w:abstractNumId w:val="65"/>
  </w:num>
  <w:num w:numId="52" w16cid:durableId="498932652">
    <w:abstractNumId w:val="101"/>
  </w:num>
  <w:num w:numId="53" w16cid:durableId="1874074074">
    <w:abstractNumId w:val="55"/>
  </w:num>
  <w:num w:numId="54" w16cid:durableId="1626080680">
    <w:abstractNumId w:val="36"/>
  </w:num>
  <w:num w:numId="55" w16cid:durableId="510530601">
    <w:abstractNumId w:val="88"/>
  </w:num>
  <w:num w:numId="56" w16cid:durableId="484277314">
    <w:abstractNumId w:val="66"/>
  </w:num>
  <w:num w:numId="57" w16cid:durableId="268389128">
    <w:abstractNumId w:val="30"/>
  </w:num>
  <w:num w:numId="58" w16cid:durableId="993096642">
    <w:abstractNumId w:val="54"/>
  </w:num>
  <w:num w:numId="59" w16cid:durableId="1035929228">
    <w:abstractNumId w:val="26"/>
  </w:num>
  <w:num w:numId="60" w16cid:durableId="1774322157">
    <w:abstractNumId w:val="103"/>
  </w:num>
  <w:num w:numId="61" w16cid:durableId="944113535">
    <w:abstractNumId w:val="93"/>
  </w:num>
  <w:num w:numId="62" w16cid:durableId="2056083271">
    <w:abstractNumId w:val="49"/>
  </w:num>
  <w:num w:numId="63" w16cid:durableId="1653481190">
    <w:abstractNumId w:val="40"/>
  </w:num>
  <w:num w:numId="64" w16cid:durableId="2146509393">
    <w:abstractNumId w:val="70"/>
  </w:num>
  <w:num w:numId="65" w16cid:durableId="184831161">
    <w:abstractNumId w:val="76"/>
  </w:num>
  <w:num w:numId="66" w16cid:durableId="1637369773">
    <w:abstractNumId w:val="73"/>
  </w:num>
  <w:num w:numId="67" w16cid:durableId="17017385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6979597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8456494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2362173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5694251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66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1910111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87532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105026378">
    <w:abstractNumId w:val="104"/>
  </w:num>
  <w:num w:numId="76" w16cid:durableId="1268192691">
    <w:abstractNumId w:val="102"/>
  </w:num>
  <w:num w:numId="77" w16cid:durableId="1433017977">
    <w:abstractNumId w:val="98"/>
  </w:num>
  <w:num w:numId="78" w16cid:durableId="2090689521">
    <w:abstractNumId w:val="86"/>
  </w:num>
  <w:num w:numId="79" w16cid:durableId="682585907">
    <w:abstractNumId w:val="83"/>
  </w:num>
  <w:num w:numId="80" w16cid:durableId="427120759">
    <w:abstractNumId w:val="51"/>
  </w:num>
  <w:num w:numId="81" w16cid:durableId="1462531530">
    <w:abstractNumId w:val="81"/>
  </w:num>
  <w:num w:numId="82" w16cid:durableId="475074399">
    <w:abstractNumId w:val="53"/>
  </w:num>
  <w:num w:numId="83" w16cid:durableId="279996417">
    <w:abstractNumId w:val="92"/>
  </w:num>
  <w:num w:numId="84" w16cid:durableId="957492604">
    <w:abstractNumId w:val="96"/>
  </w:num>
  <w:num w:numId="85" w16cid:durableId="1793010660">
    <w:abstractNumId w:val="108"/>
  </w:num>
  <w:num w:numId="86" w16cid:durableId="1285043647">
    <w:abstractNumId w:val="32"/>
  </w:num>
  <w:num w:numId="87" w16cid:durableId="1008797682">
    <w:abstractNumId w:val="52"/>
  </w:num>
  <w:num w:numId="88" w16cid:durableId="969557058">
    <w:abstractNumId w:val="46"/>
  </w:num>
  <w:num w:numId="89" w16cid:durableId="1344211372">
    <w:abstractNumId w:val="109"/>
  </w:num>
  <w:num w:numId="90" w16cid:durableId="1232231352">
    <w:abstractNumId w:val="99"/>
  </w:num>
  <w:num w:numId="91" w16cid:durableId="1812020033">
    <w:abstractNumId w:val="75"/>
  </w:num>
  <w:num w:numId="92" w16cid:durableId="1093279574">
    <w:abstractNumId w:val="38"/>
  </w:num>
  <w:num w:numId="93" w16cid:durableId="1748725793">
    <w:abstractNumId w:val="37"/>
  </w:num>
  <w:num w:numId="94" w16cid:durableId="1744376652">
    <w:abstractNumId w:val="33"/>
  </w:num>
  <w:num w:numId="95" w16cid:durableId="1538549011">
    <w:abstractNumId w:val="68"/>
  </w:num>
  <w:num w:numId="96" w16cid:durableId="1127891611">
    <w:abstractNumId w:val="62"/>
  </w:num>
  <w:num w:numId="97" w16cid:durableId="175047132">
    <w:abstractNumId w:val="79"/>
  </w:num>
  <w:num w:numId="98" w16cid:durableId="883568051">
    <w:abstractNumId w:val="47"/>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474"/>
    <w:rsid w:val="00001A79"/>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2AB2"/>
    <w:rsid w:val="00022C43"/>
    <w:rsid w:val="00023B51"/>
    <w:rsid w:val="00024084"/>
    <w:rsid w:val="000241D5"/>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846"/>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0FAC"/>
    <w:rsid w:val="000A187B"/>
    <w:rsid w:val="000A1D1B"/>
    <w:rsid w:val="000A205C"/>
    <w:rsid w:val="000A2582"/>
    <w:rsid w:val="000A280C"/>
    <w:rsid w:val="000A386C"/>
    <w:rsid w:val="000A3EE7"/>
    <w:rsid w:val="000A4305"/>
    <w:rsid w:val="000A5463"/>
    <w:rsid w:val="000A612A"/>
    <w:rsid w:val="000A6F7A"/>
    <w:rsid w:val="000A70DD"/>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3586"/>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2E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BA1"/>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127"/>
    <w:rsid w:val="001423EA"/>
    <w:rsid w:val="00143451"/>
    <w:rsid w:val="00143BC0"/>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671"/>
    <w:rsid w:val="00154844"/>
    <w:rsid w:val="0015487A"/>
    <w:rsid w:val="00154DFB"/>
    <w:rsid w:val="00155144"/>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C98"/>
    <w:rsid w:val="0016654C"/>
    <w:rsid w:val="001669B5"/>
    <w:rsid w:val="0016780F"/>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8CA"/>
    <w:rsid w:val="00176F1E"/>
    <w:rsid w:val="001773A3"/>
    <w:rsid w:val="00177C74"/>
    <w:rsid w:val="00177CF6"/>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D89"/>
    <w:rsid w:val="00195E05"/>
    <w:rsid w:val="00195E6D"/>
    <w:rsid w:val="001963C7"/>
    <w:rsid w:val="00196589"/>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5424"/>
    <w:rsid w:val="001B635B"/>
    <w:rsid w:val="001B6C18"/>
    <w:rsid w:val="001B73CF"/>
    <w:rsid w:val="001B7F7F"/>
    <w:rsid w:val="001C0228"/>
    <w:rsid w:val="001C11DD"/>
    <w:rsid w:val="001C1493"/>
    <w:rsid w:val="001C1E30"/>
    <w:rsid w:val="001C1F42"/>
    <w:rsid w:val="001C2027"/>
    <w:rsid w:val="001C33E2"/>
    <w:rsid w:val="001C459C"/>
    <w:rsid w:val="001C510D"/>
    <w:rsid w:val="001C554A"/>
    <w:rsid w:val="001C5A6C"/>
    <w:rsid w:val="001C6676"/>
    <w:rsid w:val="001C7533"/>
    <w:rsid w:val="001C7C6E"/>
    <w:rsid w:val="001D01E8"/>
    <w:rsid w:val="001D0413"/>
    <w:rsid w:val="001D077F"/>
    <w:rsid w:val="001D088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2D6"/>
    <w:rsid w:val="001D73EE"/>
    <w:rsid w:val="001E0573"/>
    <w:rsid w:val="001E09AC"/>
    <w:rsid w:val="001E0B55"/>
    <w:rsid w:val="001E11D8"/>
    <w:rsid w:val="001E20FC"/>
    <w:rsid w:val="001E231F"/>
    <w:rsid w:val="001E23DB"/>
    <w:rsid w:val="001E2465"/>
    <w:rsid w:val="001E3190"/>
    <w:rsid w:val="001E32C2"/>
    <w:rsid w:val="001E3317"/>
    <w:rsid w:val="001E3904"/>
    <w:rsid w:val="001E3AB8"/>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092"/>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AF5"/>
    <w:rsid w:val="002166FF"/>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097"/>
    <w:rsid w:val="0023582E"/>
    <w:rsid w:val="00235867"/>
    <w:rsid w:val="00236341"/>
    <w:rsid w:val="002368AF"/>
    <w:rsid w:val="00236BA5"/>
    <w:rsid w:val="0023775E"/>
    <w:rsid w:val="002406E9"/>
    <w:rsid w:val="00241266"/>
    <w:rsid w:val="00241F12"/>
    <w:rsid w:val="0024283B"/>
    <w:rsid w:val="00243679"/>
    <w:rsid w:val="00243693"/>
    <w:rsid w:val="00244169"/>
    <w:rsid w:val="00244283"/>
    <w:rsid w:val="00244470"/>
    <w:rsid w:val="002444EF"/>
    <w:rsid w:val="0024486B"/>
    <w:rsid w:val="00244F23"/>
    <w:rsid w:val="00245593"/>
    <w:rsid w:val="00245598"/>
    <w:rsid w:val="002455DE"/>
    <w:rsid w:val="0024649B"/>
    <w:rsid w:val="0024697D"/>
    <w:rsid w:val="00246D8A"/>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7902"/>
    <w:rsid w:val="002B7C41"/>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44F8"/>
    <w:rsid w:val="002E49E8"/>
    <w:rsid w:val="002E533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6E6A"/>
    <w:rsid w:val="002F7B31"/>
    <w:rsid w:val="002F7D6F"/>
    <w:rsid w:val="002F7F3F"/>
    <w:rsid w:val="003006B6"/>
    <w:rsid w:val="00300FBD"/>
    <w:rsid w:val="0030140C"/>
    <w:rsid w:val="00301A0A"/>
    <w:rsid w:val="003020BC"/>
    <w:rsid w:val="00303C21"/>
    <w:rsid w:val="00303C2E"/>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DB4"/>
    <w:rsid w:val="00347E66"/>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C7B"/>
    <w:rsid w:val="00383E53"/>
    <w:rsid w:val="003848F8"/>
    <w:rsid w:val="00384C82"/>
    <w:rsid w:val="00385876"/>
    <w:rsid w:val="00385A1B"/>
    <w:rsid w:val="00385A78"/>
    <w:rsid w:val="00385D69"/>
    <w:rsid w:val="00386081"/>
    <w:rsid w:val="003861BE"/>
    <w:rsid w:val="003875CC"/>
    <w:rsid w:val="00387842"/>
    <w:rsid w:val="00387A24"/>
    <w:rsid w:val="00390075"/>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2F9C"/>
    <w:rsid w:val="003B588F"/>
    <w:rsid w:val="003B59C5"/>
    <w:rsid w:val="003B5C7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6DCB"/>
    <w:rsid w:val="003E75E2"/>
    <w:rsid w:val="003E7A89"/>
    <w:rsid w:val="003F00DB"/>
    <w:rsid w:val="003F0318"/>
    <w:rsid w:val="003F04B6"/>
    <w:rsid w:val="003F0A14"/>
    <w:rsid w:val="003F0CED"/>
    <w:rsid w:val="003F1543"/>
    <w:rsid w:val="003F2582"/>
    <w:rsid w:val="003F3CF0"/>
    <w:rsid w:val="003F6071"/>
    <w:rsid w:val="003F631D"/>
    <w:rsid w:val="003F674A"/>
    <w:rsid w:val="003F70EC"/>
    <w:rsid w:val="00400892"/>
    <w:rsid w:val="0040092C"/>
    <w:rsid w:val="00403486"/>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6F0"/>
    <w:rsid w:val="004378E5"/>
    <w:rsid w:val="00440046"/>
    <w:rsid w:val="004406B9"/>
    <w:rsid w:val="004409AB"/>
    <w:rsid w:val="004414C7"/>
    <w:rsid w:val="0044220D"/>
    <w:rsid w:val="00443879"/>
    <w:rsid w:val="0044475D"/>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907"/>
    <w:rsid w:val="00471AFC"/>
    <w:rsid w:val="00471BA4"/>
    <w:rsid w:val="00471D04"/>
    <w:rsid w:val="00472F35"/>
    <w:rsid w:val="00472F51"/>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329E"/>
    <w:rsid w:val="00493431"/>
    <w:rsid w:val="004935B0"/>
    <w:rsid w:val="00494570"/>
    <w:rsid w:val="00494901"/>
    <w:rsid w:val="00494A16"/>
    <w:rsid w:val="004950E3"/>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57"/>
    <w:rsid w:val="004B0FC3"/>
    <w:rsid w:val="004B1852"/>
    <w:rsid w:val="004B250C"/>
    <w:rsid w:val="004B2C19"/>
    <w:rsid w:val="004B4030"/>
    <w:rsid w:val="004B441C"/>
    <w:rsid w:val="004B51BF"/>
    <w:rsid w:val="004B6432"/>
    <w:rsid w:val="004B6436"/>
    <w:rsid w:val="004B76DF"/>
    <w:rsid w:val="004B7F7E"/>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3FDE"/>
    <w:rsid w:val="004F4496"/>
    <w:rsid w:val="004F4E99"/>
    <w:rsid w:val="004F4F78"/>
    <w:rsid w:val="004F56D0"/>
    <w:rsid w:val="004F5785"/>
    <w:rsid w:val="004F621B"/>
    <w:rsid w:val="004F623B"/>
    <w:rsid w:val="004F62FE"/>
    <w:rsid w:val="004F6687"/>
    <w:rsid w:val="004F6997"/>
    <w:rsid w:val="004F6D13"/>
    <w:rsid w:val="004F7195"/>
    <w:rsid w:val="004F77C0"/>
    <w:rsid w:val="004F7E83"/>
    <w:rsid w:val="00500885"/>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3D9"/>
    <w:rsid w:val="00512BBB"/>
    <w:rsid w:val="00512C09"/>
    <w:rsid w:val="00513231"/>
    <w:rsid w:val="0051365D"/>
    <w:rsid w:val="00513876"/>
    <w:rsid w:val="005141CF"/>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1E9E"/>
    <w:rsid w:val="00562987"/>
    <w:rsid w:val="00562A5C"/>
    <w:rsid w:val="00562B3A"/>
    <w:rsid w:val="00562D91"/>
    <w:rsid w:val="0056327E"/>
    <w:rsid w:val="00563A48"/>
    <w:rsid w:val="00565FFB"/>
    <w:rsid w:val="00566CC6"/>
    <w:rsid w:val="0057003D"/>
    <w:rsid w:val="005700BA"/>
    <w:rsid w:val="005702CC"/>
    <w:rsid w:val="00570B3D"/>
    <w:rsid w:val="00570C6A"/>
    <w:rsid w:val="005714EA"/>
    <w:rsid w:val="00572057"/>
    <w:rsid w:val="00572126"/>
    <w:rsid w:val="00572947"/>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96661"/>
    <w:rsid w:val="005A02DF"/>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6BFE"/>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7DB"/>
    <w:rsid w:val="005F2E96"/>
    <w:rsid w:val="005F31B2"/>
    <w:rsid w:val="005F3B14"/>
    <w:rsid w:val="005F42EE"/>
    <w:rsid w:val="005F4C5A"/>
    <w:rsid w:val="005F6461"/>
    <w:rsid w:val="005F669C"/>
    <w:rsid w:val="005F7C39"/>
    <w:rsid w:val="006005BC"/>
    <w:rsid w:val="00600E98"/>
    <w:rsid w:val="00601630"/>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6DBB"/>
    <w:rsid w:val="00627714"/>
    <w:rsid w:val="00627A9D"/>
    <w:rsid w:val="00627BCA"/>
    <w:rsid w:val="00627D8F"/>
    <w:rsid w:val="006302FA"/>
    <w:rsid w:val="00630502"/>
    <w:rsid w:val="006306B8"/>
    <w:rsid w:val="00631A74"/>
    <w:rsid w:val="00632374"/>
    <w:rsid w:val="006328DB"/>
    <w:rsid w:val="006328E4"/>
    <w:rsid w:val="00633B4D"/>
    <w:rsid w:val="00633FE7"/>
    <w:rsid w:val="00634379"/>
    <w:rsid w:val="0063465A"/>
    <w:rsid w:val="006354FD"/>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65E"/>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F40"/>
    <w:rsid w:val="006C50E4"/>
    <w:rsid w:val="006C5DEA"/>
    <w:rsid w:val="006C5ED4"/>
    <w:rsid w:val="006C6453"/>
    <w:rsid w:val="006C65B4"/>
    <w:rsid w:val="006C65C0"/>
    <w:rsid w:val="006C691E"/>
    <w:rsid w:val="006C71E0"/>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1A4"/>
    <w:rsid w:val="006D4885"/>
    <w:rsid w:val="006D4937"/>
    <w:rsid w:val="006D4D64"/>
    <w:rsid w:val="006D4F81"/>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C16"/>
    <w:rsid w:val="007633B9"/>
    <w:rsid w:val="007634CC"/>
    <w:rsid w:val="00763738"/>
    <w:rsid w:val="007643A4"/>
    <w:rsid w:val="00764A92"/>
    <w:rsid w:val="00764BF5"/>
    <w:rsid w:val="00764D06"/>
    <w:rsid w:val="00764E12"/>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442"/>
    <w:rsid w:val="007C15DC"/>
    <w:rsid w:val="007C295F"/>
    <w:rsid w:val="007C324F"/>
    <w:rsid w:val="007C3454"/>
    <w:rsid w:val="007C44E9"/>
    <w:rsid w:val="007C4D21"/>
    <w:rsid w:val="007C4F47"/>
    <w:rsid w:val="007C5017"/>
    <w:rsid w:val="007C504F"/>
    <w:rsid w:val="007C5067"/>
    <w:rsid w:val="007C53DF"/>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74C"/>
    <w:rsid w:val="007E4C62"/>
    <w:rsid w:val="007E4D2D"/>
    <w:rsid w:val="007E5849"/>
    <w:rsid w:val="007E5CF7"/>
    <w:rsid w:val="007E5F3F"/>
    <w:rsid w:val="007E6B07"/>
    <w:rsid w:val="007E7213"/>
    <w:rsid w:val="007E74E5"/>
    <w:rsid w:val="007E77FD"/>
    <w:rsid w:val="007F0012"/>
    <w:rsid w:val="007F00BF"/>
    <w:rsid w:val="007F09BB"/>
    <w:rsid w:val="007F0FB6"/>
    <w:rsid w:val="007F2820"/>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43B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607DF"/>
    <w:rsid w:val="00860ADB"/>
    <w:rsid w:val="00861DE7"/>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714FB"/>
    <w:rsid w:val="00871897"/>
    <w:rsid w:val="008718E1"/>
    <w:rsid w:val="00871CB0"/>
    <w:rsid w:val="00872890"/>
    <w:rsid w:val="00872A7A"/>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FE4"/>
    <w:rsid w:val="0089169B"/>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3540"/>
    <w:rsid w:val="008A3F59"/>
    <w:rsid w:val="008A3FCE"/>
    <w:rsid w:val="008A4626"/>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314"/>
    <w:rsid w:val="008C7D7C"/>
    <w:rsid w:val="008D03B2"/>
    <w:rsid w:val="008D08DA"/>
    <w:rsid w:val="008D277C"/>
    <w:rsid w:val="008D2A7E"/>
    <w:rsid w:val="008D2BD1"/>
    <w:rsid w:val="008D38A8"/>
    <w:rsid w:val="008D400C"/>
    <w:rsid w:val="008D5429"/>
    <w:rsid w:val="008D5438"/>
    <w:rsid w:val="008D5480"/>
    <w:rsid w:val="008D5F39"/>
    <w:rsid w:val="008D60F5"/>
    <w:rsid w:val="008D643C"/>
    <w:rsid w:val="008D6772"/>
    <w:rsid w:val="008D6CA8"/>
    <w:rsid w:val="008D7103"/>
    <w:rsid w:val="008D71BE"/>
    <w:rsid w:val="008E0EA8"/>
    <w:rsid w:val="008E106C"/>
    <w:rsid w:val="008E2704"/>
    <w:rsid w:val="008E347A"/>
    <w:rsid w:val="008E4BB5"/>
    <w:rsid w:val="008E5517"/>
    <w:rsid w:val="008E5EE6"/>
    <w:rsid w:val="008E71E5"/>
    <w:rsid w:val="008E76BE"/>
    <w:rsid w:val="008E78F1"/>
    <w:rsid w:val="008E7C70"/>
    <w:rsid w:val="008F0019"/>
    <w:rsid w:val="008F0051"/>
    <w:rsid w:val="008F04FB"/>
    <w:rsid w:val="008F10DF"/>
    <w:rsid w:val="008F2017"/>
    <w:rsid w:val="008F230D"/>
    <w:rsid w:val="008F3630"/>
    <w:rsid w:val="008F414C"/>
    <w:rsid w:val="008F42D6"/>
    <w:rsid w:val="008F42F8"/>
    <w:rsid w:val="008F443D"/>
    <w:rsid w:val="008F45F1"/>
    <w:rsid w:val="008F5448"/>
    <w:rsid w:val="008F5616"/>
    <w:rsid w:val="008F5752"/>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6CD4"/>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6EC5"/>
    <w:rsid w:val="0096712D"/>
    <w:rsid w:val="0096742A"/>
    <w:rsid w:val="009676D1"/>
    <w:rsid w:val="009677D1"/>
    <w:rsid w:val="00967CF2"/>
    <w:rsid w:val="00967D69"/>
    <w:rsid w:val="0097002A"/>
    <w:rsid w:val="009715CF"/>
    <w:rsid w:val="00972603"/>
    <w:rsid w:val="00972C51"/>
    <w:rsid w:val="009731B8"/>
    <w:rsid w:val="009738F4"/>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915"/>
    <w:rsid w:val="00982BDC"/>
    <w:rsid w:val="00982D00"/>
    <w:rsid w:val="00983EFB"/>
    <w:rsid w:val="00983F5B"/>
    <w:rsid w:val="00984B68"/>
    <w:rsid w:val="009851F1"/>
    <w:rsid w:val="009852A0"/>
    <w:rsid w:val="00985EF5"/>
    <w:rsid w:val="00986359"/>
    <w:rsid w:val="00986A32"/>
    <w:rsid w:val="00986D29"/>
    <w:rsid w:val="00986E99"/>
    <w:rsid w:val="0098722E"/>
    <w:rsid w:val="00987533"/>
    <w:rsid w:val="00987827"/>
    <w:rsid w:val="009900E9"/>
    <w:rsid w:val="00990345"/>
    <w:rsid w:val="00990402"/>
    <w:rsid w:val="00990720"/>
    <w:rsid w:val="009913A2"/>
    <w:rsid w:val="00991718"/>
    <w:rsid w:val="00991E23"/>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736"/>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6F99"/>
    <w:rsid w:val="009C7546"/>
    <w:rsid w:val="009C7F2F"/>
    <w:rsid w:val="009D0204"/>
    <w:rsid w:val="009D054C"/>
    <w:rsid w:val="009D07F3"/>
    <w:rsid w:val="009D11CD"/>
    <w:rsid w:val="009D135B"/>
    <w:rsid w:val="009D1EC9"/>
    <w:rsid w:val="009D2365"/>
    <w:rsid w:val="009D305B"/>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C79"/>
    <w:rsid w:val="00A06E1B"/>
    <w:rsid w:val="00A074B7"/>
    <w:rsid w:val="00A076A4"/>
    <w:rsid w:val="00A07A41"/>
    <w:rsid w:val="00A07E2A"/>
    <w:rsid w:val="00A10245"/>
    <w:rsid w:val="00A10CF8"/>
    <w:rsid w:val="00A10E61"/>
    <w:rsid w:val="00A12E38"/>
    <w:rsid w:val="00A12FFF"/>
    <w:rsid w:val="00A134A7"/>
    <w:rsid w:val="00A13ECB"/>
    <w:rsid w:val="00A152BB"/>
    <w:rsid w:val="00A15B1F"/>
    <w:rsid w:val="00A15B51"/>
    <w:rsid w:val="00A160F8"/>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F30"/>
    <w:rsid w:val="00A26146"/>
    <w:rsid w:val="00A26229"/>
    <w:rsid w:val="00A26BB8"/>
    <w:rsid w:val="00A26F5C"/>
    <w:rsid w:val="00A2700C"/>
    <w:rsid w:val="00A275C8"/>
    <w:rsid w:val="00A3096F"/>
    <w:rsid w:val="00A30A79"/>
    <w:rsid w:val="00A316C2"/>
    <w:rsid w:val="00A317AF"/>
    <w:rsid w:val="00A3227F"/>
    <w:rsid w:val="00A32BAE"/>
    <w:rsid w:val="00A32BBA"/>
    <w:rsid w:val="00A3390E"/>
    <w:rsid w:val="00A345B5"/>
    <w:rsid w:val="00A346A2"/>
    <w:rsid w:val="00A34913"/>
    <w:rsid w:val="00A34AA7"/>
    <w:rsid w:val="00A34D2F"/>
    <w:rsid w:val="00A34D4B"/>
    <w:rsid w:val="00A36C5B"/>
    <w:rsid w:val="00A4057B"/>
    <w:rsid w:val="00A405D6"/>
    <w:rsid w:val="00A40E1D"/>
    <w:rsid w:val="00A4116F"/>
    <w:rsid w:val="00A41948"/>
    <w:rsid w:val="00A42917"/>
    <w:rsid w:val="00A42B5D"/>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01D"/>
    <w:rsid w:val="00A541FA"/>
    <w:rsid w:val="00A544B7"/>
    <w:rsid w:val="00A563F4"/>
    <w:rsid w:val="00A564C6"/>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15EE"/>
    <w:rsid w:val="00AA2309"/>
    <w:rsid w:val="00AA263F"/>
    <w:rsid w:val="00AA2744"/>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395C"/>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A00"/>
    <w:rsid w:val="00B13FA8"/>
    <w:rsid w:val="00B1453E"/>
    <w:rsid w:val="00B14814"/>
    <w:rsid w:val="00B14839"/>
    <w:rsid w:val="00B14C7D"/>
    <w:rsid w:val="00B15C59"/>
    <w:rsid w:val="00B15DA1"/>
    <w:rsid w:val="00B15DC4"/>
    <w:rsid w:val="00B16AC2"/>
    <w:rsid w:val="00B17132"/>
    <w:rsid w:val="00B17663"/>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4A96"/>
    <w:rsid w:val="00B45135"/>
    <w:rsid w:val="00B45331"/>
    <w:rsid w:val="00B455C7"/>
    <w:rsid w:val="00B4657D"/>
    <w:rsid w:val="00B469E3"/>
    <w:rsid w:val="00B47138"/>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B48"/>
    <w:rsid w:val="00B56CC6"/>
    <w:rsid w:val="00B6050E"/>
    <w:rsid w:val="00B6079D"/>
    <w:rsid w:val="00B60830"/>
    <w:rsid w:val="00B6156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29D"/>
    <w:rsid w:val="00B964BB"/>
    <w:rsid w:val="00B96888"/>
    <w:rsid w:val="00B96AEB"/>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C7E03"/>
    <w:rsid w:val="00BD10D5"/>
    <w:rsid w:val="00BD1117"/>
    <w:rsid w:val="00BD11A7"/>
    <w:rsid w:val="00BD28D8"/>
    <w:rsid w:val="00BD2F7A"/>
    <w:rsid w:val="00BD520C"/>
    <w:rsid w:val="00BD527D"/>
    <w:rsid w:val="00BD56C6"/>
    <w:rsid w:val="00BD6389"/>
    <w:rsid w:val="00BD63F6"/>
    <w:rsid w:val="00BD64C6"/>
    <w:rsid w:val="00BD6698"/>
    <w:rsid w:val="00BD6AD9"/>
    <w:rsid w:val="00BE1F98"/>
    <w:rsid w:val="00BE21C8"/>
    <w:rsid w:val="00BE28A6"/>
    <w:rsid w:val="00BE2A31"/>
    <w:rsid w:val="00BE2B46"/>
    <w:rsid w:val="00BE33F5"/>
    <w:rsid w:val="00BE3E28"/>
    <w:rsid w:val="00BE4A61"/>
    <w:rsid w:val="00BE5580"/>
    <w:rsid w:val="00BE59C2"/>
    <w:rsid w:val="00BE5B9B"/>
    <w:rsid w:val="00BE5E9E"/>
    <w:rsid w:val="00BE63EA"/>
    <w:rsid w:val="00BE64BC"/>
    <w:rsid w:val="00BE64C4"/>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15A4"/>
    <w:rsid w:val="00C02962"/>
    <w:rsid w:val="00C02A87"/>
    <w:rsid w:val="00C02AAA"/>
    <w:rsid w:val="00C02F63"/>
    <w:rsid w:val="00C0323F"/>
    <w:rsid w:val="00C03260"/>
    <w:rsid w:val="00C03489"/>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3BE"/>
    <w:rsid w:val="00C23715"/>
    <w:rsid w:val="00C24106"/>
    <w:rsid w:val="00C243E7"/>
    <w:rsid w:val="00C25029"/>
    <w:rsid w:val="00C25191"/>
    <w:rsid w:val="00C26464"/>
    <w:rsid w:val="00C26A2F"/>
    <w:rsid w:val="00C26B36"/>
    <w:rsid w:val="00C26C89"/>
    <w:rsid w:val="00C27055"/>
    <w:rsid w:val="00C27356"/>
    <w:rsid w:val="00C275FA"/>
    <w:rsid w:val="00C30505"/>
    <w:rsid w:val="00C30552"/>
    <w:rsid w:val="00C307BB"/>
    <w:rsid w:val="00C310F1"/>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2DBE"/>
    <w:rsid w:val="00C53513"/>
    <w:rsid w:val="00C53AF5"/>
    <w:rsid w:val="00C54631"/>
    <w:rsid w:val="00C551A2"/>
    <w:rsid w:val="00C55F5A"/>
    <w:rsid w:val="00C55FED"/>
    <w:rsid w:val="00C564A0"/>
    <w:rsid w:val="00C56765"/>
    <w:rsid w:val="00C568A9"/>
    <w:rsid w:val="00C56E6E"/>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E5"/>
    <w:rsid w:val="00C77088"/>
    <w:rsid w:val="00C7717C"/>
    <w:rsid w:val="00C77859"/>
    <w:rsid w:val="00C77A2F"/>
    <w:rsid w:val="00C77C4D"/>
    <w:rsid w:val="00C803C5"/>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2FB6"/>
    <w:rsid w:val="00CD36EE"/>
    <w:rsid w:val="00CD37E1"/>
    <w:rsid w:val="00CD3DA5"/>
    <w:rsid w:val="00CD65AA"/>
    <w:rsid w:val="00CD6D56"/>
    <w:rsid w:val="00CD6FFD"/>
    <w:rsid w:val="00CD7A34"/>
    <w:rsid w:val="00CD7EF5"/>
    <w:rsid w:val="00CE0007"/>
    <w:rsid w:val="00CE0558"/>
    <w:rsid w:val="00CE080B"/>
    <w:rsid w:val="00CE0D87"/>
    <w:rsid w:val="00CE0FF8"/>
    <w:rsid w:val="00CE1709"/>
    <w:rsid w:val="00CE176E"/>
    <w:rsid w:val="00CE3114"/>
    <w:rsid w:val="00CE4002"/>
    <w:rsid w:val="00CE576C"/>
    <w:rsid w:val="00CE6E93"/>
    <w:rsid w:val="00CF084C"/>
    <w:rsid w:val="00CF0C52"/>
    <w:rsid w:val="00CF20E5"/>
    <w:rsid w:val="00CF311C"/>
    <w:rsid w:val="00CF3AA6"/>
    <w:rsid w:val="00CF425E"/>
    <w:rsid w:val="00CF47ED"/>
    <w:rsid w:val="00CF4B2F"/>
    <w:rsid w:val="00CF53E4"/>
    <w:rsid w:val="00CF5EAD"/>
    <w:rsid w:val="00D017C6"/>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5B09"/>
    <w:rsid w:val="00D563C1"/>
    <w:rsid w:val="00D56987"/>
    <w:rsid w:val="00D57F59"/>
    <w:rsid w:val="00D57FEF"/>
    <w:rsid w:val="00D60085"/>
    <w:rsid w:val="00D6014F"/>
    <w:rsid w:val="00D61C51"/>
    <w:rsid w:val="00D61FDD"/>
    <w:rsid w:val="00D62070"/>
    <w:rsid w:val="00D62924"/>
    <w:rsid w:val="00D62CC7"/>
    <w:rsid w:val="00D62EAC"/>
    <w:rsid w:val="00D63C9B"/>
    <w:rsid w:val="00D6420C"/>
    <w:rsid w:val="00D64992"/>
    <w:rsid w:val="00D655CD"/>
    <w:rsid w:val="00D658C3"/>
    <w:rsid w:val="00D663A3"/>
    <w:rsid w:val="00D663C5"/>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8"/>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00F"/>
    <w:rsid w:val="00DA33BF"/>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1A21"/>
    <w:rsid w:val="00DC202F"/>
    <w:rsid w:val="00DC2321"/>
    <w:rsid w:val="00DC46F4"/>
    <w:rsid w:val="00DC4948"/>
    <w:rsid w:val="00DC593A"/>
    <w:rsid w:val="00DC5BF8"/>
    <w:rsid w:val="00DC62BA"/>
    <w:rsid w:val="00DC6AB9"/>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210"/>
    <w:rsid w:val="00E16983"/>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3367"/>
    <w:rsid w:val="00E54235"/>
    <w:rsid w:val="00E5464B"/>
    <w:rsid w:val="00E54BB3"/>
    <w:rsid w:val="00E54D8F"/>
    <w:rsid w:val="00E55B61"/>
    <w:rsid w:val="00E57B1C"/>
    <w:rsid w:val="00E57D8D"/>
    <w:rsid w:val="00E601D8"/>
    <w:rsid w:val="00E60408"/>
    <w:rsid w:val="00E60884"/>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3AC"/>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73F3"/>
    <w:rsid w:val="00EE75D5"/>
    <w:rsid w:val="00EE76BB"/>
    <w:rsid w:val="00EF0383"/>
    <w:rsid w:val="00EF0404"/>
    <w:rsid w:val="00EF24E7"/>
    <w:rsid w:val="00EF34AC"/>
    <w:rsid w:val="00EF3C30"/>
    <w:rsid w:val="00EF4113"/>
    <w:rsid w:val="00EF4800"/>
    <w:rsid w:val="00EF4CBD"/>
    <w:rsid w:val="00EF4E59"/>
    <w:rsid w:val="00EF56C1"/>
    <w:rsid w:val="00EF5C3E"/>
    <w:rsid w:val="00EF5ECE"/>
    <w:rsid w:val="00EF64C1"/>
    <w:rsid w:val="00EF6532"/>
    <w:rsid w:val="00EF653F"/>
    <w:rsid w:val="00EF69BF"/>
    <w:rsid w:val="00EF738D"/>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5CE"/>
    <w:rsid w:val="00F33855"/>
    <w:rsid w:val="00F34189"/>
    <w:rsid w:val="00F3442B"/>
    <w:rsid w:val="00F34AAF"/>
    <w:rsid w:val="00F34E8C"/>
    <w:rsid w:val="00F35CDC"/>
    <w:rsid w:val="00F364F7"/>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425"/>
    <w:rsid w:val="00F52553"/>
    <w:rsid w:val="00F530F6"/>
    <w:rsid w:val="00F53209"/>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DA0"/>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6066"/>
    <w:rsid w:val="00F861FE"/>
    <w:rsid w:val="00F863FF"/>
    <w:rsid w:val="00F86CFC"/>
    <w:rsid w:val="00F8709E"/>
    <w:rsid w:val="00F87B68"/>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188"/>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B1E"/>
    <w:rsid w:val="00FB1CC9"/>
    <w:rsid w:val="00FB207C"/>
    <w:rsid w:val="00FB24A1"/>
    <w:rsid w:val="00FB24AC"/>
    <w:rsid w:val="00FB39EE"/>
    <w:rsid w:val="00FB69D4"/>
    <w:rsid w:val="00FB71B7"/>
    <w:rsid w:val="00FB7C0C"/>
    <w:rsid w:val="00FC018A"/>
    <w:rsid w:val="00FC027C"/>
    <w:rsid w:val="00FC034C"/>
    <w:rsid w:val="00FC0BFC"/>
    <w:rsid w:val="00FC1A7E"/>
    <w:rsid w:val="00FC2E84"/>
    <w:rsid w:val="00FC2FA8"/>
    <w:rsid w:val="00FC342C"/>
    <w:rsid w:val="00FC46D4"/>
    <w:rsid w:val="00FC4D27"/>
    <w:rsid w:val="00FC50E1"/>
    <w:rsid w:val="00FC5264"/>
    <w:rsid w:val="00FC5555"/>
    <w:rsid w:val="00FC5863"/>
    <w:rsid w:val="00FC6AE0"/>
    <w:rsid w:val="00FC754A"/>
    <w:rsid w:val="00FD14DE"/>
    <w:rsid w:val="00FD1B41"/>
    <w:rsid w:val="00FD1C1F"/>
    <w:rsid w:val="00FD1D52"/>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1BD"/>
    <w:rsid w:val="00FE23FB"/>
    <w:rsid w:val="00FE2879"/>
    <w:rsid w:val="00FE3D43"/>
    <w:rsid w:val="00FE4396"/>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uiPriority w:val="99"/>
    <w:pPr>
      <w:tabs>
        <w:tab w:val="center" w:pos="4536"/>
        <w:tab w:val="right" w:pos="9072"/>
      </w:tabs>
    </w:pPr>
    <w:rPr>
      <w:szCs w:val="20"/>
    </w:rPr>
  </w:style>
  <w:style w:type="character" w:customStyle="1" w:styleId="GlavaZnak">
    <w:name w:val="Glava Znak"/>
    <w:aliases w:val="Znak Znak Znak Znak,Znak Znak Znak1,Znak Znak1,E-PVO-glava Znak"/>
    <w:link w:val="Glava"/>
    <w:uiPriority w:val="99"/>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uiPriority w:val="39"/>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1"/>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 w:type="table" w:styleId="Tabelasvetlamrea">
    <w:name w:val="Grid Table Light"/>
    <w:basedOn w:val="Navadnatabela"/>
    <w:uiPriority w:val="40"/>
    <w:rsid w:val="00B962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63">
    <w:name w:val="xl63"/>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rPr>
  </w:style>
  <w:style w:type="paragraph" w:customStyle="1" w:styleId="xl64">
    <w:name w:val="xl64"/>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5327825">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71335864">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255485385">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78897506">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36</Pages>
  <Words>10087</Words>
  <Characters>61821</Characters>
  <Application>Microsoft Office Word</Application>
  <DocSecurity>4</DocSecurity>
  <Lines>515</Lines>
  <Paragraphs>143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71765</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Špeglič Sabina</cp:lastModifiedBy>
  <cp:revision>2</cp:revision>
  <cp:lastPrinted>2025-04-24T06:07:00Z</cp:lastPrinted>
  <dcterms:created xsi:type="dcterms:W3CDTF">2025-04-24T06:28:00Z</dcterms:created>
  <dcterms:modified xsi:type="dcterms:W3CDTF">2025-04-24T06:28:00Z</dcterms:modified>
</cp:coreProperties>
</file>